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B9E2D" w14:textId="69587241" w:rsidR="00AB11FF" w:rsidRPr="00AB11FF" w:rsidRDefault="00AB11FF" w:rsidP="00AB11FF">
      <w:pPr>
        <w:tabs>
          <w:tab w:val="left" w:pos="5670"/>
          <w:tab w:val="left" w:pos="8222"/>
        </w:tabs>
        <w:spacing w:before="68" w:line="372" w:lineRule="auto"/>
        <w:ind w:left="5387" w:right="1841" w:hanging="567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</w:pP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Приложение №</w:t>
      </w:r>
      <w:r w:rsidR="00FD56EC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u w:val="single"/>
          <w:lang w:val="ru-RU"/>
        </w:rPr>
        <w:t>1</w:t>
      </w:r>
      <w:bookmarkStart w:id="0" w:name="_GoBack"/>
      <w:bookmarkEnd w:id="0"/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 xml:space="preserve">   </w:t>
      </w:r>
    </w:p>
    <w:p w14:paraId="7300005B" w14:textId="77777777" w:rsidR="00AB11FF" w:rsidRPr="00AB11FF" w:rsidRDefault="00AB11FF" w:rsidP="00AB11FF">
      <w:pPr>
        <w:tabs>
          <w:tab w:val="left" w:pos="7938"/>
        </w:tabs>
        <w:spacing w:before="20" w:line="384" w:lineRule="auto"/>
        <w:ind w:left="4820" w:right="-1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</w:pP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ООП ООО МБОУ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10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«СОШ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12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№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10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23»</w:t>
      </w:r>
    </w:p>
    <w:p w14:paraId="621AA55B" w14:textId="77777777" w:rsidR="00AB11FF" w:rsidRPr="00AB11FF" w:rsidRDefault="00AB11FF" w:rsidP="00AB11FF">
      <w:pPr>
        <w:spacing w:before="68" w:line="372" w:lineRule="auto"/>
        <w:ind w:left="2835" w:right="-566" w:hanging="1701"/>
        <w:jc w:val="center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</w:pPr>
    </w:p>
    <w:p w14:paraId="33468F77" w14:textId="77777777" w:rsidR="00AB11FF" w:rsidRPr="00AB11FF" w:rsidRDefault="00AB11FF" w:rsidP="00AB11FF">
      <w:pPr>
        <w:widowControl w:val="0"/>
        <w:tabs>
          <w:tab w:val="left" w:pos="7938"/>
        </w:tabs>
        <w:autoSpaceDE w:val="0"/>
        <w:autoSpaceDN w:val="0"/>
        <w:spacing w:line="240" w:lineRule="auto"/>
        <w:ind w:left="5387" w:right="1258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34FAA84A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0F16F37B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7E876BEE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2C4476C8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598DB118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2BCFC8C7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5D5632B6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4EE467B4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2B6B3A56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4BA9B5D4" w14:textId="77777777" w:rsidR="00AB11FF" w:rsidRPr="00AB11FF" w:rsidRDefault="00AB11FF" w:rsidP="00AB11FF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48B175E2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ind w:left="167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</w:pPr>
      <w:r w:rsidRPr="00AB11FF">
        <w:rPr>
          <w:rFonts w:ascii="Times New Roman" w:eastAsia="Times New Roman" w:hAnsi="Times New Roman" w:cs="Times New Roman"/>
          <w:b/>
          <w:bCs/>
          <w:spacing w:val="-2"/>
          <w:sz w:val="44"/>
          <w:szCs w:val="44"/>
          <w:lang w:val="ru-RU" w:eastAsia="en-US"/>
        </w:rPr>
        <w:t>ОЦЕНОЧНЫЕ</w:t>
      </w:r>
      <w:r w:rsidRPr="00AB11FF">
        <w:rPr>
          <w:rFonts w:ascii="Times New Roman" w:eastAsia="Times New Roman" w:hAnsi="Times New Roman" w:cs="Times New Roman"/>
          <w:b/>
          <w:bCs/>
          <w:spacing w:val="-12"/>
          <w:sz w:val="44"/>
          <w:szCs w:val="44"/>
          <w:lang w:val="ru-RU" w:eastAsia="en-US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spacing w:val="-2"/>
          <w:sz w:val="44"/>
          <w:szCs w:val="44"/>
          <w:lang w:val="ru-RU" w:eastAsia="en-US"/>
        </w:rPr>
        <w:t>МАТЕРИАЛЫ</w:t>
      </w:r>
    </w:p>
    <w:p w14:paraId="5B044035" w14:textId="7DEF5940" w:rsidR="00AB11FF" w:rsidRPr="00AB11FF" w:rsidRDefault="00AB11FF" w:rsidP="00AB11FF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</w:pPr>
      <w:r w:rsidRPr="00AB11FF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  <w:t>учебного</w:t>
      </w:r>
      <w:r w:rsidRPr="00AB11FF">
        <w:rPr>
          <w:rFonts w:ascii="Times New Roman" w:eastAsia="Times New Roman" w:hAnsi="Times New Roman" w:cs="Times New Roman"/>
          <w:b/>
          <w:bCs/>
          <w:spacing w:val="-21"/>
          <w:sz w:val="44"/>
          <w:szCs w:val="44"/>
          <w:lang w:val="ru-RU" w:eastAsia="en-US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  <w:t>предмета</w:t>
      </w:r>
      <w:r w:rsidRPr="00AB11FF">
        <w:rPr>
          <w:rFonts w:ascii="Times New Roman" w:eastAsia="Times New Roman" w:hAnsi="Times New Roman" w:cs="Times New Roman"/>
          <w:b/>
          <w:bCs/>
          <w:spacing w:val="-21"/>
          <w:sz w:val="44"/>
          <w:szCs w:val="44"/>
          <w:lang w:val="ru-RU"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  <w:t>«Математика</w:t>
      </w:r>
      <w:r w:rsidRPr="00AB11FF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  <w:t xml:space="preserve">» </w:t>
      </w:r>
    </w:p>
    <w:p w14:paraId="4D201AAD" w14:textId="25564CD1" w:rsidR="00AB11FF" w:rsidRPr="00AB11FF" w:rsidRDefault="00AB11FF" w:rsidP="00AB11FF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  <w:t>5</w:t>
      </w:r>
      <w:r w:rsidRPr="00AB11FF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en-US"/>
        </w:rPr>
        <w:t>-9 классы</w:t>
      </w:r>
    </w:p>
    <w:p w14:paraId="63AC4E7D" w14:textId="77777777" w:rsidR="00AB11FF" w:rsidRPr="00AB11FF" w:rsidRDefault="00AB11FF" w:rsidP="00AB11FF">
      <w:pPr>
        <w:spacing w:before="101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</w:pP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(в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7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соответствии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с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5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ФГОС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3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ООО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5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и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ФОП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  <w:lang w:val="ru-RU"/>
        </w:rPr>
        <w:t xml:space="preserve"> ООО)</w:t>
      </w:r>
    </w:p>
    <w:p w14:paraId="644C03F9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53415D3E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0DA3020C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419236C3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214BBDB8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71B9FE61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0760B478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23F8225B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014AD0D5" w14:textId="77777777" w:rsidR="00AB11FF" w:rsidRPr="00AB11FF" w:rsidRDefault="00AB11FF" w:rsidP="00AB11FF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2E3A31B4" w14:textId="77777777" w:rsidR="00AB11FF" w:rsidRPr="00AB11FF" w:rsidRDefault="00AB11FF" w:rsidP="00AB11FF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en-US"/>
        </w:rPr>
      </w:pPr>
    </w:p>
    <w:p w14:paraId="09919452" w14:textId="77777777" w:rsidR="00AB11FF" w:rsidRPr="00AB11FF" w:rsidRDefault="00AB11FF" w:rsidP="00AB11FF">
      <w:pPr>
        <w:spacing w:line="240" w:lineRule="auto"/>
        <w:ind w:left="2"/>
        <w:jc w:val="center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</w:pP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г.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9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Грозный,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6"/>
          <w:sz w:val="28"/>
          <w:szCs w:val="24"/>
          <w:lang w:val="ru-RU"/>
        </w:rPr>
        <w:t xml:space="preserve"> 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lang w:val="ru-RU"/>
        </w:rPr>
        <w:t>2024-</w:t>
      </w:r>
      <w:r w:rsidRPr="00AB11FF"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  <w:lang w:val="ru-RU"/>
        </w:rPr>
        <w:t>2025</w:t>
      </w:r>
    </w:p>
    <w:p w14:paraId="30F3C92C" w14:textId="44286FB6" w:rsid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5E52659E" w14:textId="1A1149B3" w:rsid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24450FB3" w14:textId="08781E4C" w:rsid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032EFC0A" w14:textId="3C87C87A" w:rsid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4022B6AE" w14:textId="0EC71133" w:rsid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05EB78CB" w14:textId="3585BE1E" w:rsid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66DB4B7B" w14:textId="77777777" w:rsidR="00AB11FF" w:rsidRPr="00AB11FF" w:rsidRDefault="00AB11FF" w:rsidP="00AB11FF">
      <w:pPr>
        <w:spacing w:line="240" w:lineRule="auto"/>
        <w:jc w:val="center"/>
        <w:rPr>
          <w:rFonts w:ascii="Times New Roman" w:eastAsiaTheme="minorHAnsi" w:hAnsi="Times New Roman" w:cs="Calibri"/>
          <w:b/>
          <w:color w:val="000000"/>
          <w:sz w:val="28"/>
          <w:szCs w:val="28"/>
          <w:lang w:val="ru-RU" w:eastAsia="en-US"/>
        </w:rPr>
      </w:pPr>
    </w:p>
    <w:p w14:paraId="607CA1F7" w14:textId="77777777" w:rsidR="003B52CC" w:rsidRPr="00D34B1C" w:rsidRDefault="003B52CC" w:rsidP="003B52CC">
      <w:pPr>
        <w:ind w:left="220"/>
        <w:rPr>
          <w:b/>
          <w:sz w:val="24"/>
          <w:szCs w:val="24"/>
          <w:lang w:val="ru-RU"/>
        </w:rPr>
      </w:pPr>
      <w:r w:rsidRPr="00D34B1C">
        <w:rPr>
          <w:b/>
          <w:sz w:val="24"/>
          <w:szCs w:val="24"/>
          <w:lang w:val="ru-RU"/>
        </w:rPr>
        <w:t>5 класс</w:t>
      </w:r>
    </w:p>
    <w:p w14:paraId="285E5BB2" w14:textId="77777777" w:rsidR="003B52CC" w:rsidRPr="00CB56EE" w:rsidRDefault="003B52CC" w:rsidP="003B52CC">
      <w:pPr>
        <w:ind w:left="220"/>
        <w:rPr>
          <w:sz w:val="24"/>
          <w:lang w:val="ru-RU"/>
        </w:rPr>
      </w:pPr>
    </w:p>
    <w:p w14:paraId="46F082C5" w14:textId="77777777" w:rsidR="003B52CC" w:rsidRPr="00CB56EE" w:rsidRDefault="003B52CC" w:rsidP="003B52CC">
      <w:pPr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lastRenderedPageBreak/>
        <w:t>Назначение контрольной работы: оценить уровень освоения каждым обучающимся класса содержания учебного материала по темам: десятичная система счисления, числовые и буквенные выражения, начальные понятия геометрии.</w:t>
      </w:r>
    </w:p>
    <w:p w14:paraId="13D5A7DF" w14:textId="77777777" w:rsidR="003B52CC" w:rsidRPr="00CB56EE" w:rsidRDefault="003B52CC" w:rsidP="003B52CC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0695C37F" w14:textId="77777777" w:rsidR="003B52CC" w:rsidRPr="00CB56EE" w:rsidRDefault="003B52CC" w:rsidP="003B52CC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3A799C6E" w14:textId="77777777" w:rsidR="003B52CC" w:rsidRPr="00CB56EE" w:rsidRDefault="003B52CC" w:rsidP="003B52CC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6672F1C3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62B1C2D2" w14:textId="77777777" w:rsidR="003B52CC" w:rsidRPr="00CB56EE" w:rsidRDefault="003B52CC" w:rsidP="003B52CC">
      <w:pPr>
        <w:pStyle w:val="af7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3B52CC" w14:paraId="579E3918" w14:textId="77777777" w:rsidTr="00A0361F">
        <w:trPr>
          <w:trHeight w:val="635"/>
        </w:trPr>
        <w:tc>
          <w:tcPr>
            <w:tcW w:w="1011" w:type="dxa"/>
          </w:tcPr>
          <w:p w14:paraId="588BCB3A" w14:textId="77777777" w:rsidR="003B52CC" w:rsidRDefault="003B52CC" w:rsidP="00A0361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14:paraId="06006137" w14:textId="77777777" w:rsidR="003B52CC" w:rsidRDefault="003B52CC" w:rsidP="00A0361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3B52CC" w:rsidRPr="0069522B" w14:paraId="3B5308C1" w14:textId="77777777" w:rsidTr="00A0361F">
        <w:trPr>
          <w:trHeight w:val="320"/>
        </w:trPr>
        <w:tc>
          <w:tcPr>
            <w:tcW w:w="1011" w:type="dxa"/>
          </w:tcPr>
          <w:p w14:paraId="6C013DCF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564" w:type="dxa"/>
          </w:tcPr>
          <w:p w14:paraId="06AD2437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Десятичная система счисления. Римская нумерация</w:t>
            </w:r>
          </w:p>
        </w:tc>
      </w:tr>
      <w:tr w:rsidR="003B52CC" w14:paraId="7B15BA52" w14:textId="77777777" w:rsidTr="00A0361F">
        <w:trPr>
          <w:trHeight w:val="635"/>
        </w:trPr>
        <w:tc>
          <w:tcPr>
            <w:tcW w:w="1011" w:type="dxa"/>
          </w:tcPr>
          <w:p w14:paraId="7B83A57B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564" w:type="dxa"/>
          </w:tcPr>
          <w:p w14:paraId="047069EE" w14:textId="77777777" w:rsidR="003B52CC" w:rsidRDefault="003B52CC" w:rsidP="00A0361F">
            <w:pPr>
              <w:pStyle w:val="TableParagraph"/>
              <w:ind w:left="109"/>
              <w:rPr>
                <w:sz w:val="24"/>
              </w:rPr>
            </w:pPr>
            <w:r w:rsidRPr="00CB56EE">
              <w:rPr>
                <w:sz w:val="24"/>
                <w:lang w:val="ru-RU"/>
              </w:rPr>
              <w:t xml:space="preserve">Числовые выражения, порядок действий в них, использование скобок. </w:t>
            </w:r>
            <w:r>
              <w:rPr>
                <w:sz w:val="24"/>
              </w:rPr>
              <w:t>Законы</w:t>
            </w:r>
          </w:p>
          <w:p w14:paraId="679C87E1" w14:textId="77777777" w:rsidR="003B52CC" w:rsidRDefault="003B52CC" w:rsidP="00A0361F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sz w:val="24"/>
              </w:rPr>
              <w:t>арифметических действий</w:t>
            </w:r>
          </w:p>
        </w:tc>
      </w:tr>
      <w:tr w:rsidR="003B52CC" w:rsidRPr="0069522B" w14:paraId="3B442ADC" w14:textId="77777777" w:rsidTr="00A0361F">
        <w:trPr>
          <w:trHeight w:val="315"/>
        </w:trPr>
        <w:tc>
          <w:tcPr>
            <w:tcW w:w="1011" w:type="dxa"/>
          </w:tcPr>
          <w:p w14:paraId="0B99D819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14:paraId="2803F7BF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3B52CC" w14:paraId="6EDA6762" w14:textId="77777777" w:rsidTr="00A0361F">
        <w:trPr>
          <w:trHeight w:val="315"/>
        </w:trPr>
        <w:tc>
          <w:tcPr>
            <w:tcW w:w="1011" w:type="dxa"/>
          </w:tcPr>
          <w:p w14:paraId="412D16E8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8564" w:type="dxa"/>
          </w:tcPr>
          <w:p w14:paraId="79D4AC14" w14:textId="77777777" w:rsidR="003B52CC" w:rsidRDefault="003B52CC" w:rsidP="00A0361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Начальные понятия геометрии.</w:t>
            </w:r>
          </w:p>
        </w:tc>
      </w:tr>
    </w:tbl>
    <w:p w14:paraId="4BBD1F00" w14:textId="77777777" w:rsidR="003B52CC" w:rsidRDefault="003B52CC" w:rsidP="003B52CC">
      <w:pPr>
        <w:pStyle w:val="af7"/>
        <w:spacing w:before="10"/>
        <w:rPr>
          <w:sz w:val="27"/>
        </w:rPr>
      </w:pPr>
    </w:p>
    <w:p w14:paraId="315B1B57" w14:textId="77777777" w:rsidR="003B52CC" w:rsidRPr="00CB56EE" w:rsidRDefault="003B52CC" w:rsidP="003B52CC">
      <w:pPr>
        <w:spacing w:line="273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0F34B85E" w14:textId="77777777" w:rsidR="003B52CC" w:rsidRPr="00CB56EE" w:rsidRDefault="003B52CC" w:rsidP="003B52CC">
      <w:pPr>
        <w:pStyle w:val="af7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3B52CC" w14:paraId="3AC433E1" w14:textId="77777777" w:rsidTr="00A0361F">
        <w:trPr>
          <w:trHeight w:val="1270"/>
        </w:trPr>
        <w:tc>
          <w:tcPr>
            <w:tcW w:w="1916" w:type="dxa"/>
          </w:tcPr>
          <w:p w14:paraId="7491A6DE" w14:textId="77777777" w:rsidR="003B52CC" w:rsidRPr="00CB56EE" w:rsidRDefault="003B52CC" w:rsidP="00A0361F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12BB7FBF" w14:textId="77777777" w:rsidR="003B52CC" w:rsidRPr="00CB56EE" w:rsidRDefault="003B52CC" w:rsidP="00A0361F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14:paraId="3E2087D8" w14:textId="77777777" w:rsidR="003B52CC" w:rsidRDefault="003B52CC" w:rsidP="00A0361F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14:paraId="010851EC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373B8627" w14:textId="77777777" w:rsidR="003B52CC" w:rsidRDefault="003B52CC" w:rsidP="00A0361F">
            <w:pPr>
              <w:pStyle w:val="TableParagraph"/>
              <w:spacing w:before="5"/>
              <w:rPr>
                <w:sz w:val="25"/>
              </w:rPr>
            </w:pPr>
          </w:p>
          <w:p w14:paraId="01966196" w14:textId="77777777" w:rsidR="003B52CC" w:rsidRDefault="003B52CC" w:rsidP="00A0361F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14:paraId="012A6727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52C3E45D" w14:textId="77777777" w:rsidR="003B52CC" w:rsidRDefault="003B52CC" w:rsidP="00A0361F">
            <w:pPr>
              <w:pStyle w:val="TableParagraph"/>
              <w:spacing w:before="5"/>
              <w:rPr>
                <w:sz w:val="25"/>
              </w:rPr>
            </w:pPr>
          </w:p>
          <w:p w14:paraId="401C94AB" w14:textId="77777777" w:rsidR="003B52CC" w:rsidRDefault="003B52CC" w:rsidP="00A0361F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14:paraId="23803D4A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09BBF935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0B541803" w14:textId="77777777" w:rsidR="003B52CC" w:rsidRDefault="003B52CC" w:rsidP="00A0361F">
            <w:pPr>
              <w:pStyle w:val="TableParagraph"/>
              <w:spacing w:before="2"/>
              <w:rPr>
                <w:sz w:val="31"/>
              </w:rPr>
            </w:pPr>
          </w:p>
          <w:p w14:paraId="3429CF95" w14:textId="77777777" w:rsidR="003B52CC" w:rsidRDefault="003B52CC" w:rsidP="00A0361F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430D4C37" w14:textId="77777777" w:rsidR="003B52CC" w:rsidRDefault="003B52CC" w:rsidP="00A0361F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14:paraId="70319F96" w14:textId="77777777" w:rsidR="003B52CC" w:rsidRDefault="003B52CC" w:rsidP="00A0361F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3B52CC" w14:paraId="333FC449" w14:textId="77777777" w:rsidTr="00A0361F">
        <w:trPr>
          <w:trHeight w:val="320"/>
        </w:trPr>
        <w:tc>
          <w:tcPr>
            <w:tcW w:w="1916" w:type="dxa"/>
          </w:tcPr>
          <w:p w14:paraId="14071848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6F3B37F4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4DDE7584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6A4F15C1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916" w:type="dxa"/>
          </w:tcPr>
          <w:p w14:paraId="77026DEB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7600002C" w14:textId="77777777" w:rsidTr="00A0361F">
        <w:trPr>
          <w:trHeight w:val="315"/>
        </w:trPr>
        <w:tc>
          <w:tcPr>
            <w:tcW w:w="1916" w:type="dxa"/>
          </w:tcPr>
          <w:p w14:paraId="3059FE5C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077FE119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4FEB2F1C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0C7B1367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1916" w:type="dxa"/>
          </w:tcPr>
          <w:p w14:paraId="68A3FBCE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3B52CC" w14:paraId="1A149E6F" w14:textId="77777777" w:rsidTr="00A0361F">
        <w:trPr>
          <w:trHeight w:val="320"/>
        </w:trPr>
        <w:tc>
          <w:tcPr>
            <w:tcW w:w="1916" w:type="dxa"/>
          </w:tcPr>
          <w:p w14:paraId="79139F3A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00D06F08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57403C3A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653715C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14:paraId="5A30B821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3B52CC" w14:paraId="6C4153D4" w14:textId="77777777" w:rsidTr="00A0361F">
        <w:trPr>
          <w:trHeight w:val="315"/>
        </w:trPr>
        <w:tc>
          <w:tcPr>
            <w:tcW w:w="1916" w:type="dxa"/>
          </w:tcPr>
          <w:p w14:paraId="240ED700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685AEA32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02D78025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205BC836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14:paraId="7C1C7F01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  <w:tr w:rsidR="003B52CC" w14:paraId="7309B3EF" w14:textId="77777777" w:rsidTr="00A0361F">
        <w:trPr>
          <w:trHeight w:val="320"/>
        </w:trPr>
        <w:tc>
          <w:tcPr>
            <w:tcW w:w="1916" w:type="dxa"/>
          </w:tcPr>
          <w:p w14:paraId="2139DFA2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444507D1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2749BF15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53346085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14:paraId="1B67AAA1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</w:tbl>
    <w:p w14:paraId="5648C2AC" w14:textId="77777777" w:rsidR="003B52CC" w:rsidRDefault="003B52CC" w:rsidP="003B52CC">
      <w:pPr>
        <w:pStyle w:val="af7"/>
        <w:rPr>
          <w:sz w:val="26"/>
        </w:rPr>
      </w:pPr>
    </w:p>
    <w:p w14:paraId="40611B39" w14:textId="77777777" w:rsidR="003B52CC" w:rsidRDefault="003B52CC" w:rsidP="003B52CC">
      <w:pPr>
        <w:pStyle w:val="af7"/>
        <w:spacing w:before="3"/>
        <w:rPr>
          <w:sz w:val="29"/>
        </w:rPr>
      </w:pPr>
    </w:p>
    <w:p w14:paraId="685E3245" w14:textId="77777777" w:rsidR="003B52CC" w:rsidRPr="00CB56EE" w:rsidRDefault="003B52CC" w:rsidP="003B52CC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14:paraId="00BB75BC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32A059A8" w14:textId="77777777" w:rsidR="003B52CC" w:rsidRPr="00CB56EE" w:rsidRDefault="003B52CC" w:rsidP="003B52CC">
      <w:pPr>
        <w:pStyle w:val="af7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3B52CC" w14:paraId="72834850" w14:textId="77777777" w:rsidTr="00A0361F">
        <w:trPr>
          <w:trHeight w:val="315"/>
        </w:trPr>
        <w:tc>
          <w:tcPr>
            <w:tcW w:w="4787" w:type="dxa"/>
          </w:tcPr>
          <w:p w14:paraId="4C9C49E3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14:paraId="22CB763A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B52CC" w14:paraId="0615E7D2" w14:textId="77777777" w:rsidTr="00A0361F">
        <w:trPr>
          <w:trHeight w:val="315"/>
        </w:trPr>
        <w:tc>
          <w:tcPr>
            <w:tcW w:w="4787" w:type="dxa"/>
          </w:tcPr>
          <w:p w14:paraId="317A1C93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13 - 14 баллов</w:t>
            </w:r>
          </w:p>
        </w:tc>
        <w:tc>
          <w:tcPr>
            <w:tcW w:w="4787" w:type="dxa"/>
          </w:tcPr>
          <w:p w14:paraId="34A70274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3B52CC" w14:paraId="2F50EB2E" w14:textId="77777777" w:rsidTr="00A0361F">
        <w:trPr>
          <w:trHeight w:val="320"/>
        </w:trPr>
        <w:tc>
          <w:tcPr>
            <w:tcW w:w="4787" w:type="dxa"/>
          </w:tcPr>
          <w:p w14:paraId="116B284D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56F5D09D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3B52CC" w14:paraId="0CE92091" w14:textId="77777777" w:rsidTr="00A0361F">
        <w:trPr>
          <w:trHeight w:val="315"/>
        </w:trPr>
        <w:tc>
          <w:tcPr>
            <w:tcW w:w="4787" w:type="dxa"/>
          </w:tcPr>
          <w:p w14:paraId="4E5B1CE0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186F9D10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3B52CC" w14:paraId="28A78262" w14:textId="77777777" w:rsidTr="00A0361F">
        <w:trPr>
          <w:trHeight w:val="320"/>
        </w:trPr>
        <w:tc>
          <w:tcPr>
            <w:tcW w:w="4787" w:type="dxa"/>
          </w:tcPr>
          <w:p w14:paraId="66932587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0 - 6 баллов</w:t>
            </w:r>
          </w:p>
        </w:tc>
        <w:tc>
          <w:tcPr>
            <w:tcW w:w="4787" w:type="dxa"/>
          </w:tcPr>
          <w:p w14:paraId="3613977E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14:paraId="3D41B9A0" w14:textId="77777777" w:rsidR="003B52CC" w:rsidRDefault="003B52CC" w:rsidP="003B52CC">
      <w:pPr>
        <w:jc w:val="center"/>
        <w:rPr>
          <w:sz w:val="24"/>
        </w:rPr>
        <w:sectPr w:rsidR="003B52CC">
          <w:pgSz w:w="11910" w:h="16840"/>
          <w:pgMar w:top="780" w:right="620" w:bottom="280" w:left="1480" w:header="720" w:footer="720" w:gutter="0"/>
          <w:cols w:space="720"/>
        </w:sectPr>
      </w:pPr>
    </w:p>
    <w:p w14:paraId="1D7B08AB" w14:textId="77777777" w:rsidR="003B52CC" w:rsidRDefault="003B52CC" w:rsidP="003B52CC">
      <w:pPr>
        <w:spacing w:before="71"/>
        <w:ind w:left="1175" w:right="117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14:paraId="14083DEC" w14:textId="77777777" w:rsidR="003B52CC" w:rsidRDefault="003B52CC" w:rsidP="003B52CC">
      <w:pPr>
        <w:pStyle w:val="af7"/>
        <w:spacing w:before="3"/>
        <w:rPr>
          <w:b/>
          <w:i/>
          <w:sz w:val="13"/>
        </w:rPr>
      </w:pPr>
    </w:p>
    <w:p w14:paraId="1B3C4A3F" w14:textId="77777777" w:rsidR="003B52CC" w:rsidRDefault="003B52CC" w:rsidP="003B52CC">
      <w:pPr>
        <w:pStyle w:val="3"/>
        <w:spacing w:before="90"/>
      </w:pPr>
      <w:r>
        <w:t>Вариант 1</w:t>
      </w:r>
    </w:p>
    <w:p w14:paraId="72F91F9C" w14:textId="77777777" w:rsidR="003B52CC" w:rsidRPr="00CB56EE" w:rsidRDefault="003B52CC" w:rsidP="003B52CC">
      <w:pPr>
        <w:pStyle w:val="a8"/>
        <w:widowControl w:val="0"/>
        <w:numPr>
          <w:ilvl w:val="0"/>
          <w:numId w:val="28"/>
        </w:numPr>
        <w:tabs>
          <w:tab w:val="left" w:pos="441"/>
        </w:tabs>
        <w:autoSpaceDE w:val="0"/>
        <w:autoSpaceDN w:val="0"/>
        <w:spacing w:before="62" w:line="242" w:lineRule="auto"/>
        <w:ind w:right="6353" w:firstLine="0"/>
        <w:contextualSpacing w:val="0"/>
        <w:rPr>
          <w:lang w:val="ru-RU"/>
        </w:rPr>
      </w:pPr>
      <w:r w:rsidRPr="00CB56EE">
        <w:rPr>
          <w:lang w:val="ru-RU"/>
        </w:rPr>
        <w:t>Для числа 12 738 026 запишите: а) старший разряд;</w:t>
      </w:r>
    </w:p>
    <w:p w14:paraId="5A3EA3DF" w14:textId="77777777" w:rsidR="003B52CC" w:rsidRPr="00CB56EE" w:rsidRDefault="003B52CC" w:rsidP="003B52CC">
      <w:pPr>
        <w:pStyle w:val="af7"/>
        <w:spacing w:before="1"/>
        <w:rPr>
          <w:sz w:val="9"/>
          <w:lang w:val="ru-RU"/>
        </w:rPr>
      </w:pPr>
    </w:p>
    <w:p w14:paraId="30219A20" w14:textId="77777777" w:rsidR="003B52CC" w:rsidRPr="00CB56EE" w:rsidRDefault="003B52CC" w:rsidP="003B52CC">
      <w:pPr>
        <w:pStyle w:val="af7"/>
        <w:spacing w:before="90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8.</w:t>
      </w:r>
    </w:p>
    <w:p w14:paraId="1422779F" w14:textId="77777777" w:rsidR="003B52CC" w:rsidRDefault="003B52CC" w:rsidP="003B52CC">
      <w:pPr>
        <w:pStyle w:val="a8"/>
        <w:widowControl w:val="0"/>
        <w:numPr>
          <w:ilvl w:val="0"/>
          <w:numId w:val="28"/>
        </w:numPr>
        <w:tabs>
          <w:tab w:val="left" w:pos="441"/>
        </w:tabs>
        <w:autoSpaceDE w:val="0"/>
        <w:autoSpaceDN w:val="0"/>
        <w:spacing w:line="432" w:lineRule="auto"/>
        <w:ind w:right="1718" w:firstLine="0"/>
        <w:contextualSpacing w:val="0"/>
      </w:pPr>
      <w:r w:rsidRPr="007C249C">
        <w:rPr>
          <w:lang w:val="ru-RU"/>
        </w:rPr>
        <w:t>Запишите решение задачи в виде числового выражения и найдите его значение: Данила</w:t>
      </w:r>
      <w:r w:rsidRPr="007C249C">
        <w:rPr>
          <w:spacing w:val="-2"/>
          <w:lang w:val="ru-RU"/>
        </w:rPr>
        <w:t xml:space="preserve"> </w:t>
      </w:r>
      <w:r w:rsidRPr="007C249C">
        <w:rPr>
          <w:lang w:val="ru-RU"/>
        </w:rPr>
        <w:t>купил</w:t>
      </w:r>
      <w:r w:rsidRPr="007C249C">
        <w:rPr>
          <w:spacing w:val="-4"/>
          <w:lang w:val="ru-RU"/>
        </w:rPr>
        <w:t xml:space="preserve"> </w:t>
      </w:r>
      <w:r w:rsidRPr="007C249C">
        <w:rPr>
          <w:lang w:val="ru-RU"/>
        </w:rPr>
        <w:t>29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гвоздик,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Маша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на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8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меньше.</w:t>
      </w:r>
      <w:r w:rsidRPr="007C249C">
        <w:rPr>
          <w:spacing w:val="-3"/>
          <w:lang w:val="ru-RU"/>
        </w:rPr>
        <w:t xml:space="preserve"> </w:t>
      </w:r>
      <w:r>
        <w:t>Сколько</w:t>
      </w:r>
      <w:r>
        <w:rPr>
          <w:spacing w:val="-9"/>
        </w:rPr>
        <w:t xml:space="preserve"> </w:t>
      </w:r>
      <w:r>
        <w:t>всего</w:t>
      </w:r>
      <w:r>
        <w:rPr>
          <w:spacing w:val="-9"/>
        </w:rPr>
        <w:t xml:space="preserve"> </w:t>
      </w:r>
      <w:r>
        <w:t>гвоздик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купили?</w:t>
      </w:r>
    </w:p>
    <w:p w14:paraId="0953D8DF" w14:textId="77777777" w:rsidR="003B52CC" w:rsidRDefault="003B52CC" w:rsidP="003B52CC">
      <w:pPr>
        <w:pStyle w:val="a8"/>
        <w:widowControl w:val="0"/>
        <w:numPr>
          <w:ilvl w:val="0"/>
          <w:numId w:val="28"/>
        </w:numPr>
        <w:tabs>
          <w:tab w:val="left" w:pos="441"/>
        </w:tabs>
        <w:autoSpaceDE w:val="0"/>
        <w:autoSpaceDN w:val="0"/>
        <w:spacing w:line="248" w:lineRule="exact"/>
        <w:ind w:firstLine="0"/>
        <w:contextualSpacing w:val="0"/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пересекает прямую </w:t>
      </w:r>
      <w:r>
        <w:rPr>
          <w:i/>
        </w:rPr>
        <w:t xml:space="preserve">AB </w:t>
      </w:r>
      <w:r>
        <w:t>в точке</w:t>
      </w:r>
      <w:r>
        <w:rPr>
          <w:spacing w:val="-18"/>
        </w:rPr>
        <w:t xml:space="preserve"> </w:t>
      </w:r>
      <w:r>
        <w:rPr>
          <w:i/>
        </w:rPr>
        <w:t>K</w:t>
      </w:r>
      <w:r>
        <w:t>.</w:t>
      </w:r>
    </w:p>
    <w:p w14:paraId="70B388C6" w14:textId="77777777" w:rsidR="003B52CC" w:rsidRPr="00CB56EE" w:rsidRDefault="003B52CC" w:rsidP="003B52CC">
      <w:pPr>
        <w:pStyle w:val="af7"/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яблок стоит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груш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 стоимость двух килограммов яблок и четырех килограммов груш.</w:t>
      </w:r>
    </w:p>
    <w:p w14:paraId="329302C0" w14:textId="77777777" w:rsidR="003B52CC" w:rsidRPr="00CB56EE" w:rsidRDefault="003B52CC" w:rsidP="003B52CC">
      <w:pPr>
        <w:pStyle w:val="af7"/>
        <w:spacing w:before="189" w:line="432" w:lineRule="auto"/>
        <w:ind w:left="220" w:right="2192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всадника </w:t>
      </w:r>
      <w:r w:rsidRPr="00CB56EE">
        <w:rPr>
          <w:i/>
          <w:lang w:val="ru-RU"/>
        </w:rPr>
        <w:t xml:space="preserve">х </w:t>
      </w:r>
      <w:r w:rsidRPr="00CB56EE">
        <w:rPr>
          <w:lang w:val="ru-RU"/>
        </w:rPr>
        <w:t xml:space="preserve">км/ч, а поезда – </w:t>
      </w:r>
      <w:r w:rsidRPr="00CB56EE">
        <w:rPr>
          <w:i/>
          <w:lang w:val="ru-RU"/>
        </w:rPr>
        <w:t xml:space="preserve">у </w:t>
      </w:r>
      <w:r w:rsidRPr="00CB56EE">
        <w:rPr>
          <w:lang w:val="ru-RU"/>
        </w:rPr>
        <w:t>км/ч. Запишите в виде выражения: а) скорость сближения всадника и поезда при движении навстречу;</w:t>
      </w:r>
    </w:p>
    <w:p w14:paraId="4CDD4C1A" w14:textId="77777777" w:rsidR="003B52CC" w:rsidRPr="00CB56EE" w:rsidRDefault="003B52CC" w:rsidP="003B52CC">
      <w:pPr>
        <w:pStyle w:val="af7"/>
        <w:spacing w:line="432" w:lineRule="auto"/>
        <w:ind w:left="220" w:right="3312"/>
        <w:jc w:val="both"/>
        <w:rPr>
          <w:lang w:val="ru-RU"/>
        </w:rPr>
      </w:pPr>
      <w:r w:rsidRPr="00CB56EE">
        <w:rPr>
          <w:lang w:val="ru-RU"/>
        </w:rPr>
        <w:t>б) скорость удаления при движении в противоположные стороны; в) скорость сближения, при условии, что поезд догоняет</w:t>
      </w:r>
      <w:r w:rsidRPr="00CB56EE">
        <w:rPr>
          <w:spacing w:val="-37"/>
          <w:lang w:val="ru-RU"/>
        </w:rPr>
        <w:t xml:space="preserve"> </w:t>
      </w:r>
      <w:r w:rsidRPr="00CB56EE">
        <w:rPr>
          <w:lang w:val="ru-RU"/>
        </w:rPr>
        <w:t>всадника; г) скорость удаления, при условии, что поезд обогнал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всадника.</w:t>
      </w:r>
    </w:p>
    <w:p w14:paraId="60BD5ECE" w14:textId="77777777" w:rsidR="003B52CC" w:rsidRDefault="003B52CC" w:rsidP="003B52CC">
      <w:pPr>
        <w:pStyle w:val="3"/>
        <w:spacing w:line="247" w:lineRule="exact"/>
      </w:pPr>
      <w:r>
        <w:t>Вариант 2</w:t>
      </w:r>
    </w:p>
    <w:p w14:paraId="5BEAEB1D" w14:textId="77777777" w:rsidR="003B52CC" w:rsidRDefault="003B52CC" w:rsidP="003B52CC">
      <w:pPr>
        <w:pStyle w:val="af7"/>
        <w:spacing w:before="9"/>
        <w:rPr>
          <w:b/>
          <w:sz w:val="8"/>
        </w:rPr>
      </w:pPr>
    </w:p>
    <w:p w14:paraId="5E4A8F0D" w14:textId="77777777" w:rsidR="003B52CC" w:rsidRDefault="003B52CC" w:rsidP="003B52CC">
      <w:pPr>
        <w:pStyle w:val="a8"/>
        <w:widowControl w:val="0"/>
        <w:numPr>
          <w:ilvl w:val="0"/>
          <w:numId w:val="27"/>
        </w:numPr>
        <w:tabs>
          <w:tab w:val="left" w:pos="441"/>
        </w:tabs>
        <w:autoSpaceDE w:val="0"/>
        <w:autoSpaceDN w:val="0"/>
        <w:spacing w:before="91" w:line="242" w:lineRule="auto"/>
        <w:ind w:right="6243" w:firstLine="0"/>
        <w:contextualSpacing w:val="0"/>
        <w:rPr>
          <w:lang w:val="ru-RU"/>
        </w:rPr>
      </w:pPr>
      <w:r w:rsidRPr="00CB56EE">
        <w:rPr>
          <w:lang w:val="ru-RU"/>
        </w:rPr>
        <w:t xml:space="preserve">Для числа 203 574 320 запишите: </w:t>
      </w:r>
    </w:p>
    <w:p w14:paraId="6D5EC58E" w14:textId="77777777" w:rsidR="003B52CC" w:rsidRPr="00CB56EE" w:rsidRDefault="003B52CC" w:rsidP="003B52CC">
      <w:pPr>
        <w:pStyle w:val="a8"/>
        <w:widowControl w:val="0"/>
        <w:numPr>
          <w:ilvl w:val="0"/>
          <w:numId w:val="27"/>
        </w:numPr>
        <w:tabs>
          <w:tab w:val="left" w:pos="441"/>
        </w:tabs>
        <w:autoSpaceDE w:val="0"/>
        <w:autoSpaceDN w:val="0"/>
        <w:spacing w:before="91" w:line="242" w:lineRule="auto"/>
        <w:ind w:right="6243" w:firstLine="0"/>
        <w:contextualSpacing w:val="0"/>
        <w:rPr>
          <w:lang w:val="ru-RU"/>
        </w:rPr>
      </w:pPr>
      <w:r w:rsidRPr="00CB56EE">
        <w:rPr>
          <w:lang w:val="ru-RU"/>
        </w:rPr>
        <w:t>а) старший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разряд;</w:t>
      </w:r>
    </w:p>
    <w:p w14:paraId="67CDBEA3" w14:textId="77777777" w:rsidR="003B52CC" w:rsidRPr="00CB56EE" w:rsidRDefault="003B52CC" w:rsidP="003B52CC">
      <w:pPr>
        <w:pStyle w:val="af7"/>
        <w:spacing w:before="199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5.</w:t>
      </w:r>
    </w:p>
    <w:p w14:paraId="5B175C57" w14:textId="77777777" w:rsidR="003B52CC" w:rsidRPr="00CB56EE" w:rsidRDefault="003B52CC" w:rsidP="003B52CC">
      <w:pPr>
        <w:pStyle w:val="a8"/>
        <w:widowControl w:val="0"/>
        <w:numPr>
          <w:ilvl w:val="0"/>
          <w:numId w:val="27"/>
        </w:numPr>
        <w:tabs>
          <w:tab w:val="left" w:pos="441"/>
        </w:tabs>
        <w:autoSpaceDE w:val="0"/>
        <w:autoSpaceDN w:val="0"/>
        <w:spacing w:line="248" w:lineRule="exact"/>
        <w:ind w:firstLine="0"/>
        <w:contextualSpacing w:val="0"/>
        <w:rPr>
          <w:lang w:val="ru-RU"/>
        </w:rPr>
      </w:pPr>
      <w:r w:rsidRPr="00CB56EE">
        <w:rPr>
          <w:lang w:val="ru-RU"/>
        </w:rPr>
        <w:t>Запишите решение задачи в виде числового выражения и найдите его</w:t>
      </w:r>
      <w:r w:rsidRPr="00CB56EE">
        <w:rPr>
          <w:spacing w:val="-33"/>
          <w:lang w:val="ru-RU"/>
        </w:rPr>
        <w:t xml:space="preserve"> </w:t>
      </w:r>
      <w:r w:rsidRPr="00CB56EE">
        <w:rPr>
          <w:lang w:val="ru-RU"/>
        </w:rPr>
        <w:t>значение:</w:t>
      </w:r>
    </w:p>
    <w:p w14:paraId="2A3E4961" w14:textId="77777777" w:rsidR="003B52CC" w:rsidRPr="00CB56EE" w:rsidRDefault="003B52CC" w:rsidP="003B52CC">
      <w:pPr>
        <w:pStyle w:val="af7"/>
        <w:spacing w:before="197" w:line="242" w:lineRule="auto"/>
        <w:ind w:left="220"/>
        <w:rPr>
          <w:lang w:val="ru-RU"/>
        </w:rPr>
      </w:pPr>
      <w:r w:rsidRPr="00CB56EE">
        <w:rPr>
          <w:lang w:val="ru-RU"/>
        </w:rPr>
        <w:t>В одной коробке было 12 кг конфет, во второй – в 3 раза меньше. Сколько конфет было в двух коробках?</w:t>
      </w:r>
    </w:p>
    <w:p w14:paraId="3291C490" w14:textId="77777777" w:rsidR="003B52CC" w:rsidRPr="00CB56EE" w:rsidRDefault="003B52CC" w:rsidP="003B52CC">
      <w:pPr>
        <w:pStyle w:val="a8"/>
        <w:widowControl w:val="0"/>
        <w:numPr>
          <w:ilvl w:val="0"/>
          <w:numId w:val="27"/>
        </w:numPr>
        <w:tabs>
          <w:tab w:val="left" w:pos="441"/>
        </w:tabs>
        <w:autoSpaceDE w:val="0"/>
        <w:autoSpaceDN w:val="0"/>
        <w:spacing w:before="199" w:line="240" w:lineRule="auto"/>
        <w:ind w:firstLine="0"/>
        <w:contextualSpacing w:val="0"/>
        <w:rPr>
          <w:lang w:val="ru-RU"/>
        </w:rPr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Лучи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и </w:t>
      </w:r>
      <w:r>
        <w:rPr>
          <w:i/>
        </w:rPr>
        <w:t>CD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пересекаются в точке</w:t>
      </w:r>
      <w:r w:rsidRPr="00CB56EE">
        <w:rPr>
          <w:spacing w:val="-13"/>
          <w:lang w:val="ru-RU"/>
        </w:rPr>
        <w:t xml:space="preserve"> </w:t>
      </w:r>
      <w:r>
        <w:rPr>
          <w:i/>
        </w:rPr>
        <w:t>K</w:t>
      </w:r>
      <w:r w:rsidRPr="00CB56EE">
        <w:rPr>
          <w:lang w:val="ru-RU"/>
        </w:rPr>
        <w:t>.</w:t>
      </w:r>
    </w:p>
    <w:p w14:paraId="1D2E963E" w14:textId="77777777" w:rsidR="003B52CC" w:rsidRPr="00CB56EE" w:rsidRDefault="003B52CC" w:rsidP="003B52CC">
      <w:pPr>
        <w:pStyle w:val="af7"/>
        <w:spacing w:before="192" w:line="242" w:lineRule="auto"/>
        <w:ind w:left="220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картофеля стоит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моркови – </w:t>
      </w:r>
      <w:r>
        <w:rPr>
          <w:i/>
        </w:rPr>
        <w:t>y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выражения: на столько 2 кг картофеля дешевле, чем 5 кг моркови.</w:t>
      </w:r>
    </w:p>
    <w:p w14:paraId="1F467868" w14:textId="77777777" w:rsidR="003B52CC" w:rsidRPr="00CB56EE" w:rsidRDefault="003B52CC" w:rsidP="003B52CC">
      <w:pPr>
        <w:pStyle w:val="af7"/>
        <w:spacing w:before="193" w:line="429" w:lineRule="auto"/>
        <w:ind w:left="220" w:right="2475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движения мотоцикла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велосипеда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км/ч. Запишите: а) скорость сближения мотоцикла и велосипеда при движении навстречу; б) скорость удаления при движении в противоположные стороны;</w:t>
      </w:r>
    </w:p>
    <w:p w14:paraId="6D85E3E1" w14:textId="77777777" w:rsidR="003B52CC" w:rsidRPr="00CB56EE" w:rsidRDefault="003B52CC" w:rsidP="003B52CC">
      <w:pPr>
        <w:pStyle w:val="af7"/>
        <w:spacing w:before="3" w:line="427" w:lineRule="auto"/>
        <w:ind w:left="220" w:right="2794"/>
        <w:rPr>
          <w:lang w:val="ru-RU"/>
        </w:rPr>
      </w:pPr>
      <w:r w:rsidRPr="00CB56EE">
        <w:rPr>
          <w:lang w:val="ru-RU"/>
        </w:rPr>
        <w:t>в) скорость сближения, при условии, что мотоцикл догоняет велосипед; г) скорость удаления, при условии, что мотоцикл обогнал велосипед.</w:t>
      </w:r>
    </w:p>
    <w:p w14:paraId="44840E1F" w14:textId="77777777" w:rsidR="003B52CC" w:rsidRPr="00CB56EE" w:rsidRDefault="003B52CC" w:rsidP="003B52CC">
      <w:pPr>
        <w:spacing w:line="427" w:lineRule="auto"/>
        <w:rPr>
          <w:lang w:val="ru-RU"/>
        </w:rPr>
        <w:sectPr w:rsidR="003B52CC" w:rsidRPr="00CB56EE" w:rsidSect="00675A16">
          <w:pgSz w:w="11910" w:h="16840"/>
          <w:pgMar w:top="780" w:right="620" w:bottom="280" w:left="1276" w:header="720" w:footer="720" w:gutter="0"/>
          <w:cols w:space="720"/>
        </w:sectPr>
      </w:pPr>
    </w:p>
    <w:p w14:paraId="191E9DF2" w14:textId="77777777" w:rsidR="003B52CC" w:rsidRPr="00CB56EE" w:rsidRDefault="003B52CC" w:rsidP="003B52CC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2</w:t>
      </w:r>
    </w:p>
    <w:p w14:paraId="469E08DB" w14:textId="77777777" w:rsidR="003B52CC" w:rsidRPr="00CB56EE" w:rsidRDefault="003B52CC" w:rsidP="003B52CC">
      <w:pPr>
        <w:pStyle w:val="af7"/>
        <w:spacing w:before="2"/>
        <w:rPr>
          <w:sz w:val="21"/>
          <w:lang w:val="ru-RU"/>
        </w:rPr>
      </w:pPr>
    </w:p>
    <w:p w14:paraId="37C69F63" w14:textId="77777777" w:rsidR="003B52CC" w:rsidRPr="00CB56EE" w:rsidRDefault="003B52CC" w:rsidP="003B52CC">
      <w:pPr>
        <w:spacing w:before="1"/>
        <w:ind w:left="220" w:right="257"/>
        <w:rPr>
          <w:sz w:val="24"/>
          <w:lang w:val="ru-RU"/>
        </w:rPr>
      </w:pPr>
      <w:r w:rsidRPr="00CB56EE">
        <w:rPr>
          <w:sz w:val="24"/>
          <w:lang w:val="ru-RU"/>
        </w:rPr>
        <w:t>Назначен</w:t>
      </w:r>
      <w:r>
        <w:rPr>
          <w:sz w:val="24"/>
          <w:lang w:val="ru-RU"/>
        </w:rPr>
        <w:t xml:space="preserve">ие контрольной работы: оценить </w:t>
      </w:r>
      <w:r w:rsidRPr="00CB56EE">
        <w:rPr>
          <w:sz w:val="24"/>
          <w:lang w:val="ru-RU"/>
        </w:rPr>
        <w:t xml:space="preserve">уровень освоения каждым обучающимся класса содержания учебного материала </w:t>
      </w:r>
      <w:r w:rsidRPr="00CB56EE">
        <w:rPr>
          <w:spacing w:val="3"/>
          <w:sz w:val="24"/>
          <w:lang w:val="ru-RU"/>
        </w:rPr>
        <w:t xml:space="preserve">по </w:t>
      </w:r>
      <w:r w:rsidRPr="00CB56EE">
        <w:rPr>
          <w:sz w:val="24"/>
          <w:lang w:val="ru-RU"/>
        </w:rPr>
        <w:t>темам: округление натуральных чисел, прикидка результата действия, вычисления с многозначными числами, решение</w:t>
      </w:r>
      <w:r w:rsidRPr="00CB56EE">
        <w:rPr>
          <w:spacing w:val="-39"/>
          <w:sz w:val="24"/>
          <w:lang w:val="ru-RU"/>
        </w:rPr>
        <w:t xml:space="preserve"> </w:t>
      </w:r>
      <w:r w:rsidRPr="00CB56EE">
        <w:rPr>
          <w:sz w:val="24"/>
          <w:lang w:val="ru-RU"/>
        </w:rPr>
        <w:t>текстовых задач</w:t>
      </w:r>
    </w:p>
    <w:p w14:paraId="59DD6D08" w14:textId="77777777" w:rsidR="003B52CC" w:rsidRPr="00CB56EE" w:rsidRDefault="003B52CC" w:rsidP="003B52CC">
      <w:pPr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1EACC478" w14:textId="77777777" w:rsidR="003B52CC" w:rsidRPr="00CB56EE" w:rsidRDefault="003B52CC" w:rsidP="003B52CC">
      <w:pPr>
        <w:spacing w:before="40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64F9ED08" w14:textId="77777777" w:rsidR="003B52CC" w:rsidRPr="00CB56EE" w:rsidRDefault="003B52CC" w:rsidP="003B52CC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63074A02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29AF2377" w14:textId="77777777" w:rsidR="003B52CC" w:rsidRPr="00CB56EE" w:rsidRDefault="003B52CC" w:rsidP="003B52CC">
      <w:pPr>
        <w:pStyle w:val="af7"/>
        <w:spacing w:before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3B52CC" w14:paraId="60D12739" w14:textId="77777777" w:rsidTr="00A0361F">
        <w:trPr>
          <w:trHeight w:val="635"/>
        </w:trPr>
        <w:tc>
          <w:tcPr>
            <w:tcW w:w="1011" w:type="dxa"/>
          </w:tcPr>
          <w:p w14:paraId="3EF065EC" w14:textId="77777777" w:rsidR="003B52CC" w:rsidRDefault="003B52CC" w:rsidP="00A0361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14:paraId="2782D279" w14:textId="77777777" w:rsidR="003B52CC" w:rsidRDefault="003B52CC" w:rsidP="00A0361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3B52CC" w:rsidRPr="0069522B" w14:paraId="0E4F25DC" w14:textId="77777777" w:rsidTr="00A0361F">
        <w:trPr>
          <w:trHeight w:val="320"/>
        </w:trPr>
        <w:tc>
          <w:tcPr>
            <w:tcW w:w="1011" w:type="dxa"/>
          </w:tcPr>
          <w:p w14:paraId="52DAA98C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564" w:type="dxa"/>
          </w:tcPr>
          <w:p w14:paraId="29A732A8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Арифметические действия над натуральными числами</w:t>
            </w:r>
          </w:p>
        </w:tc>
      </w:tr>
      <w:tr w:rsidR="003B52CC" w:rsidRPr="0069522B" w14:paraId="50A94283" w14:textId="77777777" w:rsidTr="00A0361F">
        <w:trPr>
          <w:trHeight w:val="630"/>
        </w:trPr>
        <w:tc>
          <w:tcPr>
            <w:tcW w:w="1011" w:type="dxa"/>
          </w:tcPr>
          <w:p w14:paraId="0D6C1FB3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8564" w:type="dxa"/>
          </w:tcPr>
          <w:p w14:paraId="0808C10A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Округление чисел. Прикидка и оценка результатов вычислений. Выделение</w:t>
            </w:r>
          </w:p>
          <w:p w14:paraId="52E25A26" w14:textId="77777777" w:rsidR="003B52CC" w:rsidRPr="00CB56EE" w:rsidRDefault="003B52CC" w:rsidP="00A0361F">
            <w:pPr>
              <w:pStyle w:val="TableParagraph"/>
              <w:spacing w:before="39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множителя – степени десяти в записи числа</w:t>
            </w:r>
          </w:p>
        </w:tc>
      </w:tr>
      <w:tr w:rsidR="003B52CC" w:rsidRPr="0069522B" w14:paraId="0303B502" w14:textId="77777777" w:rsidTr="00A0361F">
        <w:trPr>
          <w:trHeight w:val="320"/>
        </w:trPr>
        <w:tc>
          <w:tcPr>
            <w:tcW w:w="1011" w:type="dxa"/>
          </w:tcPr>
          <w:p w14:paraId="08698C36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14:paraId="5434A751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</w:tbl>
    <w:p w14:paraId="4043B464" w14:textId="77777777" w:rsidR="003B52CC" w:rsidRPr="00CB56EE" w:rsidRDefault="003B52CC" w:rsidP="003B52CC">
      <w:pPr>
        <w:pStyle w:val="af7"/>
        <w:spacing w:before="5"/>
        <w:rPr>
          <w:sz w:val="27"/>
          <w:lang w:val="ru-RU"/>
        </w:rPr>
      </w:pPr>
    </w:p>
    <w:p w14:paraId="006C2FAF" w14:textId="77777777" w:rsidR="003B52CC" w:rsidRPr="00CB56EE" w:rsidRDefault="003B52CC" w:rsidP="003B52CC">
      <w:pPr>
        <w:spacing w:before="1"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516DFE67" w14:textId="77777777" w:rsidR="003B52CC" w:rsidRPr="00CB56EE" w:rsidRDefault="003B52CC" w:rsidP="003B52CC">
      <w:pPr>
        <w:pStyle w:val="af7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3B52CC" w14:paraId="307E0511" w14:textId="77777777" w:rsidTr="00A0361F">
        <w:trPr>
          <w:trHeight w:val="1270"/>
        </w:trPr>
        <w:tc>
          <w:tcPr>
            <w:tcW w:w="1916" w:type="dxa"/>
          </w:tcPr>
          <w:p w14:paraId="03C5873F" w14:textId="77777777" w:rsidR="003B52CC" w:rsidRPr="00CB56EE" w:rsidRDefault="003B52CC" w:rsidP="00A0361F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4BE221F3" w14:textId="77777777" w:rsidR="003B52CC" w:rsidRPr="00CB56EE" w:rsidRDefault="003B52CC" w:rsidP="00A0361F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3D3D4B9B" w14:textId="77777777" w:rsidR="003B52CC" w:rsidRDefault="003B52CC" w:rsidP="00A0361F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14:paraId="738A5B76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1DE3BC20" w14:textId="77777777" w:rsidR="003B52CC" w:rsidRDefault="003B52CC" w:rsidP="00A0361F">
            <w:pPr>
              <w:pStyle w:val="TableParagraph"/>
              <w:spacing w:before="4"/>
              <w:rPr>
                <w:sz w:val="26"/>
              </w:rPr>
            </w:pPr>
          </w:p>
          <w:p w14:paraId="44B4CDA6" w14:textId="77777777" w:rsidR="003B52CC" w:rsidRDefault="003B52CC" w:rsidP="00A0361F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14:paraId="674231B8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717A4691" w14:textId="77777777" w:rsidR="003B52CC" w:rsidRDefault="003B52CC" w:rsidP="00A0361F">
            <w:pPr>
              <w:pStyle w:val="TableParagraph"/>
              <w:spacing w:before="4"/>
              <w:rPr>
                <w:sz w:val="26"/>
              </w:rPr>
            </w:pPr>
          </w:p>
          <w:p w14:paraId="7AF22A00" w14:textId="77777777" w:rsidR="003B52CC" w:rsidRDefault="003B52CC" w:rsidP="00A0361F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14:paraId="37422F9F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0129B6B7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385336B0" w14:textId="77777777" w:rsidR="003B52CC" w:rsidRDefault="003B52CC" w:rsidP="00A0361F">
            <w:pPr>
              <w:pStyle w:val="TableParagraph"/>
              <w:spacing w:before="8"/>
              <w:rPr>
                <w:sz w:val="30"/>
              </w:rPr>
            </w:pPr>
          </w:p>
          <w:p w14:paraId="6B65DE38" w14:textId="77777777" w:rsidR="003B52CC" w:rsidRDefault="003B52CC" w:rsidP="00A0361F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3E0AFF4F" w14:textId="77777777" w:rsidR="003B52CC" w:rsidRDefault="003B52CC" w:rsidP="00A0361F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14:paraId="46F14201" w14:textId="77777777" w:rsidR="003B52CC" w:rsidRDefault="003B52CC" w:rsidP="00A0361F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3B52CC" w14:paraId="6DC82E1F" w14:textId="77777777" w:rsidTr="00A0361F">
        <w:trPr>
          <w:trHeight w:val="315"/>
        </w:trPr>
        <w:tc>
          <w:tcPr>
            <w:tcW w:w="1916" w:type="dxa"/>
          </w:tcPr>
          <w:p w14:paraId="6D953BCF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11245DDA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3B312C2B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68783B65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14:paraId="678B805C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7435978D" w14:textId="77777777" w:rsidTr="00A0361F">
        <w:trPr>
          <w:trHeight w:val="320"/>
        </w:trPr>
        <w:tc>
          <w:tcPr>
            <w:tcW w:w="1916" w:type="dxa"/>
          </w:tcPr>
          <w:p w14:paraId="339E6043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5DDFADB3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6917912E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482973CB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14:paraId="794C03AA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3B52CC" w14:paraId="5D5A0C11" w14:textId="77777777" w:rsidTr="00A0361F">
        <w:trPr>
          <w:trHeight w:val="312"/>
        </w:trPr>
        <w:tc>
          <w:tcPr>
            <w:tcW w:w="1916" w:type="dxa"/>
            <w:tcBorders>
              <w:bottom w:val="single" w:sz="6" w:space="0" w:color="000000"/>
            </w:tcBorders>
          </w:tcPr>
          <w:p w14:paraId="4703F3BC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14:paraId="7DAA4258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  <w:tcBorders>
              <w:bottom w:val="single" w:sz="6" w:space="0" w:color="000000"/>
            </w:tcBorders>
          </w:tcPr>
          <w:p w14:paraId="07C01C03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bottom w:val="single" w:sz="6" w:space="0" w:color="000000"/>
            </w:tcBorders>
          </w:tcPr>
          <w:p w14:paraId="6FFF643F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14:paraId="33B5B7D4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3B52CC" w14:paraId="7A7E6235" w14:textId="77777777" w:rsidTr="00A0361F">
        <w:trPr>
          <w:trHeight w:val="317"/>
        </w:trPr>
        <w:tc>
          <w:tcPr>
            <w:tcW w:w="1916" w:type="dxa"/>
            <w:tcBorders>
              <w:top w:val="single" w:sz="6" w:space="0" w:color="000000"/>
            </w:tcBorders>
          </w:tcPr>
          <w:p w14:paraId="628DD006" w14:textId="77777777" w:rsidR="003B52CC" w:rsidRDefault="003B52CC" w:rsidP="00A0361F">
            <w:pPr>
              <w:pStyle w:val="TableParagraph"/>
              <w:spacing w:before="0" w:line="275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14:paraId="75726CF0" w14:textId="77777777" w:rsidR="003B52CC" w:rsidRDefault="003B52CC" w:rsidP="00A0361F">
            <w:pPr>
              <w:pStyle w:val="TableParagraph"/>
              <w:spacing w:before="0" w:line="275" w:lineRule="exact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  <w:tcBorders>
              <w:top w:val="single" w:sz="6" w:space="0" w:color="000000"/>
            </w:tcBorders>
          </w:tcPr>
          <w:p w14:paraId="41CA2F92" w14:textId="77777777" w:rsidR="003B52CC" w:rsidRDefault="003B52CC" w:rsidP="00A0361F">
            <w:pPr>
              <w:pStyle w:val="TableParagraph"/>
              <w:spacing w:before="0"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</w:tcBorders>
          </w:tcPr>
          <w:p w14:paraId="048FBB99" w14:textId="77777777" w:rsidR="003B52CC" w:rsidRDefault="003B52CC" w:rsidP="00A0361F">
            <w:pPr>
              <w:pStyle w:val="TableParagraph"/>
              <w:spacing w:before="0" w:line="275" w:lineRule="exact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14:paraId="191CA1F8" w14:textId="77777777" w:rsidR="003B52CC" w:rsidRDefault="003B52CC" w:rsidP="00A0361F">
            <w:pPr>
              <w:pStyle w:val="TableParagraph"/>
              <w:spacing w:before="0"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  <w:tr w:rsidR="003B52CC" w14:paraId="3BDF1042" w14:textId="77777777" w:rsidTr="00A0361F">
        <w:trPr>
          <w:trHeight w:val="315"/>
        </w:trPr>
        <w:tc>
          <w:tcPr>
            <w:tcW w:w="1916" w:type="dxa"/>
          </w:tcPr>
          <w:p w14:paraId="5D8A9785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28E3A45B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40250522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6742CD87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14:paraId="08D3AEA1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</w:tbl>
    <w:p w14:paraId="777F8F89" w14:textId="77777777" w:rsidR="003B52CC" w:rsidRDefault="003B52CC" w:rsidP="003B52CC">
      <w:pPr>
        <w:pStyle w:val="af7"/>
        <w:rPr>
          <w:sz w:val="26"/>
        </w:rPr>
      </w:pPr>
    </w:p>
    <w:p w14:paraId="73B2799F" w14:textId="77777777" w:rsidR="003B52CC" w:rsidRDefault="003B52CC" w:rsidP="003B52CC">
      <w:pPr>
        <w:pStyle w:val="af7"/>
        <w:spacing w:before="3"/>
        <w:rPr>
          <w:sz w:val="29"/>
        </w:rPr>
      </w:pPr>
    </w:p>
    <w:p w14:paraId="20F0B689" w14:textId="77777777" w:rsidR="003B52CC" w:rsidRPr="00CB56EE" w:rsidRDefault="003B52CC" w:rsidP="003B52CC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14:paraId="4D975D4A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42E2D093" w14:textId="77777777" w:rsidR="003B52CC" w:rsidRPr="00CB56EE" w:rsidRDefault="003B52CC" w:rsidP="003B52CC">
      <w:pPr>
        <w:pStyle w:val="af7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3B52CC" w14:paraId="7319F20E" w14:textId="77777777" w:rsidTr="00A0361F">
        <w:trPr>
          <w:trHeight w:val="315"/>
        </w:trPr>
        <w:tc>
          <w:tcPr>
            <w:tcW w:w="4787" w:type="dxa"/>
          </w:tcPr>
          <w:p w14:paraId="12687870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14:paraId="4CE11CC8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B52CC" w14:paraId="77B36A6B" w14:textId="77777777" w:rsidTr="00A0361F">
        <w:trPr>
          <w:trHeight w:val="320"/>
        </w:trPr>
        <w:tc>
          <w:tcPr>
            <w:tcW w:w="4787" w:type="dxa"/>
          </w:tcPr>
          <w:p w14:paraId="4567F547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14 – 15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403977BD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3B52CC" w14:paraId="24AD58E1" w14:textId="77777777" w:rsidTr="00A0361F">
        <w:trPr>
          <w:trHeight w:val="315"/>
        </w:trPr>
        <w:tc>
          <w:tcPr>
            <w:tcW w:w="4787" w:type="dxa"/>
          </w:tcPr>
          <w:p w14:paraId="39068621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11 - 13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4A54722F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3B52CC" w14:paraId="2CBA4124" w14:textId="77777777" w:rsidTr="00A0361F">
        <w:trPr>
          <w:trHeight w:val="320"/>
        </w:trPr>
        <w:tc>
          <w:tcPr>
            <w:tcW w:w="4787" w:type="dxa"/>
          </w:tcPr>
          <w:p w14:paraId="2937877B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8 - 10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5255480F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3B52CC" w14:paraId="7A37B1A3" w14:textId="77777777" w:rsidTr="00A0361F">
        <w:trPr>
          <w:trHeight w:val="315"/>
        </w:trPr>
        <w:tc>
          <w:tcPr>
            <w:tcW w:w="4787" w:type="dxa"/>
          </w:tcPr>
          <w:p w14:paraId="0061C5D1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0 - 7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41EE9E32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14:paraId="45A6C1C3" w14:textId="77777777" w:rsidR="003B52CC" w:rsidRDefault="003B52CC" w:rsidP="003B52CC">
      <w:pPr>
        <w:jc w:val="center"/>
        <w:rPr>
          <w:sz w:val="24"/>
        </w:rPr>
        <w:sectPr w:rsidR="003B52CC">
          <w:pgSz w:w="11910" w:h="16840"/>
          <w:pgMar w:top="1300" w:right="620" w:bottom="280" w:left="1480" w:header="720" w:footer="720" w:gutter="0"/>
          <w:cols w:space="720"/>
        </w:sectPr>
      </w:pPr>
    </w:p>
    <w:p w14:paraId="29641FF2" w14:textId="77777777" w:rsidR="003B52CC" w:rsidRDefault="003B52CC" w:rsidP="003B52CC">
      <w:pPr>
        <w:spacing w:before="71"/>
        <w:ind w:left="1175" w:right="117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14:paraId="012A530C" w14:textId="77777777" w:rsidR="003B52CC" w:rsidRDefault="003B52CC" w:rsidP="003B52CC">
      <w:pPr>
        <w:pStyle w:val="af7"/>
        <w:spacing w:before="9"/>
        <w:rPr>
          <w:b/>
          <w:i/>
          <w:sz w:val="12"/>
        </w:rPr>
      </w:pPr>
    </w:p>
    <w:p w14:paraId="4FC09573" w14:textId="77777777" w:rsidR="003B52CC" w:rsidRDefault="003B52CC" w:rsidP="003B52CC">
      <w:pPr>
        <w:pStyle w:val="3"/>
        <w:spacing w:before="91"/>
      </w:pPr>
      <w:r>
        <w:t>Вариант 1</w:t>
      </w:r>
    </w:p>
    <w:p w14:paraId="2A324F6C" w14:textId="77777777" w:rsidR="003B52CC" w:rsidRPr="007C249C" w:rsidRDefault="003B52CC" w:rsidP="003B52CC">
      <w:pPr>
        <w:pStyle w:val="a8"/>
        <w:widowControl w:val="0"/>
        <w:numPr>
          <w:ilvl w:val="0"/>
          <w:numId w:val="26"/>
        </w:numPr>
        <w:tabs>
          <w:tab w:val="left" w:pos="441"/>
        </w:tabs>
        <w:autoSpaceDE w:val="0"/>
        <w:autoSpaceDN w:val="0"/>
        <w:spacing w:before="202" w:line="427" w:lineRule="auto"/>
        <w:ind w:right="7422" w:firstLine="0"/>
        <w:contextualSpacing w:val="0"/>
        <w:rPr>
          <w:lang w:val="ru-RU"/>
        </w:rPr>
      </w:pPr>
      <w:r w:rsidRPr="007C249C">
        <w:rPr>
          <w:lang w:val="ru-RU"/>
        </w:rPr>
        <w:t>Округлите до тысяч: а) 75 860; б) 124</w:t>
      </w:r>
      <w:r w:rsidRPr="007C249C">
        <w:rPr>
          <w:spacing w:val="1"/>
          <w:lang w:val="ru-RU"/>
        </w:rPr>
        <w:t xml:space="preserve"> </w:t>
      </w:r>
      <w:r w:rsidRPr="007C249C">
        <w:rPr>
          <w:lang w:val="ru-RU"/>
        </w:rPr>
        <w:t>320.</w:t>
      </w:r>
    </w:p>
    <w:p w14:paraId="671D9DBA" w14:textId="77777777" w:rsidR="003B52CC" w:rsidRPr="007C249C" w:rsidRDefault="003B52CC" w:rsidP="003B52CC">
      <w:pPr>
        <w:pStyle w:val="a8"/>
        <w:widowControl w:val="0"/>
        <w:numPr>
          <w:ilvl w:val="0"/>
          <w:numId w:val="26"/>
        </w:numPr>
        <w:tabs>
          <w:tab w:val="left" w:pos="526"/>
        </w:tabs>
        <w:autoSpaceDE w:val="0"/>
        <w:autoSpaceDN w:val="0"/>
        <w:spacing w:before="5" w:line="242" w:lineRule="auto"/>
        <w:ind w:right="245" w:firstLine="0"/>
        <w:contextualSpacing w:val="0"/>
        <w:rPr>
          <w:lang w:val="ru-RU"/>
        </w:rPr>
      </w:pPr>
      <w:r w:rsidRPr="007C249C">
        <w:rPr>
          <w:lang w:val="ru-RU"/>
        </w:rPr>
        <w:t>Не выполняя вычислений, определите старший разряд суммы, разности произведения и частного чисел: 644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28.</w:t>
      </w:r>
    </w:p>
    <w:p w14:paraId="7638CAF3" w14:textId="77777777" w:rsidR="003B52CC" w:rsidRPr="007C249C" w:rsidRDefault="003B52CC" w:rsidP="003B52CC">
      <w:pPr>
        <w:pStyle w:val="af7"/>
        <w:spacing w:before="193"/>
        <w:ind w:left="220"/>
        <w:rPr>
          <w:lang w:val="ru-RU"/>
        </w:rPr>
      </w:pPr>
      <w:r w:rsidRPr="007C249C">
        <w:rPr>
          <w:lang w:val="ru-RU"/>
        </w:rPr>
        <w:t xml:space="preserve">3. Вычислите: (12 148 + 305 </w:t>
      </w:r>
      <w:r>
        <w:rPr>
          <w:rFonts w:ascii="Symbol" w:hAnsi="Symbol"/>
        </w:rPr>
        <w:t></w:t>
      </w:r>
      <w:r w:rsidRPr="007C249C">
        <w:rPr>
          <w:lang w:val="ru-RU"/>
        </w:rPr>
        <w:t xml:space="preserve"> 12) : 52.</w:t>
      </w:r>
    </w:p>
    <w:p w14:paraId="7BCEB912" w14:textId="77777777" w:rsidR="003B52CC" w:rsidRPr="007C249C" w:rsidRDefault="003B52CC" w:rsidP="003B52CC">
      <w:pPr>
        <w:pStyle w:val="af7"/>
        <w:tabs>
          <w:tab w:val="left" w:pos="715"/>
        </w:tabs>
        <w:spacing w:before="199" w:line="237" w:lineRule="auto"/>
        <w:ind w:left="220" w:right="584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</w:t>
      </w:r>
      <w:r w:rsidRPr="007C249C">
        <w:rPr>
          <w:lang w:val="ru-RU"/>
        </w:rPr>
        <w:tab/>
        <w:t>За какое время при движении против течения реки теплоход пройдет 180 км, если его собственная скорость 16 км/ч, а скорость течения – 1</w:t>
      </w:r>
      <w:r w:rsidRPr="007C249C">
        <w:rPr>
          <w:spacing w:val="3"/>
          <w:lang w:val="ru-RU"/>
        </w:rPr>
        <w:t xml:space="preserve"> </w:t>
      </w:r>
      <w:r w:rsidRPr="007C249C">
        <w:rPr>
          <w:lang w:val="ru-RU"/>
        </w:rPr>
        <w:t>км/ч?</w:t>
      </w:r>
    </w:p>
    <w:p w14:paraId="449EDDDA" w14:textId="77777777" w:rsidR="003B52CC" w:rsidRPr="007C249C" w:rsidRDefault="003B52CC" w:rsidP="003B52CC">
      <w:pPr>
        <w:pStyle w:val="af7"/>
        <w:spacing w:line="255" w:lineRule="exact"/>
        <w:ind w:left="496" w:right="500"/>
        <w:jc w:val="center"/>
        <w:rPr>
          <w:lang w:val="ru-RU"/>
        </w:rPr>
      </w:pP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 Один маляр за 6 часов окрашивает 72 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>, а второму для этого требуется на 2 часа больше.</w:t>
      </w:r>
    </w:p>
    <w:p w14:paraId="1DB1C6D8" w14:textId="77777777" w:rsidR="003B52CC" w:rsidRPr="00CB56EE" w:rsidRDefault="003B52CC" w:rsidP="003B52CC">
      <w:pPr>
        <w:pStyle w:val="af7"/>
        <w:spacing w:before="1"/>
        <w:ind w:left="1162" w:right="1181"/>
        <w:jc w:val="center"/>
        <w:rPr>
          <w:lang w:val="ru-RU"/>
        </w:rPr>
      </w:pPr>
      <w:r w:rsidRPr="00CB56EE">
        <w:rPr>
          <w:lang w:val="ru-RU"/>
        </w:rPr>
        <w:t>Какую площадь они могут окрасить за 5 часов, при совместной работе?</w:t>
      </w:r>
    </w:p>
    <w:p w14:paraId="48260D5B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76DB416F" w14:textId="77777777" w:rsidR="003B52CC" w:rsidRPr="00CB56EE" w:rsidRDefault="003B52CC" w:rsidP="003B52CC">
      <w:pPr>
        <w:pStyle w:val="af7"/>
        <w:spacing w:before="10"/>
        <w:rPr>
          <w:sz w:val="28"/>
          <w:lang w:val="ru-RU"/>
        </w:rPr>
      </w:pPr>
    </w:p>
    <w:p w14:paraId="546A364F" w14:textId="77777777" w:rsidR="003B52CC" w:rsidRDefault="003B52CC" w:rsidP="003B52CC">
      <w:pPr>
        <w:pStyle w:val="3"/>
        <w:spacing w:before="91"/>
      </w:pPr>
      <w:r>
        <w:rPr>
          <w:color w:val="233E5F"/>
        </w:rPr>
        <w:t>Вариант 2</w:t>
      </w:r>
    </w:p>
    <w:p w14:paraId="09B25FA0" w14:textId="77777777" w:rsidR="003B52CC" w:rsidRPr="007C249C" w:rsidRDefault="003B52CC" w:rsidP="003B52CC">
      <w:pPr>
        <w:pStyle w:val="a8"/>
        <w:widowControl w:val="0"/>
        <w:numPr>
          <w:ilvl w:val="0"/>
          <w:numId w:val="25"/>
        </w:numPr>
        <w:tabs>
          <w:tab w:val="left" w:pos="441"/>
        </w:tabs>
        <w:autoSpaceDE w:val="0"/>
        <w:autoSpaceDN w:val="0"/>
        <w:spacing w:before="37" w:line="432" w:lineRule="auto"/>
        <w:ind w:right="6847" w:firstLine="0"/>
        <w:contextualSpacing w:val="0"/>
        <w:rPr>
          <w:lang w:val="ru-RU"/>
        </w:rPr>
      </w:pPr>
      <w:r w:rsidRPr="007C249C">
        <w:rPr>
          <w:lang w:val="ru-RU"/>
        </w:rPr>
        <w:t>Округлите до сотен тысяч: а) 1 599 300; б) 853 000.</w:t>
      </w:r>
    </w:p>
    <w:p w14:paraId="1B0B3852" w14:textId="77777777" w:rsidR="003B52CC" w:rsidRPr="007C249C" w:rsidRDefault="003B52CC" w:rsidP="003B52CC">
      <w:pPr>
        <w:pStyle w:val="a8"/>
        <w:widowControl w:val="0"/>
        <w:numPr>
          <w:ilvl w:val="0"/>
          <w:numId w:val="25"/>
        </w:numPr>
        <w:tabs>
          <w:tab w:val="left" w:pos="526"/>
        </w:tabs>
        <w:autoSpaceDE w:val="0"/>
        <w:autoSpaceDN w:val="0"/>
        <w:spacing w:line="242" w:lineRule="auto"/>
        <w:ind w:right="245" w:firstLine="0"/>
        <w:contextualSpacing w:val="0"/>
        <w:rPr>
          <w:lang w:val="ru-RU"/>
        </w:rPr>
      </w:pPr>
      <w:r w:rsidRPr="007C249C">
        <w:rPr>
          <w:lang w:val="ru-RU"/>
        </w:rPr>
        <w:t>Не выполняя вычислений определите старший разряд суммы, разности, произведения и частного чисел: 182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26.</w:t>
      </w:r>
    </w:p>
    <w:p w14:paraId="187C684D" w14:textId="77777777" w:rsidR="003B52CC" w:rsidRPr="00CB56EE" w:rsidRDefault="003B52CC" w:rsidP="003B52CC">
      <w:pPr>
        <w:pStyle w:val="af7"/>
        <w:spacing w:before="193"/>
        <w:ind w:left="220"/>
        <w:rPr>
          <w:lang w:val="ru-RU"/>
        </w:rPr>
      </w:pPr>
      <w:r w:rsidRPr="00CB56EE">
        <w:rPr>
          <w:lang w:val="ru-RU"/>
        </w:rPr>
        <w:t xml:space="preserve">3. Вычислите: (1860 – 1010 : 5) </w:t>
      </w:r>
      <w:r>
        <w:rPr>
          <w:rFonts w:ascii="Symbol" w:hAnsi="Symbol"/>
        </w:rPr>
        <w:t></w:t>
      </w:r>
      <w:r w:rsidRPr="00CB56EE">
        <w:rPr>
          <w:lang w:val="ru-RU"/>
        </w:rPr>
        <w:t xml:space="preserve"> 12.</w:t>
      </w:r>
    </w:p>
    <w:p w14:paraId="77BA0286" w14:textId="77777777" w:rsidR="003B52CC" w:rsidRPr="00CB56EE" w:rsidRDefault="003B52CC" w:rsidP="003B52CC">
      <w:pPr>
        <w:pStyle w:val="af7"/>
        <w:tabs>
          <w:tab w:val="left" w:pos="890"/>
        </w:tabs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>Двигаясь по течению реки, за 4 часа самоходная баржа прошла 48 км. Определите собственную скорость баржи, если скорость течения – 2</w:t>
      </w:r>
      <w:r w:rsidRPr="00CB56EE">
        <w:rPr>
          <w:spacing w:val="6"/>
          <w:lang w:val="ru-RU"/>
        </w:rPr>
        <w:t xml:space="preserve"> </w:t>
      </w:r>
      <w:r w:rsidRPr="00CB56EE">
        <w:rPr>
          <w:lang w:val="ru-RU"/>
        </w:rPr>
        <w:t>км/ч.</w:t>
      </w:r>
    </w:p>
    <w:p w14:paraId="35FFC37E" w14:textId="77777777" w:rsidR="003B52CC" w:rsidRPr="00CB56EE" w:rsidRDefault="003B52CC" w:rsidP="003B52CC">
      <w:pPr>
        <w:pStyle w:val="af7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 За 8 часов токарь может выточить 24 детали, а его ученик в три раза меньше. Какое количество деталей они могут выточить за 5 часов, работая одновременно?</w:t>
      </w:r>
    </w:p>
    <w:p w14:paraId="2FFB9982" w14:textId="77777777" w:rsidR="003B52CC" w:rsidRPr="00CB56EE" w:rsidRDefault="003B52CC" w:rsidP="003B52CC">
      <w:pPr>
        <w:spacing w:line="242" w:lineRule="auto"/>
        <w:rPr>
          <w:lang w:val="ru-RU"/>
        </w:rPr>
        <w:sectPr w:rsidR="003B52CC" w:rsidRPr="00CB56EE">
          <w:pgSz w:w="11910" w:h="16840"/>
          <w:pgMar w:top="1300" w:right="620" w:bottom="280" w:left="1480" w:header="720" w:footer="720" w:gutter="0"/>
          <w:cols w:space="720"/>
        </w:sectPr>
      </w:pPr>
    </w:p>
    <w:p w14:paraId="623CD6CF" w14:textId="77777777" w:rsidR="003B52CC" w:rsidRPr="00CB56EE" w:rsidRDefault="003B52CC" w:rsidP="003B52CC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3</w:t>
      </w:r>
    </w:p>
    <w:p w14:paraId="5309A115" w14:textId="77777777" w:rsidR="003B52CC" w:rsidRPr="00CB56EE" w:rsidRDefault="003B52CC" w:rsidP="003B52CC">
      <w:pPr>
        <w:pStyle w:val="af7"/>
        <w:spacing w:before="3"/>
        <w:rPr>
          <w:b/>
          <w:sz w:val="21"/>
          <w:lang w:val="ru-RU"/>
        </w:rPr>
      </w:pPr>
    </w:p>
    <w:p w14:paraId="33759352" w14:textId="77777777" w:rsidR="003B52CC" w:rsidRPr="00CB56EE" w:rsidRDefault="003B52CC" w:rsidP="003B52CC">
      <w:pPr>
        <w:pStyle w:val="af7"/>
        <w:spacing w:before="9"/>
        <w:rPr>
          <w:sz w:val="20"/>
          <w:lang w:val="ru-RU"/>
        </w:rPr>
      </w:pPr>
    </w:p>
    <w:p w14:paraId="40A191D2" w14:textId="77777777" w:rsidR="003B52CC" w:rsidRPr="00CB56EE" w:rsidRDefault="003B52CC" w:rsidP="003B52CC">
      <w:pPr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упрощение выражений, решение уравнений, периметр и площадь прямоугольника, математический язык, математическая модель.</w:t>
      </w:r>
    </w:p>
    <w:p w14:paraId="116407BF" w14:textId="77777777" w:rsidR="003B52CC" w:rsidRPr="00CB56EE" w:rsidRDefault="003B52CC" w:rsidP="003B52CC">
      <w:pPr>
        <w:spacing w:before="1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4589F7CA" w14:textId="77777777" w:rsidR="003B52CC" w:rsidRPr="00CB56EE" w:rsidRDefault="003B52CC" w:rsidP="003B52CC">
      <w:pPr>
        <w:spacing w:before="44" w:line="273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58F3CC36" w14:textId="77777777" w:rsidR="003B52CC" w:rsidRPr="00CB56EE" w:rsidRDefault="003B52CC" w:rsidP="003B52CC">
      <w:pPr>
        <w:spacing w:before="6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1BEE0691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157E9F14" w14:textId="77777777" w:rsidR="003B52CC" w:rsidRPr="00CB56EE" w:rsidRDefault="003B52CC" w:rsidP="003B52CC">
      <w:pPr>
        <w:pStyle w:val="af7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3B52CC" w14:paraId="3469F845" w14:textId="77777777" w:rsidTr="00A0361F">
        <w:trPr>
          <w:trHeight w:val="635"/>
        </w:trPr>
        <w:tc>
          <w:tcPr>
            <w:tcW w:w="1011" w:type="dxa"/>
          </w:tcPr>
          <w:p w14:paraId="35A970CC" w14:textId="77777777" w:rsidR="003B52CC" w:rsidRDefault="003B52CC" w:rsidP="00A0361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14:paraId="4059143B" w14:textId="77777777" w:rsidR="003B52CC" w:rsidRDefault="003B52CC" w:rsidP="00A0361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3B52CC" w:rsidRPr="0069522B" w14:paraId="187C3E15" w14:textId="77777777" w:rsidTr="00A0361F">
        <w:trPr>
          <w:trHeight w:val="315"/>
        </w:trPr>
        <w:tc>
          <w:tcPr>
            <w:tcW w:w="1011" w:type="dxa"/>
          </w:tcPr>
          <w:p w14:paraId="60664AED" w14:textId="77777777" w:rsidR="003B52CC" w:rsidRDefault="003B52CC" w:rsidP="00A0361F">
            <w:pPr>
              <w:pStyle w:val="TableParagraph"/>
              <w:spacing w:before="0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14:paraId="4F555A76" w14:textId="77777777" w:rsidR="003B52CC" w:rsidRPr="00CB56EE" w:rsidRDefault="003B52CC" w:rsidP="00A0361F">
            <w:pPr>
              <w:pStyle w:val="TableParagraph"/>
              <w:spacing w:before="0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3B52CC" w:rsidRPr="0069522B" w14:paraId="5210E269" w14:textId="77777777" w:rsidTr="00A0361F">
        <w:trPr>
          <w:trHeight w:val="320"/>
        </w:trPr>
        <w:tc>
          <w:tcPr>
            <w:tcW w:w="1011" w:type="dxa"/>
          </w:tcPr>
          <w:p w14:paraId="71665D9A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564" w:type="dxa"/>
          </w:tcPr>
          <w:p w14:paraId="7F21E310" w14:textId="77777777" w:rsidR="003B52CC" w:rsidRPr="00CB56EE" w:rsidRDefault="003B52CC" w:rsidP="00A0361F">
            <w:pPr>
              <w:pStyle w:val="TableParagraph"/>
              <w:ind w:left="470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Равенство буквенных выражений, тождество. Преобразования выражений</w:t>
            </w:r>
          </w:p>
        </w:tc>
      </w:tr>
      <w:tr w:rsidR="003B52CC" w:rsidRPr="0069522B" w14:paraId="5335A551" w14:textId="77777777" w:rsidTr="00A0361F">
        <w:trPr>
          <w:trHeight w:val="315"/>
        </w:trPr>
        <w:tc>
          <w:tcPr>
            <w:tcW w:w="1011" w:type="dxa"/>
          </w:tcPr>
          <w:p w14:paraId="6CCAAAE3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8564" w:type="dxa"/>
          </w:tcPr>
          <w:p w14:paraId="360AB104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Уравнение с одной переменной, корень уравнения</w:t>
            </w:r>
          </w:p>
        </w:tc>
      </w:tr>
      <w:tr w:rsidR="003B52CC" w:rsidRPr="0069522B" w14:paraId="52F4CC11" w14:textId="77777777" w:rsidTr="00A0361F">
        <w:trPr>
          <w:trHeight w:val="315"/>
        </w:trPr>
        <w:tc>
          <w:tcPr>
            <w:tcW w:w="1011" w:type="dxa"/>
          </w:tcPr>
          <w:p w14:paraId="4C13FD7A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14:paraId="35EFFE1F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3B52CC" w:rsidRPr="0069522B" w14:paraId="5E24EC3D" w14:textId="77777777" w:rsidTr="00A0361F">
        <w:trPr>
          <w:trHeight w:val="635"/>
        </w:trPr>
        <w:tc>
          <w:tcPr>
            <w:tcW w:w="1011" w:type="dxa"/>
          </w:tcPr>
          <w:p w14:paraId="14459C18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8564" w:type="dxa"/>
          </w:tcPr>
          <w:p w14:paraId="4D81F81E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Длина отрезка, длина ломаной, периметр многоугольника. Расстояние от точки</w:t>
            </w:r>
          </w:p>
          <w:p w14:paraId="0E1887F8" w14:textId="77777777" w:rsidR="003B52CC" w:rsidRPr="00CB56EE" w:rsidRDefault="003B52CC" w:rsidP="00A0361F">
            <w:pPr>
              <w:pStyle w:val="TableParagraph"/>
              <w:spacing w:before="44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до прямой,</w:t>
            </w:r>
          </w:p>
        </w:tc>
      </w:tr>
      <w:tr w:rsidR="003B52CC" w:rsidRPr="0069522B" w14:paraId="2C893064" w14:textId="77777777" w:rsidTr="00A0361F">
        <w:trPr>
          <w:trHeight w:val="320"/>
        </w:trPr>
        <w:tc>
          <w:tcPr>
            <w:tcW w:w="1011" w:type="dxa"/>
          </w:tcPr>
          <w:p w14:paraId="4987D460" w14:textId="77777777" w:rsidR="003B52CC" w:rsidRDefault="003B52CC" w:rsidP="00A0361F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8564" w:type="dxa"/>
          </w:tcPr>
          <w:p w14:paraId="7AEB3625" w14:textId="77777777" w:rsidR="003B52CC" w:rsidRPr="00CB56EE" w:rsidRDefault="003B52CC" w:rsidP="00A0361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Площадь и её свойства. Площадь прямоугольника</w:t>
            </w:r>
          </w:p>
        </w:tc>
      </w:tr>
    </w:tbl>
    <w:p w14:paraId="2612250D" w14:textId="77777777" w:rsidR="003B52CC" w:rsidRPr="00CB56EE" w:rsidRDefault="003B52CC" w:rsidP="003B52CC">
      <w:pPr>
        <w:pStyle w:val="af7"/>
        <w:spacing w:before="5"/>
        <w:rPr>
          <w:sz w:val="27"/>
          <w:lang w:val="ru-RU"/>
        </w:rPr>
      </w:pPr>
    </w:p>
    <w:p w14:paraId="21242A75" w14:textId="77777777" w:rsidR="003B52CC" w:rsidRPr="00CB56EE" w:rsidRDefault="003B52CC" w:rsidP="003B52CC">
      <w:pPr>
        <w:spacing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037D8FF7" w14:textId="77777777" w:rsidR="003B52CC" w:rsidRPr="00CB56EE" w:rsidRDefault="003B52CC" w:rsidP="003B52CC">
      <w:pPr>
        <w:pStyle w:val="af7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3B52CC" w14:paraId="249C0B38" w14:textId="77777777" w:rsidTr="00A0361F">
        <w:trPr>
          <w:trHeight w:val="1270"/>
        </w:trPr>
        <w:tc>
          <w:tcPr>
            <w:tcW w:w="1916" w:type="dxa"/>
          </w:tcPr>
          <w:p w14:paraId="0308B8D2" w14:textId="77777777" w:rsidR="003B52CC" w:rsidRPr="00CB56EE" w:rsidRDefault="003B52CC" w:rsidP="00A0361F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00A70BB6" w14:textId="77777777" w:rsidR="003B52CC" w:rsidRPr="00CB56EE" w:rsidRDefault="003B52CC" w:rsidP="00A0361F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2378FA2C" w14:textId="77777777" w:rsidR="003B52CC" w:rsidRDefault="003B52CC" w:rsidP="00A0361F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14:paraId="7322252B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7FF8E2B5" w14:textId="77777777" w:rsidR="003B52CC" w:rsidRDefault="003B52CC" w:rsidP="00A0361F">
            <w:pPr>
              <w:pStyle w:val="TableParagraph"/>
              <w:spacing w:before="4"/>
              <w:rPr>
                <w:sz w:val="26"/>
              </w:rPr>
            </w:pPr>
          </w:p>
          <w:p w14:paraId="0A1E3A8F" w14:textId="77777777" w:rsidR="003B52CC" w:rsidRDefault="003B52CC" w:rsidP="00A0361F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14:paraId="44B93CB7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115B1E3C" w14:textId="77777777" w:rsidR="003B52CC" w:rsidRDefault="003B52CC" w:rsidP="00A0361F">
            <w:pPr>
              <w:pStyle w:val="TableParagraph"/>
              <w:spacing w:before="4"/>
              <w:rPr>
                <w:sz w:val="26"/>
              </w:rPr>
            </w:pPr>
          </w:p>
          <w:p w14:paraId="6FA3B0E5" w14:textId="77777777" w:rsidR="003B52CC" w:rsidRDefault="003B52CC" w:rsidP="00A0361F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14:paraId="75C63DDE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51407771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31330564" w14:textId="77777777" w:rsidR="003B52CC" w:rsidRDefault="003B52CC" w:rsidP="00A0361F">
            <w:pPr>
              <w:pStyle w:val="TableParagraph"/>
              <w:spacing w:before="8"/>
              <w:rPr>
                <w:sz w:val="30"/>
              </w:rPr>
            </w:pPr>
          </w:p>
          <w:p w14:paraId="0D6290EB" w14:textId="77777777" w:rsidR="003B52CC" w:rsidRDefault="003B52CC" w:rsidP="00A0361F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195E34B5" w14:textId="77777777" w:rsidR="003B52CC" w:rsidRDefault="003B52CC" w:rsidP="00A0361F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14:paraId="4E18B31C" w14:textId="77777777" w:rsidR="003B52CC" w:rsidRDefault="003B52CC" w:rsidP="00A0361F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3B52CC" w14:paraId="52A72358" w14:textId="77777777" w:rsidTr="00A0361F">
        <w:trPr>
          <w:trHeight w:val="315"/>
        </w:trPr>
        <w:tc>
          <w:tcPr>
            <w:tcW w:w="1916" w:type="dxa"/>
          </w:tcPr>
          <w:p w14:paraId="11673937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400AAC9A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748C5D91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47EE8AC5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14:paraId="254E9497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0F028EFF" w14:textId="77777777" w:rsidTr="00A0361F">
        <w:trPr>
          <w:trHeight w:val="320"/>
        </w:trPr>
        <w:tc>
          <w:tcPr>
            <w:tcW w:w="1916" w:type="dxa"/>
          </w:tcPr>
          <w:p w14:paraId="7103D38A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3AD7368A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6D542B11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1050A56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1916" w:type="dxa"/>
          </w:tcPr>
          <w:p w14:paraId="496A5318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3967A8FB" w14:textId="77777777" w:rsidTr="00A0361F">
        <w:trPr>
          <w:trHeight w:val="634"/>
        </w:trPr>
        <w:tc>
          <w:tcPr>
            <w:tcW w:w="1916" w:type="dxa"/>
          </w:tcPr>
          <w:p w14:paraId="703486DA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2A265E92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1D06C6CE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2805966B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7.5.1</w:t>
            </w:r>
          </w:p>
          <w:p w14:paraId="79684894" w14:textId="77777777" w:rsidR="003B52CC" w:rsidRDefault="003B52CC" w:rsidP="00A0361F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1916" w:type="dxa"/>
          </w:tcPr>
          <w:p w14:paraId="30B5616F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  <w:tr w:rsidR="003B52CC" w14:paraId="5EB61BFC" w14:textId="77777777" w:rsidTr="00A0361F">
        <w:trPr>
          <w:trHeight w:val="315"/>
        </w:trPr>
        <w:tc>
          <w:tcPr>
            <w:tcW w:w="1916" w:type="dxa"/>
          </w:tcPr>
          <w:p w14:paraId="58CA6DDD" w14:textId="77777777" w:rsidR="003B52CC" w:rsidRDefault="003B52CC" w:rsidP="00A0361F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68E59877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4B16FD9F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4C0CA849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14:paraId="1CA0C519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3B52CC" w14:paraId="15066E7A" w14:textId="77777777" w:rsidTr="00A0361F">
        <w:trPr>
          <w:trHeight w:val="635"/>
        </w:trPr>
        <w:tc>
          <w:tcPr>
            <w:tcW w:w="1916" w:type="dxa"/>
          </w:tcPr>
          <w:p w14:paraId="0B5C6C77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73B9C381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388E277F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408E01E3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  <w:p w14:paraId="22EB37A2" w14:textId="77777777" w:rsidR="003B52CC" w:rsidRDefault="003B52CC" w:rsidP="00A0361F">
            <w:pPr>
              <w:pStyle w:val="TableParagraph"/>
              <w:spacing w:before="44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1916" w:type="dxa"/>
          </w:tcPr>
          <w:p w14:paraId="34C21759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</w:tbl>
    <w:p w14:paraId="32C8FA30" w14:textId="77777777" w:rsidR="003B52CC" w:rsidRDefault="003B52CC" w:rsidP="003B52CC">
      <w:pPr>
        <w:pStyle w:val="af7"/>
        <w:rPr>
          <w:sz w:val="26"/>
        </w:rPr>
      </w:pPr>
    </w:p>
    <w:p w14:paraId="6332E24B" w14:textId="77777777" w:rsidR="003B52CC" w:rsidRDefault="003B52CC" w:rsidP="003B52CC">
      <w:pPr>
        <w:pStyle w:val="af7"/>
        <w:spacing w:before="3"/>
        <w:rPr>
          <w:sz w:val="29"/>
        </w:rPr>
      </w:pPr>
    </w:p>
    <w:p w14:paraId="322055CD" w14:textId="77777777" w:rsidR="003B52CC" w:rsidRPr="00CB56EE" w:rsidRDefault="003B52CC" w:rsidP="003B52CC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14:paraId="1D886B4C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15890393" w14:textId="77777777" w:rsidR="003B52CC" w:rsidRPr="00CB56EE" w:rsidRDefault="003B52CC" w:rsidP="003B52CC">
      <w:pPr>
        <w:pStyle w:val="af7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3B52CC" w14:paraId="6FE59E86" w14:textId="77777777" w:rsidTr="00A0361F">
        <w:trPr>
          <w:trHeight w:val="315"/>
        </w:trPr>
        <w:tc>
          <w:tcPr>
            <w:tcW w:w="4787" w:type="dxa"/>
          </w:tcPr>
          <w:p w14:paraId="445AE463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14:paraId="6DF87677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B52CC" w14:paraId="7A2CEC10" w14:textId="77777777" w:rsidTr="00A0361F">
        <w:trPr>
          <w:trHeight w:val="320"/>
        </w:trPr>
        <w:tc>
          <w:tcPr>
            <w:tcW w:w="4787" w:type="dxa"/>
          </w:tcPr>
          <w:p w14:paraId="56FF7F14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13 - 14 баллов</w:t>
            </w:r>
          </w:p>
        </w:tc>
        <w:tc>
          <w:tcPr>
            <w:tcW w:w="4787" w:type="dxa"/>
          </w:tcPr>
          <w:p w14:paraId="22BAFA9C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3B52CC" w14:paraId="4ABD0A3B" w14:textId="77777777" w:rsidTr="00A0361F">
        <w:trPr>
          <w:trHeight w:val="314"/>
        </w:trPr>
        <w:tc>
          <w:tcPr>
            <w:tcW w:w="4787" w:type="dxa"/>
          </w:tcPr>
          <w:p w14:paraId="28692743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6513FC25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3B52CC" w14:paraId="70FA8586" w14:textId="77777777" w:rsidTr="00A0361F">
        <w:trPr>
          <w:trHeight w:val="320"/>
        </w:trPr>
        <w:tc>
          <w:tcPr>
            <w:tcW w:w="4787" w:type="dxa"/>
          </w:tcPr>
          <w:p w14:paraId="513E5DC3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609FE3FF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3B52CC" w14:paraId="50B70BB6" w14:textId="77777777" w:rsidTr="00A0361F">
        <w:trPr>
          <w:trHeight w:val="315"/>
        </w:trPr>
        <w:tc>
          <w:tcPr>
            <w:tcW w:w="4787" w:type="dxa"/>
          </w:tcPr>
          <w:p w14:paraId="55E1685B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0 - 6 баллов</w:t>
            </w:r>
          </w:p>
        </w:tc>
        <w:tc>
          <w:tcPr>
            <w:tcW w:w="4787" w:type="dxa"/>
          </w:tcPr>
          <w:p w14:paraId="436D3C81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14:paraId="19491FB5" w14:textId="77777777" w:rsidR="003B52CC" w:rsidRDefault="003B52CC" w:rsidP="003B52CC">
      <w:pPr>
        <w:jc w:val="center"/>
        <w:rPr>
          <w:sz w:val="24"/>
        </w:rPr>
        <w:sectPr w:rsidR="003B52CC">
          <w:pgSz w:w="11910" w:h="16840"/>
          <w:pgMar w:top="780" w:right="620" w:bottom="280" w:left="1480" w:header="720" w:footer="720" w:gutter="0"/>
          <w:cols w:space="720"/>
        </w:sectPr>
      </w:pPr>
    </w:p>
    <w:p w14:paraId="25522D62" w14:textId="77777777" w:rsidR="003B52CC" w:rsidRDefault="003B52CC" w:rsidP="003B52CC">
      <w:pPr>
        <w:spacing w:before="71"/>
        <w:ind w:left="1175" w:right="1176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14:paraId="5CA3DF24" w14:textId="77777777" w:rsidR="003B52CC" w:rsidRDefault="003B52CC" w:rsidP="003B52CC">
      <w:pPr>
        <w:pStyle w:val="af7"/>
        <w:spacing w:before="8"/>
        <w:rPr>
          <w:b/>
          <w:i/>
          <w:sz w:val="20"/>
        </w:rPr>
      </w:pPr>
    </w:p>
    <w:p w14:paraId="15B4606A" w14:textId="77777777" w:rsidR="003B52CC" w:rsidRDefault="003B52CC" w:rsidP="003B52CC">
      <w:pPr>
        <w:pStyle w:val="4"/>
      </w:pPr>
      <w:r>
        <w:rPr>
          <w:color w:val="404040"/>
        </w:rPr>
        <w:t>Вариант 1</w:t>
      </w:r>
    </w:p>
    <w:p w14:paraId="43E39168" w14:textId="77777777" w:rsidR="003B52CC" w:rsidRPr="007C249C" w:rsidRDefault="003B52CC" w:rsidP="003B52CC">
      <w:pPr>
        <w:pStyle w:val="a8"/>
        <w:widowControl w:val="0"/>
        <w:numPr>
          <w:ilvl w:val="0"/>
          <w:numId w:val="24"/>
        </w:numPr>
        <w:tabs>
          <w:tab w:val="left" w:pos="441"/>
        </w:tabs>
        <w:autoSpaceDE w:val="0"/>
        <w:autoSpaceDN w:val="0"/>
        <w:spacing w:before="2" w:line="432" w:lineRule="auto"/>
        <w:ind w:right="4130" w:hanging="55"/>
        <w:contextualSpacing w:val="0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= 2 3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+ 15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–</w:t>
      </w:r>
      <w:r w:rsidRPr="007C249C">
        <w:rPr>
          <w:spacing w:val="4"/>
          <w:lang w:val="ru-RU"/>
        </w:rPr>
        <w:t xml:space="preserve"> </w:t>
      </w:r>
      <w:r w:rsidRPr="007C249C">
        <w:rPr>
          <w:lang w:val="ru-RU"/>
        </w:rPr>
        <w:t>8.</w:t>
      </w:r>
    </w:p>
    <w:p w14:paraId="0C4E26E4" w14:textId="77777777" w:rsidR="003B52CC" w:rsidRDefault="003B52CC" w:rsidP="003B52CC">
      <w:pPr>
        <w:pStyle w:val="a8"/>
        <w:widowControl w:val="0"/>
        <w:numPr>
          <w:ilvl w:val="0"/>
          <w:numId w:val="24"/>
        </w:numPr>
        <w:tabs>
          <w:tab w:val="left" w:pos="441"/>
        </w:tabs>
        <w:autoSpaceDE w:val="0"/>
        <w:autoSpaceDN w:val="0"/>
        <w:spacing w:line="248" w:lineRule="exact"/>
        <w:ind w:hanging="55"/>
        <w:contextualSpacing w:val="0"/>
      </w:pPr>
      <w:r>
        <w:t>Решите уравнение: 7</w:t>
      </w:r>
      <w:r>
        <w:rPr>
          <w:i/>
        </w:rPr>
        <w:t xml:space="preserve">y </w:t>
      </w:r>
      <w:r>
        <w:t>– 2</w:t>
      </w:r>
      <w:r>
        <w:rPr>
          <w:i/>
        </w:rPr>
        <w:t xml:space="preserve">y </w:t>
      </w:r>
      <w:r>
        <w:t>=</w:t>
      </w:r>
      <w:r>
        <w:rPr>
          <w:spacing w:val="3"/>
        </w:rPr>
        <w:t xml:space="preserve"> </w:t>
      </w:r>
      <w:r>
        <w:t>35.</w:t>
      </w:r>
    </w:p>
    <w:p w14:paraId="2D369FB8" w14:textId="77777777" w:rsidR="003B52CC" w:rsidRPr="00675A16" w:rsidRDefault="003B52CC" w:rsidP="003B52CC">
      <w:pPr>
        <w:pStyle w:val="a8"/>
        <w:widowControl w:val="0"/>
        <w:numPr>
          <w:ilvl w:val="0"/>
          <w:numId w:val="24"/>
        </w:numPr>
        <w:tabs>
          <w:tab w:val="left" w:pos="466"/>
        </w:tabs>
        <w:autoSpaceDE w:val="0"/>
        <w:autoSpaceDN w:val="0"/>
        <w:spacing w:before="197" w:line="242" w:lineRule="auto"/>
        <w:ind w:left="220" w:right="234" w:firstLine="0"/>
        <w:contextualSpacing w:val="0"/>
        <w:rPr>
          <w:lang w:val="ru-RU"/>
        </w:rPr>
      </w:pPr>
      <w:r w:rsidRPr="007C249C">
        <w:rPr>
          <w:lang w:val="ru-RU"/>
        </w:rPr>
        <w:t>Площадь прямоугольника 72 см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 xml:space="preserve">, а одна из его сторон равна 9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14:paraId="239A13BD" w14:textId="77777777" w:rsidR="003B52CC" w:rsidRPr="00CB56EE" w:rsidRDefault="003B52CC" w:rsidP="003B52CC">
      <w:pPr>
        <w:pStyle w:val="af7"/>
        <w:spacing w:before="188" w:line="242" w:lineRule="auto"/>
        <w:ind w:left="220" w:right="243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Для приготовления смеси взяли чай двух сортов: 3 кг чая первого сорта по 220 р. за 1 кг и 7 кг чая второго сорта. </w:t>
      </w:r>
      <w:r w:rsidRPr="00CB56EE">
        <w:rPr>
          <w:lang w:val="ru-RU"/>
        </w:rPr>
        <w:t>Найдите цену чая второго сорта, если цена получившейся смеси – 171 р. за 1 кг.</w:t>
      </w:r>
    </w:p>
    <w:p w14:paraId="68F3EE7C" w14:textId="77777777" w:rsidR="003B52CC" w:rsidRPr="00CB56EE" w:rsidRDefault="003B52CC" w:rsidP="003B52CC">
      <w:pPr>
        <w:pStyle w:val="af7"/>
        <w:tabs>
          <w:tab w:val="left" w:pos="7847"/>
        </w:tabs>
        <w:spacing w:before="190" w:line="242" w:lineRule="auto"/>
        <w:ind w:left="220" w:right="243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течению катер двигается  со скоростью  </w:t>
      </w:r>
      <w:r>
        <w:t>y</w:t>
      </w:r>
      <w:r w:rsidRPr="00675A16">
        <w:rPr>
          <w:lang w:val="ru-RU"/>
        </w:rPr>
        <w:t xml:space="preserve"> км/ч, а  против </w:t>
      </w:r>
      <w:r w:rsidRPr="00675A16">
        <w:rPr>
          <w:spacing w:val="43"/>
          <w:lang w:val="ru-RU"/>
        </w:rPr>
        <w:t xml:space="preserve"> </w:t>
      </w:r>
      <w:r w:rsidRPr="00675A16">
        <w:rPr>
          <w:lang w:val="ru-RU"/>
        </w:rPr>
        <w:t>течения</w:t>
      </w:r>
      <w:r w:rsidRPr="00675A16">
        <w:rPr>
          <w:spacing w:val="22"/>
          <w:lang w:val="ru-RU"/>
        </w:rPr>
        <w:t xml:space="preserve"> </w:t>
      </w:r>
      <w:r w:rsidRPr="00675A16">
        <w:rPr>
          <w:lang w:val="ru-RU"/>
        </w:rPr>
        <w:t>на</w:t>
      </w:r>
      <w:r w:rsidRPr="00675A16">
        <w:rPr>
          <w:lang w:val="ru-RU"/>
        </w:rPr>
        <w:tab/>
        <w:t xml:space="preserve">2 км/ч медленнее. </w:t>
      </w:r>
      <w:r w:rsidRPr="00CB56EE">
        <w:rPr>
          <w:lang w:val="ru-RU"/>
        </w:rPr>
        <w:t>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14:paraId="7110E70E" w14:textId="77777777" w:rsidR="003B52CC" w:rsidRPr="00CB56EE" w:rsidRDefault="003B52CC" w:rsidP="003B52CC">
      <w:pPr>
        <w:pStyle w:val="af7"/>
        <w:spacing w:before="199"/>
        <w:ind w:left="220"/>
        <w:rPr>
          <w:lang w:val="ru-RU"/>
        </w:rPr>
      </w:pPr>
      <w:r w:rsidRPr="00CB56EE">
        <w:rPr>
          <w:lang w:val="ru-RU"/>
        </w:rPr>
        <w:t>а) скорость катера при движении против течения;</w:t>
      </w:r>
    </w:p>
    <w:p w14:paraId="307D0663" w14:textId="77777777" w:rsidR="003B52CC" w:rsidRPr="00CB56EE" w:rsidRDefault="003B52CC" w:rsidP="003B52CC">
      <w:pPr>
        <w:pStyle w:val="af7"/>
        <w:spacing w:before="197" w:line="242" w:lineRule="auto"/>
        <w:ind w:left="220" w:right="243"/>
        <w:rPr>
          <w:lang w:val="ru-RU"/>
        </w:rPr>
      </w:pPr>
      <w:r w:rsidRPr="00CB56EE">
        <w:rPr>
          <w:lang w:val="ru-RU"/>
        </w:rPr>
        <w:t>б) расстояние, пройденное катером за 6 ч движения по течению, больше расстояния, пройденного им за 3 часа против течения на 78 км.</w:t>
      </w:r>
    </w:p>
    <w:p w14:paraId="476AD902" w14:textId="77777777" w:rsidR="003B52CC" w:rsidRDefault="003B52CC" w:rsidP="003B52CC">
      <w:pPr>
        <w:pStyle w:val="4"/>
        <w:spacing w:before="194"/>
      </w:pPr>
      <w:r>
        <w:rPr>
          <w:color w:val="404040"/>
        </w:rPr>
        <w:t>Вариант 2</w:t>
      </w:r>
    </w:p>
    <w:p w14:paraId="691401C8" w14:textId="77777777" w:rsidR="003B52CC" w:rsidRPr="007C249C" w:rsidRDefault="003B52CC" w:rsidP="003B52CC">
      <w:pPr>
        <w:pStyle w:val="a8"/>
        <w:widowControl w:val="0"/>
        <w:numPr>
          <w:ilvl w:val="0"/>
          <w:numId w:val="23"/>
        </w:numPr>
        <w:tabs>
          <w:tab w:val="left" w:pos="441"/>
        </w:tabs>
        <w:autoSpaceDE w:val="0"/>
        <w:autoSpaceDN w:val="0"/>
        <w:spacing w:before="2" w:line="432" w:lineRule="auto"/>
        <w:ind w:right="4130" w:firstLine="0"/>
        <w:contextualSpacing w:val="0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= 5 25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+ 2</w:t>
      </w:r>
      <w:r w:rsidRPr="007C249C">
        <w:rPr>
          <w:i/>
          <w:lang w:val="ru-RU"/>
        </w:rPr>
        <w:t>у –</w:t>
      </w:r>
      <w:r w:rsidRPr="007C249C">
        <w:rPr>
          <w:i/>
          <w:spacing w:val="4"/>
          <w:lang w:val="ru-RU"/>
        </w:rPr>
        <w:t xml:space="preserve"> </w:t>
      </w:r>
      <w:r w:rsidRPr="007C249C">
        <w:rPr>
          <w:lang w:val="ru-RU"/>
        </w:rPr>
        <w:t>7.</w:t>
      </w:r>
    </w:p>
    <w:p w14:paraId="3F95509D" w14:textId="77777777" w:rsidR="003B52CC" w:rsidRDefault="003B52CC" w:rsidP="003B52CC">
      <w:pPr>
        <w:pStyle w:val="a8"/>
        <w:widowControl w:val="0"/>
        <w:numPr>
          <w:ilvl w:val="0"/>
          <w:numId w:val="23"/>
        </w:numPr>
        <w:tabs>
          <w:tab w:val="left" w:pos="441"/>
        </w:tabs>
        <w:autoSpaceDE w:val="0"/>
        <w:autoSpaceDN w:val="0"/>
        <w:spacing w:line="247" w:lineRule="exact"/>
        <w:ind w:firstLine="0"/>
        <w:contextualSpacing w:val="0"/>
      </w:pPr>
      <w:r>
        <w:t>Решите уравнение: 8</w:t>
      </w:r>
      <w:r>
        <w:rPr>
          <w:i/>
        </w:rPr>
        <w:t xml:space="preserve">х + </w:t>
      </w:r>
      <w:r>
        <w:t>4</w:t>
      </w:r>
      <w:r>
        <w:rPr>
          <w:i/>
        </w:rPr>
        <w:t xml:space="preserve">х </w:t>
      </w:r>
      <w:r>
        <w:t>=</w:t>
      </w:r>
      <w:r>
        <w:rPr>
          <w:spacing w:val="5"/>
        </w:rPr>
        <w:t xml:space="preserve"> </w:t>
      </w:r>
      <w:r>
        <w:t>24.</w:t>
      </w:r>
    </w:p>
    <w:p w14:paraId="5E4273A5" w14:textId="77777777" w:rsidR="003B52CC" w:rsidRPr="00675A16" w:rsidRDefault="003B52CC" w:rsidP="003B52CC">
      <w:pPr>
        <w:pStyle w:val="a8"/>
        <w:widowControl w:val="0"/>
        <w:numPr>
          <w:ilvl w:val="0"/>
          <w:numId w:val="23"/>
        </w:numPr>
        <w:tabs>
          <w:tab w:val="left" w:pos="466"/>
        </w:tabs>
        <w:autoSpaceDE w:val="0"/>
        <w:autoSpaceDN w:val="0"/>
        <w:spacing w:before="192" w:line="242" w:lineRule="auto"/>
        <w:ind w:right="234" w:firstLine="0"/>
        <w:contextualSpacing w:val="0"/>
        <w:rPr>
          <w:lang w:val="ru-RU"/>
        </w:rPr>
      </w:pPr>
      <w:r w:rsidRPr="00CB56EE">
        <w:rPr>
          <w:lang w:val="ru-RU"/>
        </w:rPr>
        <w:t>Площадь прямоугольника 48 см</w:t>
      </w:r>
      <w:r w:rsidRPr="00CB56EE">
        <w:rPr>
          <w:position w:val="8"/>
          <w:sz w:val="14"/>
          <w:lang w:val="ru-RU"/>
        </w:rPr>
        <w:t>2</w:t>
      </w:r>
      <w:r w:rsidRPr="00CB56EE">
        <w:rPr>
          <w:lang w:val="ru-RU"/>
        </w:rPr>
        <w:t xml:space="preserve">, а одна из его сторон равна 6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14:paraId="365B6E43" w14:textId="77777777" w:rsidR="003B52CC" w:rsidRPr="00CB56EE" w:rsidRDefault="003B52CC" w:rsidP="003B52CC">
      <w:pPr>
        <w:pStyle w:val="af7"/>
        <w:tabs>
          <w:tab w:val="left" w:pos="770"/>
        </w:tabs>
        <w:spacing w:before="194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 xml:space="preserve">Для составления смеси взяли 6 кг карамели по 70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 xml:space="preserve">за 1 кг и 4 кг шоколадных конфет. Найдите цену шоколадных конфет, если цена получившейся смеси – 78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>за 1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кг.</w:t>
      </w:r>
    </w:p>
    <w:p w14:paraId="6CA1DAB3" w14:textId="77777777" w:rsidR="003B52CC" w:rsidRPr="00CB56EE" w:rsidRDefault="003B52CC" w:rsidP="003B52CC">
      <w:pPr>
        <w:pStyle w:val="af7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проселочной дороге велосипедист едет со скоростью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>шоссе в 3 раза быстрее. 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14:paraId="1850077B" w14:textId="77777777" w:rsidR="003B52CC" w:rsidRPr="00CB56EE" w:rsidRDefault="003B52CC" w:rsidP="003B52CC">
      <w:pPr>
        <w:pStyle w:val="af7"/>
        <w:spacing w:before="194"/>
        <w:ind w:left="220"/>
        <w:rPr>
          <w:lang w:val="ru-RU"/>
        </w:rPr>
      </w:pPr>
      <w:r w:rsidRPr="00CB56EE">
        <w:rPr>
          <w:lang w:val="ru-RU"/>
        </w:rPr>
        <w:t>а) скорость велосипедиста на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шоссе;</w:t>
      </w:r>
    </w:p>
    <w:p w14:paraId="513BB64D" w14:textId="77777777" w:rsidR="003B52CC" w:rsidRPr="00CB56EE" w:rsidRDefault="003B52CC" w:rsidP="003B52CC">
      <w:pPr>
        <w:pStyle w:val="af7"/>
        <w:spacing w:before="202"/>
        <w:ind w:left="220"/>
        <w:rPr>
          <w:lang w:val="ru-RU"/>
        </w:rPr>
      </w:pPr>
      <w:r w:rsidRPr="00CB56EE">
        <w:rPr>
          <w:lang w:val="ru-RU"/>
        </w:rPr>
        <w:t>б) за 3 ч езды по шоссе велосипедист проехал на 35 км больше, чем за 2 ч по проселочной дороге.</w:t>
      </w:r>
    </w:p>
    <w:p w14:paraId="7ACD7FC9" w14:textId="77777777" w:rsidR="003B52CC" w:rsidRPr="00CB56EE" w:rsidRDefault="003B52CC" w:rsidP="003B52CC">
      <w:pPr>
        <w:rPr>
          <w:lang w:val="ru-RU"/>
        </w:rPr>
        <w:sectPr w:rsidR="003B52CC" w:rsidRPr="00CB56EE">
          <w:pgSz w:w="11910" w:h="16840"/>
          <w:pgMar w:top="780" w:right="620" w:bottom="280" w:left="1480" w:header="720" w:footer="720" w:gutter="0"/>
          <w:cols w:space="720"/>
        </w:sectPr>
      </w:pPr>
    </w:p>
    <w:p w14:paraId="38AC3DBA" w14:textId="77777777" w:rsidR="003B52CC" w:rsidRPr="00CB56EE" w:rsidRDefault="003B52CC" w:rsidP="003B52CC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4</w:t>
      </w:r>
    </w:p>
    <w:p w14:paraId="42C8DE37" w14:textId="77777777" w:rsidR="003B52CC" w:rsidRPr="00CB56EE" w:rsidRDefault="003B52CC" w:rsidP="003B52CC">
      <w:pPr>
        <w:pStyle w:val="af7"/>
        <w:spacing w:before="3"/>
        <w:rPr>
          <w:b/>
          <w:sz w:val="21"/>
          <w:lang w:val="ru-RU"/>
        </w:rPr>
      </w:pPr>
    </w:p>
    <w:p w14:paraId="2F01AF0F" w14:textId="77777777" w:rsidR="003B52CC" w:rsidRPr="00CB56EE" w:rsidRDefault="003B52CC" w:rsidP="003B52CC">
      <w:pPr>
        <w:pStyle w:val="af7"/>
        <w:spacing w:before="9"/>
        <w:rPr>
          <w:sz w:val="20"/>
          <w:lang w:val="ru-RU"/>
        </w:rPr>
      </w:pPr>
    </w:p>
    <w:p w14:paraId="6EA5AC70" w14:textId="77777777" w:rsidR="003B52CC" w:rsidRPr="00CB56EE" w:rsidRDefault="003B52CC" w:rsidP="003B52CC">
      <w:pPr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обыкновенные дроби, отыскание части от целого и целого по его части, основное свойство дроби, окружность и круг.</w:t>
      </w:r>
    </w:p>
    <w:p w14:paraId="64D5244B" w14:textId="77777777" w:rsidR="003B52CC" w:rsidRPr="00CB56EE" w:rsidRDefault="003B52CC" w:rsidP="003B52CC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5FDE48C1" w14:textId="77777777" w:rsidR="003B52CC" w:rsidRPr="00CB56EE" w:rsidRDefault="003B52CC" w:rsidP="003B52CC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6D9A0973" w14:textId="77777777" w:rsidR="003B52CC" w:rsidRPr="00CB56EE" w:rsidRDefault="003B52CC" w:rsidP="003B52CC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49696BDA" w14:textId="77777777" w:rsidR="003B52CC" w:rsidRPr="00CB56EE" w:rsidRDefault="003B52CC" w:rsidP="003B52CC">
      <w:pPr>
        <w:pStyle w:val="af7"/>
        <w:rPr>
          <w:sz w:val="20"/>
          <w:lang w:val="ru-RU"/>
        </w:rPr>
      </w:pPr>
    </w:p>
    <w:p w14:paraId="6C5B5366" w14:textId="77777777" w:rsidR="003B52CC" w:rsidRPr="00CB56EE" w:rsidRDefault="003B52CC" w:rsidP="003B52CC">
      <w:pPr>
        <w:pStyle w:val="af7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3B52CC" w14:paraId="5D5AAAC3" w14:textId="77777777" w:rsidTr="00A0361F">
        <w:trPr>
          <w:trHeight w:val="635"/>
        </w:trPr>
        <w:tc>
          <w:tcPr>
            <w:tcW w:w="1011" w:type="dxa"/>
          </w:tcPr>
          <w:p w14:paraId="069B5BA8" w14:textId="77777777" w:rsidR="003B52CC" w:rsidRDefault="003B52CC" w:rsidP="00A0361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14:paraId="1117E937" w14:textId="77777777" w:rsidR="003B52CC" w:rsidRDefault="003B52CC" w:rsidP="00A0361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3B52CC" w14:paraId="6AB57AD5" w14:textId="77777777" w:rsidTr="00A0361F">
        <w:trPr>
          <w:trHeight w:val="290"/>
        </w:trPr>
        <w:tc>
          <w:tcPr>
            <w:tcW w:w="1011" w:type="dxa"/>
          </w:tcPr>
          <w:p w14:paraId="7A55D520" w14:textId="77777777" w:rsidR="003B52CC" w:rsidRDefault="003B52CC" w:rsidP="00A0361F">
            <w:pPr>
              <w:pStyle w:val="TableParagraph"/>
              <w:spacing w:before="0" w:line="253" w:lineRule="exact"/>
              <w:ind w:right="273"/>
              <w:jc w:val="right"/>
            </w:pPr>
            <w:r>
              <w:t>1.2.1</w:t>
            </w:r>
          </w:p>
        </w:tc>
        <w:tc>
          <w:tcPr>
            <w:tcW w:w="8564" w:type="dxa"/>
          </w:tcPr>
          <w:p w14:paraId="49DE281B" w14:textId="77777777" w:rsidR="003B52CC" w:rsidRDefault="003B52CC" w:rsidP="00A0361F">
            <w:pPr>
              <w:pStyle w:val="TableParagraph"/>
              <w:spacing w:before="0" w:line="253" w:lineRule="exact"/>
              <w:ind w:left="109"/>
            </w:pPr>
            <w:r w:rsidRPr="00675A16">
              <w:rPr>
                <w:lang w:val="ru-RU"/>
              </w:rPr>
              <w:t xml:space="preserve">Обыкновенная дробь, основное свойство дроби. </w:t>
            </w:r>
            <w:r>
              <w:t>Сравнение дробей</w:t>
            </w:r>
          </w:p>
        </w:tc>
      </w:tr>
      <w:tr w:rsidR="003B52CC" w:rsidRPr="0069522B" w14:paraId="15AB3388" w14:textId="77777777" w:rsidTr="00A0361F">
        <w:trPr>
          <w:trHeight w:val="290"/>
        </w:trPr>
        <w:tc>
          <w:tcPr>
            <w:tcW w:w="1011" w:type="dxa"/>
          </w:tcPr>
          <w:p w14:paraId="4F363437" w14:textId="77777777" w:rsidR="003B52CC" w:rsidRDefault="003B52CC" w:rsidP="00A0361F">
            <w:pPr>
              <w:pStyle w:val="TableParagraph"/>
              <w:spacing w:before="0" w:line="253" w:lineRule="exact"/>
              <w:ind w:right="273"/>
              <w:jc w:val="right"/>
            </w:pPr>
            <w:r>
              <w:t>1.2.3</w:t>
            </w:r>
          </w:p>
        </w:tc>
        <w:tc>
          <w:tcPr>
            <w:tcW w:w="8564" w:type="dxa"/>
          </w:tcPr>
          <w:p w14:paraId="6D7DFEF7" w14:textId="77777777" w:rsidR="003B52CC" w:rsidRPr="00675A16" w:rsidRDefault="003B52CC" w:rsidP="00A0361F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Нахождение части от целого и целого по его части</w:t>
            </w:r>
          </w:p>
        </w:tc>
      </w:tr>
      <w:tr w:rsidR="003B52CC" w:rsidRPr="0069522B" w14:paraId="5E23B8A4" w14:textId="77777777" w:rsidTr="00A0361F">
        <w:trPr>
          <w:trHeight w:val="295"/>
        </w:trPr>
        <w:tc>
          <w:tcPr>
            <w:tcW w:w="1011" w:type="dxa"/>
          </w:tcPr>
          <w:p w14:paraId="63E4AE2A" w14:textId="77777777" w:rsidR="003B52CC" w:rsidRDefault="003B52CC" w:rsidP="00A0361F">
            <w:pPr>
              <w:pStyle w:val="TableParagraph"/>
              <w:spacing w:before="0" w:line="253" w:lineRule="exact"/>
              <w:ind w:right="273"/>
              <w:jc w:val="right"/>
            </w:pPr>
            <w:r>
              <w:t>3.3.1</w:t>
            </w:r>
          </w:p>
        </w:tc>
        <w:tc>
          <w:tcPr>
            <w:tcW w:w="8564" w:type="dxa"/>
          </w:tcPr>
          <w:p w14:paraId="56FA5F38" w14:textId="77777777" w:rsidR="003B52CC" w:rsidRPr="00675A16" w:rsidRDefault="003B52CC" w:rsidP="00A0361F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Решение текстовых задач арифметическим способом</w:t>
            </w:r>
          </w:p>
        </w:tc>
      </w:tr>
      <w:tr w:rsidR="003B52CC" w14:paraId="118E0268" w14:textId="77777777" w:rsidTr="00A0361F">
        <w:trPr>
          <w:trHeight w:val="290"/>
        </w:trPr>
        <w:tc>
          <w:tcPr>
            <w:tcW w:w="1011" w:type="dxa"/>
          </w:tcPr>
          <w:p w14:paraId="1B6F487E" w14:textId="77777777" w:rsidR="003B52CC" w:rsidRDefault="003B52CC" w:rsidP="00A0361F">
            <w:pPr>
              <w:pStyle w:val="TableParagraph"/>
              <w:spacing w:before="0" w:line="253" w:lineRule="exact"/>
              <w:ind w:right="273"/>
              <w:jc w:val="right"/>
            </w:pPr>
            <w:r>
              <w:t>7.1.1</w:t>
            </w:r>
          </w:p>
        </w:tc>
        <w:tc>
          <w:tcPr>
            <w:tcW w:w="8564" w:type="dxa"/>
          </w:tcPr>
          <w:p w14:paraId="173CC63E" w14:textId="77777777" w:rsidR="003B52CC" w:rsidRDefault="003B52CC" w:rsidP="00A0361F">
            <w:pPr>
              <w:pStyle w:val="TableParagraph"/>
              <w:spacing w:before="0" w:line="253" w:lineRule="exact"/>
              <w:ind w:left="109"/>
            </w:pPr>
            <w:r>
              <w:t>Начальные понятия геометрии</w:t>
            </w:r>
          </w:p>
        </w:tc>
      </w:tr>
    </w:tbl>
    <w:p w14:paraId="0FFF0702" w14:textId="77777777" w:rsidR="003B52CC" w:rsidRDefault="003B52CC" w:rsidP="003B52CC">
      <w:pPr>
        <w:pStyle w:val="af7"/>
        <w:spacing w:before="3"/>
        <w:rPr>
          <w:sz w:val="25"/>
        </w:rPr>
      </w:pPr>
    </w:p>
    <w:p w14:paraId="45BC862F" w14:textId="77777777" w:rsidR="003B52CC" w:rsidRPr="00675A16" w:rsidRDefault="003B52CC" w:rsidP="003B52CC">
      <w:pPr>
        <w:spacing w:line="273" w:lineRule="auto"/>
        <w:ind w:left="220" w:right="584"/>
        <w:rPr>
          <w:sz w:val="24"/>
          <w:lang w:val="ru-RU"/>
        </w:rPr>
      </w:pPr>
      <w:r w:rsidRPr="00675A16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6C74843A" w14:textId="77777777" w:rsidR="003B52CC" w:rsidRPr="00675A16" w:rsidRDefault="003B52CC" w:rsidP="003B52CC">
      <w:pPr>
        <w:pStyle w:val="af7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3B52CC" w14:paraId="6ECE3563" w14:textId="77777777" w:rsidTr="00A0361F">
        <w:trPr>
          <w:trHeight w:val="1270"/>
        </w:trPr>
        <w:tc>
          <w:tcPr>
            <w:tcW w:w="1916" w:type="dxa"/>
          </w:tcPr>
          <w:p w14:paraId="4D018607" w14:textId="77777777" w:rsidR="003B52CC" w:rsidRPr="00675A16" w:rsidRDefault="003B52CC" w:rsidP="00A0361F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4E7F962E" w14:textId="77777777" w:rsidR="003B52CC" w:rsidRPr="00675A16" w:rsidRDefault="003B52CC" w:rsidP="00A0361F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14:paraId="0FB1422C" w14:textId="77777777" w:rsidR="003B52CC" w:rsidRDefault="003B52CC" w:rsidP="00A0361F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14:paraId="1E445533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3E853662" w14:textId="77777777" w:rsidR="003B52CC" w:rsidRDefault="003B52CC" w:rsidP="00A0361F">
            <w:pPr>
              <w:pStyle w:val="TableParagraph"/>
              <w:spacing w:before="5"/>
              <w:rPr>
                <w:sz w:val="25"/>
              </w:rPr>
            </w:pPr>
          </w:p>
          <w:p w14:paraId="17841190" w14:textId="77777777" w:rsidR="003B52CC" w:rsidRDefault="003B52CC" w:rsidP="00A0361F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14:paraId="40A2917C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37B42986" w14:textId="77777777" w:rsidR="003B52CC" w:rsidRDefault="003B52CC" w:rsidP="00A0361F">
            <w:pPr>
              <w:pStyle w:val="TableParagraph"/>
              <w:spacing w:before="5"/>
              <w:rPr>
                <w:sz w:val="25"/>
              </w:rPr>
            </w:pPr>
          </w:p>
          <w:p w14:paraId="15A9CD9A" w14:textId="77777777" w:rsidR="003B52CC" w:rsidRDefault="003B52CC" w:rsidP="00A0361F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14:paraId="2E415135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1AD523F1" w14:textId="77777777" w:rsidR="003B52CC" w:rsidRDefault="003B52CC" w:rsidP="00A0361F">
            <w:pPr>
              <w:pStyle w:val="TableParagraph"/>
              <w:spacing w:before="0"/>
              <w:rPr>
                <w:sz w:val="26"/>
              </w:rPr>
            </w:pPr>
          </w:p>
          <w:p w14:paraId="7DD0852D" w14:textId="77777777" w:rsidR="003B52CC" w:rsidRDefault="003B52CC" w:rsidP="00A0361F">
            <w:pPr>
              <w:pStyle w:val="TableParagraph"/>
              <w:rPr>
                <w:sz w:val="31"/>
              </w:rPr>
            </w:pPr>
          </w:p>
          <w:p w14:paraId="43920B21" w14:textId="77777777" w:rsidR="003B52CC" w:rsidRDefault="003B52CC" w:rsidP="00A0361F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54C1CD86" w14:textId="77777777" w:rsidR="003B52CC" w:rsidRDefault="003B52CC" w:rsidP="00A0361F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14:paraId="29F67409" w14:textId="77777777" w:rsidR="003B52CC" w:rsidRDefault="003B52CC" w:rsidP="00A0361F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3B52CC" w14:paraId="5F1ED4AD" w14:textId="77777777" w:rsidTr="00A0361F">
        <w:trPr>
          <w:trHeight w:val="320"/>
        </w:trPr>
        <w:tc>
          <w:tcPr>
            <w:tcW w:w="1916" w:type="dxa"/>
          </w:tcPr>
          <w:p w14:paraId="77E3190A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5E447B0F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0431D3FB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069DFC62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916" w:type="dxa"/>
          </w:tcPr>
          <w:p w14:paraId="75E7F7EA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6FF7AAF8" w14:textId="77777777" w:rsidTr="00A0361F">
        <w:trPr>
          <w:trHeight w:val="315"/>
        </w:trPr>
        <w:tc>
          <w:tcPr>
            <w:tcW w:w="1916" w:type="dxa"/>
          </w:tcPr>
          <w:p w14:paraId="3CD1D6AD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59257EEA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0E82CF92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4B61D17B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14:paraId="02AE336E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4AEA47D6" w14:textId="77777777" w:rsidTr="00A0361F">
        <w:trPr>
          <w:trHeight w:val="320"/>
        </w:trPr>
        <w:tc>
          <w:tcPr>
            <w:tcW w:w="1916" w:type="dxa"/>
          </w:tcPr>
          <w:p w14:paraId="0B66EC27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067E488C" w14:textId="77777777" w:rsidR="003B52CC" w:rsidRDefault="003B52CC" w:rsidP="00A0361F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14:paraId="35B1D510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0247951E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14:paraId="0F304C42" w14:textId="77777777" w:rsidR="003B52CC" w:rsidRDefault="003B52CC" w:rsidP="00A0361F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3B52CC" w14:paraId="6D915C6C" w14:textId="77777777" w:rsidTr="00A0361F">
        <w:trPr>
          <w:trHeight w:val="635"/>
        </w:trPr>
        <w:tc>
          <w:tcPr>
            <w:tcW w:w="1916" w:type="dxa"/>
          </w:tcPr>
          <w:p w14:paraId="18D2AEA4" w14:textId="77777777" w:rsidR="003B52CC" w:rsidRDefault="003B52CC" w:rsidP="00A0361F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65829182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5D151073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0C24FF05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14:paraId="0258243C" w14:textId="77777777" w:rsidR="003B52CC" w:rsidRDefault="003B52CC" w:rsidP="00A0361F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14:paraId="0A72B4DE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</w:tr>
      <w:tr w:rsidR="003B52CC" w14:paraId="2CE9E876" w14:textId="77777777" w:rsidTr="00A0361F">
        <w:trPr>
          <w:trHeight w:val="635"/>
        </w:trPr>
        <w:tc>
          <w:tcPr>
            <w:tcW w:w="1916" w:type="dxa"/>
          </w:tcPr>
          <w:p w14:paraId="7C939FC5" w14:textId="77777777" w:rsidR="003B52CC" w:rsidRDefault="003B52CC" w:rsidP="00A0361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466545EC" w14:textId="77777777" w:rsidR="003B52CC" w:rsidRDefault="003B52CC" w:rsidP="00A0361F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14:paraId="3638443A" w14:textId="77777777" w:rsidR="003B52CC" w:rsidRDefault="003B52CC" w:rsidP="00A0361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279E4894" w14:textId="77777777" w:rsidR="003B52CC" w:rsidRDefault="003B52CC" w:rsidP="00A0361F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14:paraId="7E5311A1" w14:textId="77777777" w:rsidR="003B52CC" w:rsidRDefault="003B52CC" w:rsidP="00A0361F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14:paraId="53D852B6" w14:textId="77777777" w:rsidR="003B52CC" w:rsidRDefault="003B52CC" w:rsidP="00A0361F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</w:tbl>
    <w:p w14:paraId="2487B044" w14:textId="77777777" w:rsidR="003B52CC" w:rsidRDefault="003B52CC" w:rsidP="003B52CC">
      <w:pPr>
        <w:pStyle w:val="af7"/>
        <w:rPr>
          <w:sz w:val="26"/>
        </w:rPr>
      </w:pPr>
    </w:p>
    <w:p w14:paraId="0481D96E" w14:textId="77777777" w:rsidR="003B52CC" w:rsidRDefault="003B52CC" w:rsidP="003B52CC">
      <w:pPr>
        <w:pStyle w:val="af7"/>
        <w:spacing w:before="3"/>
        <w:rPr>
          <w:sz w:val="29"/>
        </w:rPr>
      </w:pPr>
    </w:p>
    <w:p w14:paraId="047EF155" w14:textId="77777777" w:rsidR="003B52CC" w:rsidRPr="00675A16" w:rsidRDefault="003B52CC" w:rsidP="003B52CC">
      <w:pPr>
        <w:ind w:left="220"/>
        <w:rPr>
          <w:sz w:val="24"/>
          <w:lang w:val="ru-RU"/>
        </w:rPr>
      </w:pPr>
      <w:r w:rsidRPr="00675A16">
        <w:rPr>
          <w:sz w:val="24"/>
          <w:lang w:val="ru-RU"/>
        </w:rPr>
        <w:t>Перевод баллов к 5-бальной отметке представлен в таблице</w:t>
      </w:r>
    </w:p>
    <w:p w14:paraId="14FD0F57" w14:textId="77777777" w:rsidR="003B52CC" w:rsidRPr="00675A16" w:rsidRDefault="003B52CC" w:rsidP="003B52CC">
      <w:pPr>
        <w:pStyle w:val="af7"/>
        <w:rPr>
          <w:sz w:val="20"/>
          <w:lang w:val="ru-RU"/>
        </w:rPr>
      </w:pPr>
    </w:p>
    <w:p w14:paraId="4B423EB1" w14:textId="77777777" w:rsidR="003B52CC" w:rsidRPr="00675A16" w:rsidRDefault="003B52CC" w:rsidP="003B52CC">
      <w:pPr>
        <w:pStyle w:val="af7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3B52CC" w14:paraId="2478AB8D" w14:textId="77777777" w:rsidTr="00A0361F">
        <w:trPr>
          <w:trHeight w:val="315"/>
        </w:trPr>
        <w:tc>
          <w:tcPr>
            <w:tcW w:w="4787" w:type="dxa"/>
          </w:tcPr>
          <w:p w14:paraId="476BEE15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14:paraId="1299770B" w14:textId="77777777" w:rsidR="003B52CC" w:rsidRDefault="003B52CC" w:rsidP="00A0361F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B52CC" w14:paraId="4412286A" w14:textId="77777777" w:rsidTr="00A0361F">
        <w:trPr>
          <w:trHeight w:val="320"/>
        </w:trPr>
        <w:tc>
          <w:tcPr>
            <w:tcW w:w="4787" w:type="dxa"/>
          </w:tcPr>
          <w:p w14:paraId="445A0FCC" w14:textId="77777777" w:rsidR="003B52CC" w:rsidRDefault="003B52CC" w:rsidP="00A0361F">
            <w:pPr>
              <w:pStyle w:val="TableParagraph"/>
              <w:ind w:right="1660"/>
              <w:jc w:val="right"/>
              <w:rPr>
                <w:sz w:val="24"/>
              </w:rPr>
            </w:pPr>
            <w:r>
              <w:rPr>
                <w:sz w:val="24"/>
              </w:rPr>
              <w:t>11 - 12 баллов</w:t>
            </w:r>
          </w:p>
        </w:tc>
        <w:tc>
          <w:tcPr>
            <w:tcW w:w="4787" w:type="dxa"/>
          </w:tcPr>
          <w:p w14:paraId="4E1CDB34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3B52CC" w14:paraId="581007A2" w14:textId="77777777" w:rsidTr="00A0361F">
        <w:trPr>
          <w:trHeight w:val="315"/>
        </w:trPr>
        <w:tc>
          <w:tcPr>
            <w:tcW w:w="4787" w:type="dxa"/>
          </w:tcPr>
          <w:p w14:paraId="07A55223" w14:textId="77777777" w:rsidR="003B52CC" w:rsidRDefault="003B52CC" w:rsidP="00A0361F">
            <w:pPr>
              <w:pStyle w:val="TableParagraph"/>
              <w:ind w:right="1690"/>
              <w:jc w:val="right"/>
              <w:rPr>
                <w:sz w:val="24"/>
              </w:rPr>
            </w:pPr>
            <w:r>
              <w:rPr>
                <w:sz w:val="24"/>
              </w:rPr>
              <w:t>9 - 10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6C4CC435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3B52CC" w14:paraId="54D21813" w14:textId="77777777" w:rsidTr="00A0361F">
        <w:trPr>
          <w:trHeight w:val="315"/>
        </w:trPr>
        <w:tc>
          <w:tcPr>
            <w:tcW w:w="4787" w:type="dxa"/>
          </w:tcPr>
          <w:p w14:paraId="7A01BEB8" w14:textId="77777777" w:rsidR="003B52CC" w:rsidRDefault="003B52CC" w:rsidP="00A0361F">
            <w:pPr>
              <w:pStyle w:val="TableParagraph"/>
              <w:ind w:right="1750"/>
              <w:jc w:val="right"/>
              <w:rPr>
                <w:sz w:val="24"/>
              </w:rPr>
            </w:pPr>
            <w:r>
              <w:rPr>
                <w:sz w:val="24"/>
              </w:rPr>
              <w:t>6 - 8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14:paraId="2FFE9620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3B52CC" w14:paraId="03C2461C" w14:textId="77777777" w:rsidTr="00A0361F">
        <w:trPr>
          <w:trHeight w:val="320"/>
        </w:trPr>
        <w:tc>
          <w:tcPr>
            <w:tcW w:w="4787" w:type="dxa"/>
          </w:tcPr>
          <w:p w14:paraId="1AF27190" w14:textId="77777777" w:rsidR="003B52CC" w:rsidRDefault="003B52CC" w:rsidP="00A0361F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0 - 5 баллов</w:t>
            </w:r>
          </w:p>
        </w:tc>
        <w:tc>
          <w:tcPr>
            <w:tcW w:w="4787" w:type="dxa"/>
          </w:tcPr>
          <w:p w14:paraId="61FB60ED" w14:textId="77777777" w:rsidR="003B52CC" w:rsidRDefault="003B52CC" w:rsidP="00A0361F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14:paraId="4F0843C3" w14:textId="77777777" w:rsidR="003B52CC" w:rsidRDefault="003B52CC" w:rsidP="003B52CC">
      <w:pPr>
        <w:jc w:val="center"/>
        <w:rPr>
          <w:sz w:val="24"/>
        </w:rPr>
        <w:sectPr w:rsidR="003B52CC">
          <w:pgSz w:w="11910" w:h="16840"/>
          <w:pgMar w:top="780" w:right="620" w:bottom="280" w:left="1480" w:header="720" w:footer="720" w:gutter="0"/>
          <w:cols w:space="720"/>
        </w:sectPr>
      </w:pPr>
    </w:p>
    <w:p w14:paraId="0B1C7466" w14:textId="77777777" w:rsidR="003B52CC" w:rsidRDefault="003B52CC" w:rsidP="003B52CC">
      <w:pPr>
        <w:spacing w:before="71"/>
        <w:ind w:left="1175" w:right="117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14:paraId="5DAA1763" w14:textId="77777777" w:rsidR="003B52CC" w:rsidRDefault="003B52CC" w:rsidP="003B52CC">
      <w:pPr>
        <w:pStyle w:val="af7"/>
        <w:spacing w:before="9"/>
        <w:rPr>
          <w:b/>
          <w:i/>
          <w:sz w:val="12"/>
        </w:rPr>
      </w:pPr>
    </w:p>
    <w:p w14:paraId="615022DB" w14:textId="77777777" w:rsidR="003B52CC" w:rsidRDefault="003B52CC" w:rsidP="003B52CC">
      <w:pPr>
        <w:rPr>
          <w:sz w:val="12"/>
        </w:rPr>
        <w:sectPr w:rsidR="003B52CC">
          <w:pgSz w:w="11910" w:h="16840"/>
          <w:pgMar w:top="780" w:right="620" w:bottom="280" w:left="1480" w:header="720" w:footer="720" w:gutter="0"/>
          <w:cols w:space="720"/>
        </w:sectPr>
      </w:pPr>
    </w:p>
    <w:p w14:paraId="5A5608FE" w14:textId="77777777" w:rsidR="003B52CC" w:rsidRDefault="003B52CC" w:rsidP="003B52CC">
      <w:pPr>
        <w:pStyle w:val="3"/>
        <w:spacing w:before="91"/>
        <w:ind w:left="220"/>
      </w:pPr>
      <w:r>
        <w:rPr>
          <w:color w:val="233E5F"/>
        </w:rPr>
        <w:lastRenderedPageBreak/>
        <w:t>Вариант 1</w:t>
      </w:r>
    </w:p>
    <w:p w14:paraId="31A3E585" w14:textId="77777777" w:rsidR="003B52CC" w:rsidRPr="00675A16" w:rsidRDefault="003B52CC" w:rsidP="003B52CC">
      <w:pPr>
        <w:pStyle w:val="a8"/>
        <w:widowControl w:val="0"/>
        <w:numPr>
          <w:ilvl w:val="0"/>
          <w:numId w:val="22"/>
        </w:numPr>
        <w:tabs>
          <w:tab w:val="left" w:pos="441"/>
        </w:tabs>
        <w:autoSpaceDE w:val="0"/>
        <w:autoSpaceDN w:val="0"/>
        <w:spacing w:before="177" w:line="240" w:lineRule="auto"/>
        <w:ind w:firstLine="0"/>
        <w:contextualSpacing w:val="0"/>
        <w:rPr>
          <w:lang w:val="ru-RU"/>
        </w:rPr>
      </w:pPr>
      <w:r w:rsidRPr="00675A16">
        <w:rPr>
          <w:lang w:val="ru-RU"/>
        </w:rPr>
        <w:t>Представьте данную дробь в виде дроби со знаменателем 6:</w:t>
      </w:r>
      <w:r w:rsidRPr="00675A16">
        <w:rPr>
          <w:spacing w:val="-35"/>
          <w:lang w:val="ru-RU"/>
        </w:rPr>
        <w:t xml:space="preserve"> </w:t>
      </w:r>
      <w:r w:rsidRPr="00675A16">
        <w:rPr>
          <w:lang w:val="ru-RU"/>
        </w:rPr>
        <w:t>а)</w:t>
      </w:r>
    </w:p>
    <w:p w14:paraId="77A8F2B5" w14:textId="77777777" w:rsidR="003B52CC" w:rsidRDefault="003B52CC" w:rsidP="003B52CC">
      <w:pPr>
        <w:spacing w:before="352" w:line="381" w:lineRule="exact"/>
        <w:ind w:left="126"/>
      </w:pPr>
      <w:r w:rsidRPr="00675A16">
        <w:rPr>
          <w:lang w:val="ru-RU"/>
        </w:rPr>
        <w:br w:type="column"/>
      </w:r>
      <w:r>
        <w:rPr>
          <w:position w:val="15"/>
          <w:sz w:val="24"/>
        </w:rPr>
        <w:lastRenderedPageBreak/>
        <w:t xml:space="preserve">8  </w:t>
      </w:r>
      <w:r>
        <w:t xml:space="preserve">; б)  </w:t>
      </w:r>
      <w:r>
        <w:rPr>
          <w:position w:val="15"/>
          <w:sz w:val="24"/>
        </w:rPr>
        <w:t>2</w:t>
      </w:r>
      <w:r>
        <w:rPr>
          <w:spacing w:val="-38"/>
          <w:position w:val="15"/>
          <w:sz w:val="24"/>
        </w:rPr>
        <w:t xml:space="preserve"> </w:t>
      </w:r>
      <w:r>
        <w:t>.</w:t>
      </w:r>
    </w:p>
    <w:p w14:paraId="27741054" w14:textId="77777777" w:rsidR="003B52CC" w:rsidRDefault="003B52CC" w:rsidP="003B52CC">
      <w:pPr>
        <w:pStyle w:val="2"/>
        <w:tabs>
          <w:tab w:val="left" w:pos="767"/>
        </w:tabs>
        <w:spacing w:line="235" w:lineRule="exact"/>
        <w:ind w:left="54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7F3176A" wp14:editId="73D63AEF">
                <wp:simplePos x="0" y="0"/>
                <wp:positionH relativeFrom="page">
                  <wp:posOffset>5005705</wp:posOffset>
                </wp:positionH>
                <wp:positionV relativeFrom="paragraph">
                  <wp:posOffset>-41275</wp:posOffset>
                </wp:positionV>
                <wp:extent cx="156210" cy="0"/>
                <wp:effectExtent l="5080" t="13970" r="10160" b="508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3AB6C" id="Line 3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4.15pt,-3.25pt" to="406.4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C9FE592" wp14:editId="1D3710E5">
                <wp:simplePos x="0" y="0"/>
                <wp:positionH relativeFrom="page">
                  <wp:posOffset>5441950</wp:posOffset>
                </wp:positionH>
                <wp:positionV relativeFrom="paragraph">
                  <wp:posOffset>-41275</wp:posOffset>
                </wp:positionV>
                <wp:extent cx="87630" cy="0"/>
                <wp:effectExtent l="12700" t="13970" r="13970" b="5080"/>
                <wp:wrapNone/>
                <wp:docPr id="3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5E959" id="Line 36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8.5pt,-3.25pt" to="435.4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>
        <w:rPr>
          <w:spacing w:val="3"/>
        </w:rPr>
        <w:t>12</w:t>
      </w:r>
      <w:r>
        <w:rPr>
          <w:spacing w:val="3"/>
        </w:rPr>
        <w:tab/>
      </w:r>
      <w:r>
        <w:t>3</w:t>
      </w:r>
    </w:p>
    <w:p w14:paraId="2AA322AF" w14:textId="77777777" w:rsidR="003B52CC" w:rsidRDefault="003B52CC" w:rsidP="003B52CC">
      <w:pPr>
        <w:spacing w:line="235" w:lineRule="exact"/>
        <w:sectPr w:rsidR="003B52C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299" w:space="40"/>
            <w:col w:w="3471"/>
          </w:cols>
        </w:sectPr>
      </w:pPr>
    </w:p>
    <w:p w14:paraId="4F7667F1" w14:textId="77777777" w:rsidR="003B52CC" w:rsidRDefault="003B52CC" w:rsidP="003B52CC">
      <w:pPr>
        <w:pStyle w:val="af7"/>
        <w:rPr>
          <w:sz w:val="10"/>
        </w:rPr>
      </w:pPr>
    </w:p>
    <w:p w14:paraId="0C7E76A0" w14:textId="77777777" w:rsidR="003B52CC" w:rsidRDefault="003B52CC" w:rsidP="003B52CC">
      <w:pPr>
        <w:rPr>
          <w:sz w:val="10"/>
        </w:rPr>
        <w:sectPr w:rsidR="003B52C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6A998514" w14:textId="77777777" w:rsidR="003B52CC" w:rsidRDefault="003B52CC" w:rsidP="003B52CC">
      <w:pPr>
        <w:pStyle w:val="af7"/>
        <w:spacing w:before="5"/>
      </w:pPr>
    </w:p>
    <w:p w14:paraId="1E934FDF" w14:textId="77777777" w:rsidR="003B52CC" w:rsidRDefault="003B52CC" w:rsidP="003B52CC">
      <w:pPr>
        <w:pStyle w:val="a8"/>
        <w:widowControl w:val="0"/>
        <w:numPr>
          <w:ilvl w:val="0"/>
          <w:numId w:val="22"/>
        </w:numPr>
        <w:tabs>
          <w:tab w:val="left" w:pos="441"/>
        </w:tabs>
        <w:autoSpaceDE w:val="0"/>
        <w:autoSpaceDN w:val="0"/>
        <w:spacing w:before="1" w:line="240" w:lineRule="auto"/>
        <w:ind w:firstLine="0"/>
        <w:contextualSpacing w:val="0"/>
      </w:pPr>
      <w:r>
        <w:t>Девочка прочитала 25 страниц, что</w:t>
      </w:r>
      <w:r>
        <w:rPr>
          <w:spacing w:val="-24"/>
        </w:rPr>
        <w:t xml:space="preserve"> </w:t>
      </w:r>
      <w:r>
        <w:t>составило</w:t>
      </w:r>
    </w:p>
    <w:p w14:paraId="146BDE4E" w14:textId="77777777" w:rsidR="003B52CC" w:rsidRDefault="003B52CC" w:rsidP="003B52CC">
      <w:pPr>
        <w:pStyle w:val="af7"/>
        <w:rPr>
          <w:sz w:val="24"/>
        </w:rPr>
      </w:pPr>
    </w:p>
    <w:p w14:paraId="093C03F9" w14:textId="77777777" w:rsidR="003B52CC" w:rsidRDefault="003B52CC" w:rsidP="003B52CC">
      <w:pPr>
        <w:pStyle w:val="2"/>
        <w:spacing w:before="145" w:line="210" w:lineRule="exact"/>
        <w:ind w:right="842"/>
        <w:jc w:val="right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48FE899" wp14:editId="7FDB1364">
                <wp:simplePos x="0" y="0"/>
                <wp:positionH relativeFrom="page">
                  <wp:posOffset>3345180</wp:posOffset>
                </wp:positionH>
                <wp:positionV relativeFrom="paragraph">
                  <wp:posOffset>299085</wp:posOffset>
                </wp:positionV>
                <wp:extent cx="87630" cy="0"/>
                <wp:effectExtent l="11430" t="10160" r="5715" b="889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0E497" id="Line 3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3.4pt,23.55pt" to="270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" strokeweight=".04936mm">
                <w10:wrap anchorx="page"/>
              </v:line>
            </w:pict>
          </mc:Fallback>
        </mc:AlternateContent>
      </w:r>
      <w:r>
        <w:rPr>
          <w:w w:val="84"/>
        </w:rPr>
        <w:t>1</w:t>
      </w:r>
    </w:p>
    <w:p w14:paraId="5E710C52" w14:textId="77777777" w:rsidR="003B52CC" w:rsidRPr="00675A16" w:rsidRDefault="003B52CC" w:rsidP="003B52CC">
      <w:pPr>
        <w:pStyle w:val="af7"/>
        <w:spacing w:before="90" w:line="381" w:lineRule="exact"/>
        <w:ind w:left="66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1 </w:t>
      </w:r>
      <w:r w:rsidRPr="00675A16">
        <w:rPr>
          <w:lang w:val="ru-RU"/>
        </w:rPr>
        <w:t>книги. Сколько страниц в книге?.</w:t>
      </w:r>
    </w:p>
    <w:p w14:paraId="31F28DB7" w14:textId="77777777" w:rsidR="003B52CC" w:rsidRDefault="003B52CC" w:rsidP="003B52CC">
      <w:pPr>
        <w:pStyle w:val="2"/>
        <w:spacing w:line="235" w:lineRule="exact"/>
        <w:ind w:left="67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283CD0E" wp14:editId="655E50F3">
                <wp:simplePos x="0" y="0"/>
                <wp:positionH relativeFrom="page">
                  <wp:posOffset>4013835</wp:posOffset>
                </wp:positionH>
                <wp:positionV relativeFrom="paragraph">
                  <wp:posOffset>-41275</wp:posOffset>
                </wp:positionV>
                <wp:extent cx="82550" cy="0"/>
                <wp:effectExtent l="13335" t="11430" r="8890" b="762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CF67A" id="Line 3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6.05pt,-3.25pt" to="322.5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skYHAIAAEE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" strokeweight=".17722mm">
                <w10:wrap anchorx="page"/>
              </v:line>
            </w:pict>
          </mc:Fallback>
        </mc:AlternateContent>
      </w:r>
      <w:r>
        <w:rPr>
          <w:w w:val="98"/>
        </w:rPr>
        <w:t>5</w:t>
      </w:r>
    </w:p>
    <w:p w14:paraId="41337CD9" w14:textId="77777777" w:rsidR="003B52CC" w:rsidRDefault="003B52CC" w:rsidP="003B52CC">
      <w:pPr>
        <w:spacing w:line="235" w:lineRule="exact"/>
        <w:sectPr w:rsidR="003B52C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742" w:space="40"/>
            <w:col w:w="5028"/>
          </w:cols>
        </w:sectPr>
      </w:pPr>
    </w:p>
    <w:p w14:paraId="6F4962BA" w14:textId="77777777" w:rsidR="003B52CC" w:rsidRPr="00675A16" w:rsidRDefault="003B52CC" w:rsidP="003B52CC">
      <w:pPr>
        <w:pStyle w:val="a8"/>
        <w:widowControl w:val="0"/>
        <w:numPr>
          <w:ilvl w:val="0"/>
          <w:numId w:val="22"/>
        </w:numPr>
        <w:tabs>
          <w:tab w:val="left" w:pos="496"/>
        </w:tabs>
        <w:autoSpaceDE w:val="0"/>
        <w:autoSpaceDN w:val="0"/>
        <w:spacing w:line="408" w:lineRule="auto"/>
        <w:ind w:firstLine="0"/>
        <w:contextualSpacing w:val="0"/>
        <w:rPr>
          <w:lang w:val="ru-RU"/>
        </w:rPr>
      </w:pPr>
      <w:r w:rsidRPr="00675A16">
        <w:rPr>
          <w:lang w:val="ru-RU"/>
        </w:rPr>
        <w:lastRenderedPageBreak/>
        <w:t>Площадь тепличного хозяйства, площадь, занятую</w:t>
      </w:r>
      <w:r w:rsidRPr="00675A16">
        <w:rPr>
          <w:spacing w:val="1"/>
          <w:lang w:val="ru-RU"/>
        </w:rPr>
        <w:t xml:space="preserve"> </w:t>
      </w:r>
      <w:r w:rsidRPr="00675A16">
        <w:rPr>
          <w:lang w:val="ru-RU"/>
        </w:rPr>
        <w:t>огурцами</w:t>
      </w:r>
    </w:p>
    <w:p w14:paraId="6D5D67DD" w14:textId="77777777" w:rsidR="003B52CC" w:rsidRPr="00675A16" w:rsidRDefault="003B52CC" w:rsidP="003B52CC">
      <w:pPr>
        <w:pStyle w:val="af7"/>
        <w:spacing w:line="208" w:lineRule="auto"/>
        <w:ind w:left="125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-15"/>
          <w:sz w:val="24"/>
          <w:lang w:val="ru-RU"/>
        </w:rPr>
        <w:lastRenderedPageBreak/>
        <w:t xml:space="preserve">7 </w:t>
      </w:r>
      <w:r w:rsidRPr="00675A16">
        <w:rPr>
          <w:lang w:val="ru-RU"/>
        </w:rPr>
        <w:t>которой занята под огурцы, составляет 140 а. Найдите</w:t>
      </w:r>
    </w:p>
    <w:p w14:paraId="33667183" w14:textId="77777777" w:rsidR="003B52CC" w:rsidRPr="00675A16" w:rsidRDefault="003B52CC" w:rsidP="003B52CC">
      <w:pPr>
        <w:spacing w:line="208" w:lineRule="auto"/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627" w:space="40"/>
            <w:col w:w="6143"/>
          </w:cols>
        </w:sectPr>
      </w:pPr>
    </w:p>
    <w:p w14:paraId="7C1D7B8A" w14:textId="77777777" w:rsidR="003B52CC" w:rsidRPr="00675A16" w:rsidRDefault="003B52CC" w:rsidP="003B52CC">
      <w:pPr>
        <w:pStyle w:val="af7"/>
        <w:spacing w:before="6"/>
        <w:ind w:left="220"/>
        <w:rPr>
          <w:lang w:val="ru-RU"/>
        </w:rPr>
      </w:pPr>
      <w:r w:rsidRPr="00675A16">
        <w:rPr>
          <w:lang w:val="ru-RU"/>
        </w:rPr>
        <w:lastRenderedPageBreak/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катер за 5 часов, двигаясь по течению реки, скорость течения</w:t>
      </w:r>
    </w:p>
    <w:p w14:paraId="12194BE1" w14:textId="77777777" w:rsidR="003B52CC" w:rsidRPr="00675A16" w:rsidRDefault="003B52CC" w:rsidP="003B52CC">
      <w:pPr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6F80BC32" w14:textId="77777777" w:rsidR="003B52CC" w:rsidRPr="00675A16" w:rsidRDefault="003B52CC" w:rsidP="003B52CC">
      <w:pPr>
        <w:pStyle w:val="af7"/>
        <w:spacing w:before="177"/>
        <w:ind w:left="220"/>
        <w:rPr>
          <w:lang w:val="ru-RU"/>
        </w:rPr>
      </w:pPr>
      <w:r w:rsidRPr="00675A16">
        <w:rPr>
          <w:lang w:val="ru-RU"/>
        </w:rPr>
        <w:lastRenderedPageBreak/>
        <w:t>которой 1200 м/ч и это</w:t>
      </w:r>
      <w:r w:rsidRPr="00675A16">
        <w:rPr>
          <w:spacing w:val="-15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14:paraId="38C0B29D" w14:textId="77777777" w:rsidR="003B52CC" w:rsidRPr="00675A16" w:rsidRDefault="003B52CC" w:rsidP="003B52CC">
      <w:pPr>
        <w:pStyle w:val="af7"/>
        <w:spacing w:before="8" w:line="380" w:lineRule="exact"/>
        <w:ind w:left="13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3 </w:t>
      </w:r>
      <w:r w:rsidRPr="00675A16">
        <w:rPr>
          <w:lang w:val="ru-RU"/>
        </w:rPr>
        <w:t>собственной скорости катера?</w:t>
      </w:r>
    </w:p>
    <w:p w14:paraId="539112F7" w14:textId="77777777" w:rsidR="003B52CC" w:rsidRPr="00675A16" w:rsidRDefault="003B52CC" w:rsidP="003B52CC">
      <w:pPr>
        <w:pStyle w:val="2"/>
        <w:spacing w:line="235" w:lineRule="exact"/>
        <w:ind w:left="78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E546353" wp14:editId="36735A51">
                <wp:simplePos x="0" y="0"/>
                <wp:positionH relativeFrom="page">
                  <wp:posOffset>3182620</wp:posOffset>
                </wp:positionH>
                <wp:positionV relativeFrom="paragraph">
                  <wp:posOffset>-41275</wp:posOffset>
                </wp:positionV>
                <wp:extent cx="168275" cy="0"/>
                <wp:effectExtent l="10795" t="7620" r="11430" b="11430"/>
                <wp:wrapNone/>
                <wp:docPr id="3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234D6" id="Line 33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0.6pt,-3.25pt" to="263.8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kbVHgIAAEIEAAAOAAAAZHJzL2Uyb0RvYy54bWysU8GO2jAQvVfqP1i+QxLIsm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 w:rsidRPr="00675A16">
        <w:rPr>
          <w:lang w:val="ru-RU"/>
        </w:rPr>
        <w:t>40</w:t>
      </w:r>
    </w:p>
    <w:p w14:paraId="7F917713" w14:textId="77777777" w:rsidR="003B52CC" w:rsidRPr="00675A16" w:rsidRDefault="003B52CC" w:rsidP="003B52CC">
      <w:pPr>
        <w:spacing w:line="235" w:lineRule="exact"/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430" w:space="40"/>
            <w:col w:w="6340"/>
          </w:cols>
        </w:sectPr>
      </w:pPr>
    </w:p>
    <w:p w14:paraId="0A9222F2" w14:textId="77777777" w:rsidR="003B52CC" w:rsidRPr="00675A16" w:rsidRDefault="003B52CC" w:rsidP="003B52CC">
      <w:pPr>
        <w:pStyle w:val="af7"/>
        <w:spacing w:before="189"/>
        <w:ind w:left="220"/>
        <w:rPr>
          <w:lang w:val="ru-RU"/>
        </w:rPr>
      </w:pPr>
      <w:r w:rsidRPr="00675A16">
        <w:rPr>
          <w:lang w:val="ru-RU"/>
        </w:rPr>
        <w:lastRenderedPageBreak/>
        <w:t>5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Две окружности имеют общий центр. Радиус одной окружности – 4 см, а радиус второй</w:t>
      </w:r>
    </w:p>
    <w:p w14:paraId="235347F3" w14:textId="77777777" w:rsidR="003B52CC" w:rsidRPr="00675A16" w:rsidRDefault="003B52CC" w:rsidP="003B52CC">
      <w:pPr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4CFC0B4B" w14:textId="77777777" w:rsidR="003B52CC" w:rsidRPr="00675A16" w:rsidRDefault="003B52CC" w:rsidP="003B52CC">
      <w:pPr>
        <w:pStyle w:val="af7"/>
        <w:spacing w:before="177"/>
        <w:ind w:left="220"/>
        <w:rPr>
          <w:lang w:val="ru-RU"/>
        </w:rPr>
      </w:pPr>
      <w:r w:rsidRPr="00675A16">
        <w:rPr>
          <w:lang w:val="ru-RU"/>
        </w:rPr>
        <w:lastRenderedPageBreak/>
        <w:t>окружности</w:t>
      </w:r>
      <w:r w:rsidRPr="00675A16">
        <w:rPr>
          <w:spacing w:val="-12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14:paraId="7C4A2A2A" w14:textId="77777777" w:rsidR="003B52CC" w:rsidRPr="00675A16" w:rsidRDefault="003B52CC" w:rsidP="003B52CC">
      <w:pPr>
        <w:pStyle w:val="af7"/>
        <w:spacing w:before="1"/>
        <w:rPr>
          <w:sz w:val="34"/>
          <w:lang w:val="ru-RU"/>
        </w:rPr>
      </w:pPr>
    </w:p>
    <w:p w14:paraId="44407901" w14:textId="77777777" w:rsidR="003B52CC" w:rsidRPr="00675A16" w:rsidRDefault="003B52CC" w:rsidP="003B52CC">
      <w:pPr>
        <w:pStyle w:val="3"/>
        <w:ind w:left="220"/>
        <w:rPr>
          <w:lang w:val="ru-RU"/>
        </w:rPr>
      </w:pPr>
      <w:r w:rsidRPr="00675A16">
        <w:rPr>
          <w:color w:val="233E5F"/>
          <w:lang w:val="ru-RU"/>
        </w:rPr>
        <w:t>Вариант 2</w:t>
      </w:r>
    </w:p>
    <w:p w14:paraId="786EFCFE" w14:textId="77777777" w:rsidR="003B52CC" w:rsidRPr="00D34B1C" w:rsidRDefault="003B52CC" w:rsidP="003B52CC">
      <w:pPr>
        <w:pStyle w:val="af7"/>
        <w:spacing w:before="9" w:line="380" w:lineRule="exact"/>
        <w:ind w:left="6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3 </w:t>
      </w:r>
      <w:r w:rsidRPr="00675A16">
        <w:rPr>
          <w:lang w:val="ru-RU"/>
        </w:rPr>
        <w:t xml:space="preserve">диаметра первой. </w:t>
      </w:r>
      <w:r w:rsidRPr="00D34B1C">
        <w:rPr>
          <w:lang w:val="ru-RU"/>
        </w:rPr>
        <w:t>Начертите эти окружности.</w:t>
      </w:r>
    </w:p>
    <w:p w14:paraId="54EC901D" w14:textId="77777777" w:rsidR="003B52CC" w:rsidRDefault="003B52CC" w:rsidP="003B52CC">
      <w:pPr>
        <w:pStyle w:val="2"/>
        <w:spacing w:line="234" w:lineRule="exact"/>
        <w:ind w:left="65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5CB650" wp14:editId="39CAC938">
                <wp:simplePos x="0" y="0"/>
                <wp:positionH relativeFrom="page">
                  <wp:posOffset>2531110</wp:posOffset>
                </wp:positionH>
                <wp:positionV relativeFrom="paragraph">
                  <wp:posOffset>-41275</wp:posOffset>
                </wp:positionV>
                <wp:extent cx="80010" cy="0"/>
                <wp:effectExtent l="6985" t="12065" r="8255" b="6985"/>
                <wp:wrapNone/>
                <wp:docPr id="3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BEF6F" id="Line 32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9.3pt,-3.25pt" to="205.6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6muHAIAAEEEAAAOAAAAZHJzL2Uyb0RvYy54bWysU8GO2jAQvVfqP1i+QxKg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" strokeweight=".17719mm">
                <w10:wrap anchorx="page"/>
              </v:line>
            </w:pict>
          </mc:Fallback>
        </mc:AlternateContent>
      </w:r>
      <w:r>
        <w:rPr>
          <w:w w:val="98"/>
        </w:rPr>
        <w:t>8</w:t>
      </w:r>
    </w:p>
    <w:p w14:paraId="12617B7C" w14:textId="77777777" w:rsidR="003B52CC" w:rsidRDefault="003B52CC" w:rsidP="003B52CC">
      <w:pPr>
        <w:spacing w:line="234" w:lineRule="exact"/>
        <w:sectPr w:rsidR="003B52C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2406" w:space="40"/>
            <w:col w:w="7364"/>
          </w:cols>
        </w:sectPr>
      </w:pPr>
    </w:p>
    <w:p w14:paraId="40CAFA72" w14:textId="77777777" w:rsidR="003B52CC" w:rsidRPr="00675A16" w:rsidRDefault="003B52CC" w:rsidP="003B52CC">
      <w:pPr>
        <w:pStyle w:val="a8"/>
        <w:widowControl w:val="0"/>
        <w:numPr>
          <w:ilvl w:val="0"/>
          <w:numId w:val="20"/>
        </w:numPr>
        <w:tabs>
          <w:tab w:val="left" w:pos="441"/>
        </w:tabs>
        <w:autoSpaceDE w:val="0"/>
        <w:autoSpaceDN w:val="0"/>
        <w:spacing w:before="9" w:line="380" w:lineRule="exact"/>
        <w:contextualSpacing w:val="0"/>
        <w:rPr>
          <w:lang w:val="ru-RU"/>
        </w:rPr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3963EFD" wp14:editId="25FB51FE">
                <wp:simplePos x="0" y="0"/>
                <wp:positionH relativeFrom="page">
                  <wp:posOffset>5040630</wp:posOffset>
                </wp:positionH>
                <wp:positionV relativeFrom="paragraph">
                  <wp:posOffset>205740</wp:posOffset>
                </wp:positionV>
                <wp:extent cx="156210" cy="0"/>
                <wp:effectExtent l="11430" t="8890" r="13335" b="10160"/>
                <wp:wrapNone/>
                <wp:docPr id="3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0DF372" id="Line 31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6.9pt,16.2pt" to="409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" strokeweight=".17719mm">
                <w10:wrap anchorx="page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5854E32" wp14:editId="5615B499">
                <wp:simplePos x="0" y="0"/>
                <wp:positionH relativeFrom="page">
                  <wp:posOffset>5511800</wp:posOffset>
                </wp:positionH>
                <wp:positionV relativeFrom="paragraph">
                  <wp:posOffset>205740</wp:posOffset>
                </wp:positionV>
                <wp:extent cx="87630" cy="0"/>
                <wp:effectExtent l="6350" t="8890" r="10795" b="10160"/>
                <wp:wrapNone/>
                <wp:docPr id="3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49F88" id="Line 30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4pt,16.2pt" to="44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9y2HQIAAEEEAAAOAAAAZHJzL2Uyb0RvYy54bWysU82O2jAQvlfqO1i+QxKgL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 w:rsidRPr="00675A16">
        <w:rPr>
          <w:lang w:val="ru-RU"/>
        </w:rPr>
        <w:t xml:space="preserve">Представьте данную дробь в виде дроби со знаменателем 8: а) </w:t>
      </w:r>
      <w:r w:rsidRPr="00675A16">
        <w:rPr>
          <w:spacing w:val="3"/>
          <w:position w:val="15"/>
          <w:sz w:val="24"/>
          <w:lang w:val="ru-RU"/>
        </w:rPr>
        <w:t xml:space="preserve">10 </w:t>
      </w:r>
      <w:r w:rsidRPr="00675A16">
        <w:rPr>
          <w:lang w:val="ru-RU"/>
        </w:rPr>
        <w:t xml:space="preserve">; б) </w:t>
      </w:r>
      <w:r w:rsidRPr="00675A16">
        <w:rPr>
          <w:position w:val="15"/>
          <w:sz w:val="24"/>
          <w:lang w:val="ru-RU"/>
        </w:rPr>
        <w:t>1</w:t>
      </w:r>
      <w:r w:rsidRPr="00675A16">
        <w:rPr>
          <w:spacing w:val="2"/>
          <w:position w:val="15"/>
          <w:sz w:val="24"/>
          <w:lang w:val="ru-RU"/>
        </w:rPr>
        <w:t xml:space="preserve"> </w:t>
      </w:r>
      <w:r w:rsidRPr="00675A16">
        <w:rPr>
          <w:lang w:val="ru-RU"/>
        </w:rPr>
        <w:t>.</w:t>
      </w:r>
    </w:p>
    <w:p w14:paraId="45F6BC4F" w14:textId="77777777" w:rsidR="003B52CC" w:rsidRDefault="003B52CC" w:rsidP="003B52CC">
      <w:pPr>
        <w:pStyle w:val="2"/>
        <w:tabs>
          <w:tab w:val="left" w:pos="7215"/>
        </w:tabs>
        <w:spacing w:line="234" w:lineRule="exact"/>
        <w:ind w:left="6448"/>
      </w:pPr>
      <w:r>
        <w:rPr>
          <w:spacing w:val="3"/>
        </w:rPr>
        <w:t>16</w:t>
      </w:r>
      <w:r>
        <w:rPr>
          <w:spacing w:val="3"/>
        </w:rPr>
        <w:tab/>
      </w:r>
      <w:r>
        <w:t>2</w:t>
      </w:r>
    </w:p>
    <w:p w14:paraId="25A2F4D3" w14:textId="77777777" w:rsidR="003B52CC" w:rsidRDefault="003B52CC" w:rsidP="003B52CC">
      <w:pPr>
        <w:pStyle w:val="af7"/>
        <w:spacing w:before="6"/>
        <w:rPr>
          <w:sz w:val="11"/>
        </w:rPr>
      </w:pPr>
    </w:p>
    <w:p w14:paraId="7796F91F" w14:textId="77777777" w:rsidR="003B52CC" w:rsidRDefault="003B52CC" w:rsidP="003B52CC">
      <w:pPr>
        <w:rPr>
          <w:sz w:val="11"/>
        </w:rPr>
        <w:sectPr w:rsidR="003B52C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75E01C7C" w14:textId="77777777" w:rsidR="003B52CC" w:rsidRDefault="003B52CC" w:rsidP="003B52CC">
      <w:pPr>
        <w:pStyle w:val="af7"/>
        <w:spacing w:before="9"/>
        <w:rPr>
          <w:sz w:val="25"/>
        </w:rPr>
      </w:pPr>
    </w:p>
    <w:p w14:paraId="31B1B590" w14:textId="77777777" w:rsidR="003B52CC" w:rsidRDefault="003B52CC" w:rsidP="003B52CC">
      <w:pPr>
        <w:pStyle w:val="a8"/>
        <w:widowControl w:val="0"/>
        <w:numPr>
          <w:ilvl w:val="0"/>
          <w:numId w:val="20"/>
        </w:numPr>
        <w:tabs>
          <w:tab w:val="left" w:pos="441"/>
        </w:tabs>
        <w:autoSpaceDE w:val="0"/>
        <w:autoSpaceDN w:val="0"/>
        <w:spacing w:before="1" w:line="240" w:lineRule="auto"/>
        <w:contextualSpacing w:val="0"/>
      </w:pPr>
      <w:r>
        <w:t>В книге 352 страницы. Мальчик</w:t>
      </w:r>
      <w:r>
        <w:rPr>
          <w:spacing w:val="-23"/>
        </w:rPr>
        <w:t xml:space="preserve"> </w:t>
      </w:r>
      <w:r>
        <w:t>прочитал</w:t>
      </w:r>
    </w:p>
    <w:p w14:paraId="098F1A2D" w14:textId="77777777" w:rsidR="003B52CC" w:rsidRDefault="003B52CC" w:rsidP="003B52CC">
      <w:pPr>
        <w:spacing w:before="95" w:line="239" w:lineRule="exact"/>
        <w:ind w:left="137"/>
        <w:rPr>
          <w:sz w:val="24"/>
        </w:rPr>
      </w:pPr>
      <w:r>
        <w:br w:type="column"/>
      </w:r>
      <w:r>
        <w:rPr>
          <w:w w:val="105"/>
          <w:sz w:val="24"/>
        </w:rPr>
        <w:lastRenderedPageBreak/>
        <w:t>1</w:t>
      </w:r>
    </w:p>
    <w:p w14:paraId="51EBE10D" w14:textId="77777777" w:rsidR="003B52CC" w:rsidRPr="00675A16" w:rsidRDefault="003B52CC" w:rsidP="003B52CC">
      <w:pPr>
        <w:pStyle w:val="af7"/>
        <w:spacing w:line="180" w:lineRule="auto"/>
        <w:ind w:left="65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9BE22A8" wp14:editId="2E444F0A">
                <wp:simplePos x="0" y="0"/>
                <wp:positionH relativeFrom="page">
                  <wp:posOffset>3796665</wp:posOffset>
                </wp:positionH>
                <wp:positionV relativeFrom="paragraph">
                  <wp:posOffset>68580</wp:posOffset>
                </wp:positionV>
                <wp:extent cx="163830" cy="0"/>
                <wp:effectExtent l="5715" t="10795" r="11430" b="8255"/>
                <wp:wrapNone/>
                <wp:docPr id="4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C20B4" id="Line 29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95pt,5.4pt" to="31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" strokeweight=".04936mm">
                <w10:wrap anchorx="page"/>
              </v:line>
            </w:pict>
          </mc:Fallback>
        </mc:AlternateContent>
      </w:r>
      <w:r w:rsidRPr="00675A16">
        <w:rPr>
          <w:position w:val="-15"/>
          <w:sz w:val="24"/>
          <w:lang w:val="ru-RU"/>
        </w:rPr>
        <w:t xml:space="preserve">16 </w:t>
      </w:r>
      <w:r w:rsidRPr="00675A16">
        <w:rPr>
          <w:lang w:val="ru-RU"/>
        </w:rPr>
        <w:t>книги. Сколько страниц прочитал мальчик?</w:t>
      </w:r>
    </w:p>
    <w:p w14:paraId="61258C1C" w14:textId="77777777" w:rsidR="003B52CC" w:rsidRPr="00675A16" w:rsidRDefault="003B52CC" w:rsidP="003B52CC">
      <w:pPr>
        <w:spacing w:line="180" w:lineRule="auto"/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382" w:space="40"/>
            <w:col w:w="5388"/>
          </w:cols>
        </w:sectPr>
      </w:pPr>
    </w:p>
    <w:p w14:paraId="787CE696" w14:textId="77777777" w:rsidR="003B52CC" w:rsidRPr="00675A16" w:rsidRDefault="003B52CC" w:rsidP="003B52CC">
      <w:pPr>
        <w:pStyle w:val="af7"/>
        <w:spacing w:before="5"/>
        <w:rPr>
          <w:sz w:val="13"/>
          <w:lang w:val="ru-RU"/>
        </w:rPr>
      </w:pPr>
    </w:p>
    <w:p w14:paraId="6AA6EF37" w14:textId="77777777" w:rsidR="003B52CC" w:rsidRPr="00675A16" w:rsidRDefault="003B52CC" w:rsidP="003B52CC">
      <w:pPr>
        <w:rPr>
          <w:sz w:val="13"/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21341262" w14:textId="77777777" w:rsidR="003B52CC" w:rsidRPr="00675A16" w:rsidRDefault="003B52CC" w:rsidP="003B52CC">
      <w:pPr>
        <w:pStyle w:val="af7"/>
        <w:spacing w:before="2"/>
        <w:rPr>
          <w:lang w:val="ru-RU"/>
        </w:rPr>
      </w:pPr>
    </w:p>
    <w:p w14:paraId="65B207AD" w14:textId="77777777" w:rsidR="003B52CC" w:rsidRPr="00BF276D" w:rsidRDefault="003B52CC" w:rsidP="003B52CC">
      <w:pPr>
        <w:pStyle w:val="a8"/>
        <w:widowControl w:val="0"/>
        <w:numPr>
          <w:ilvl w:val="0"/>
          <w:numId w:val="20"/>
        </w:numPr>
        <w:tabs>
          <w:tab w:val="left" w:pos="441"/>
        </w:tabs>
        <w:autoSpaceDE w:val="0"/>
        <w:autoSpaceDN w:val="0"/>
        <w:spacing w:line="240" w:lineRule="auto"/>
        <w:contextualSpacing w:val="0"/>
        <w:rPr>
          <w:lang w:val="ru-RU"/>
        </w:rPr>
      </w:pPr>
      <w:r w:rsidRPr="00BF276D">
        <w:rPr>
          <w:lang w:val="ru-RU"/>
        </w:rPr>
        <w:t>Капустой занято 30 м</w:t>
      </w:r>
      <w:r w:rsidRPr="00BF276D">
        <w:rPr>
          <w:position w:val="8"/>
          <w:sz w:val="14"/>
          <w:lang w:val="ru-RU"/>
        </w:rPr>
        <w:t>2</w:t>
      </w:r>
      <w:r w:rsidRPr="00BF276D">
        <w:rPr>
          <w:lang w:val="ru-RU"/>
        </w:rPr>
        <w:t>, что</w:t>
      </w:r>
      <w:r w:rsidRPr="00BF276D">
        <w:rPr>
          <w:spacing w:val="-20"/>
          <w:lang w:val="ru-RU"/>
        </w:rPr>
        <w:t xml:space="preserve"> </w:t>
      </w:r>
      <w:r w:rsidRPr="00BF276D">
        <w:rPr>
          <w:lang w:val="ru-RU"/>
        </w:rPr>
        <w:t>составляет</w:t>
      </w:r>
    </w:p>
    <w:p w14:paraId="79DD5C06" w14:textId="77777777" w:rsidR="003B52CC" w:rsidRPr="00675A16" w:rsidRDefault="003B52CC" w:rsidP="003B52CC">
      <w:pPr>
        <w:pStyle w:val="a8"/>
        <w:widowControl w:val="0"/>
        <w:numPr>
          <w:ilvl w:val="0"/>
          <w:numId w:val="21"/>
        </w:numPr>
        <w:tabs>
          <w:tab w:val="left" w:pos="296"/>
        </w:tabs>
        <w:autoSpaceDE w:val="0"/>
        <w:autoSpaceDN w:val="0"/>
        <w:spacing w:before="92" w:line="380" w:lineRule="exact"/>
        <w:contextualSpacing w:val="0"/>
        <w:rPr>
          <w:lang w:val="ru-RU"/>
        </w:rPr>
      </w:pPr>
      <w:r w:rsidRPr="00675A16">
        <w:rPr>
          <w:spacing w:val="1"/>
          <w:lang w:val="ru-RU"/>
        </w:rPr>
        <w:br w:type="column"/>
      </w:r>
      <w:r w:rsidRPr="00675A16">
        <w:rPr>
          <w:lang w:val="ru-RU"/>
        </w:rPr>
        <w:lastRenderedPageBreak/>
        <w:t>площади всего огорода. Найдите площадь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огорода.</w:t>
      </w:r>
    </w:p>
    <w:p w14:paraId="3C204CC3" w14:textId="77777777" w:rsidR="003B52CC" w:rsidRPr="00675A16" w:rsidRDefault="003B52CC" w:rsidP="003B52CC">
      <w:pPr>
        <w:pStyle w:val="2"/>
        <w:spacing w:line="234" w:lineRule="exact"/>
        <w:ind w:left="67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D98FB77" wp14:editId="40F3CCFC">
                <wp:simplePos x="0" y="0"/>
                <wp:positionH relativeFrom="page">
                  <wp:posOffset>3556635</wp:posOffset>
                </wp:positionH>
                <wp:positionV relativeFrom="paragraph">
                  <wp:posOffset>-41910</wp:posOffset>
                </wp:positionV>
                <wp:extent cx="82550" cy="0"/>
                <wp:effectExtent l="13335" t="8255" r="8890" b="10795"/>
                <wp:wrapNone/>
                <wp:docPr id="4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C14C8" id="Line 28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05pt,-3.3pt" to="286.5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kyUHQIAAEE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" strokeweight=".17719mm">
                <w10:wrap anchorx="page"/>
              </v:line>
            </w:pict>
          </mc:Fallback>
        </mc:AlternateContent>
      </w:r>
      <w:r w:rsidRPr="00675A16">
        <w:rPr>
          <w:w w:val="98"/>
          <w:lang w:val="ru-RU"/>
        </w:rPr>
        <w:t>5</w:t>
      </w:r>
    </w:p>
    <w:p w14:paraId="3E2DB4F9" w14:textId="77777777" w:rsidR="003B52CC" w:rsidRPr="00675A16" w:rsidRDefault="003B52CC" w:rsidP="003B52CC">
      <w:pPr>
        <w:spacing w:line="234" w:lineRule="exact"/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023" w:space="40"/>
            <w:col w:w="5747"/>
          </w:cols>
        </w:sectPr>
      </w:pPr>
    </w:p>
    <w:p w14:paraId="7A849004" w14:textId="77777777" w:rsidR="003B52CC" w:rsidRPr="00675A16" w:rsidRDefault="003B52CC" w:rsidP="003B52CC">
      <w:pPr>
        <w:pStyle w:val="af7"/>
        <w:spacing w:before="9"/>
        <w:rPr>
          <w:sz w:val="8"/>
          <w:lang w:val="ru-RU"/>
        </w:rPr>
      </w:pPr>
    </w:p>
    <w:p w14:paraId="4A95E84E" w14:textId="77777777" w:rsidR="003B52CC" w:rsidRPr="00675A16" w:rsidRDefault="003B52CC" w:rsidP="003B52CC">
      <w:pPr>
        <w:pStyle w:val="af7"/>
        <w:spacing w:before="94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моторная лодка за 4 часа, двигаясь против течения реки, если ее</w:t>
      </w:r>
    </w:p>
    <w:p w14:paraId="73FDE61A" w14:textId="77777777" w:rsidR="003B52CC" w:rsidRPr="00675A16" w:rsidRDefault="003B52CC" w:rsidP="003B52CC">
      <w:pPr>
        <w:pStyle w:val="2"/>
        <w:spacing w:before="5" w:line="201" w:lineRule="exact"/>
        <w:ind w:right="2508"/>
        <w:jc w:val="right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40BC7B2" wp14:editId="32F8E3F0">
                <wp:simplePos x="0" y="0"/>
                <wp:positionH relativeFrom="page">
                  <wp:posOffset>5452110</wp:posOffset>
                </wp:positionH>
                <wp:positionV relativeFrom="paragraph">
                  <wp:posOffset>208280</wp:posOffset>
                </wp:positionV>
                <wp:extent cx="172085" cy="0"/>
                <wp:effectExtent l="13335" t="8890" r="5080" b="10160"/>
                <wp:wrapNone/>
                <wp:docPr id="4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noFill/>
                        <a:ln w="17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BC6918" id="Line 27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9.3pt,16.4pt" to="44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" strokeweight=".048mm">
                <w10:wrap anchorx="page"/>
              </v:line>
            </w:pict>
          </mc:Fallback>
        </mc:AlternateContent>
      </w:r>
      <w:r w:rsidRPr="00675A16">
        <w:rPr>
          <w:lang w:val="ru-RU"/>
        </w:rPr>
        <w:t>5</w:t>
      </w:r>
    </w:p>
    <w:p w14:paraId="6E71779E" w14:textId="77777777" w:rsidR="003B52CC" w:rsidRPr="00675A16" w:rsidRDefault="003B52CC" w:rsidP="003B52CC">
      <w:pPr>
        <w:spacing w:line="201" w:lineRule="exact"/>
        <w:jc w:val="right"/>
        <w:rPr>
          <w:lang w:val="ru-RU"/>
        </w:rPr>
        <w:sectPr w:rsidR="003B52CC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1206D220" w14:textId="77777777" w:rsidR="003B52CC" w:rsidRPr="007C249C" w:rsidRDefault="003B52CC" w:rsidP="003B52CC">
      <w:pPr>
        <w:pStyle w:val="af7"/>
        <w:spacing w:line="403" w:lineRule="auto"/>
        <w:ind w:left="220"/>
        <w:rPr>
          <w:lang w:val="ru-RU"/>
        </w:rPr>
      </w:pPr>
      <w:r w:rsidRPr="007C249C">
        <w:rPr>
          <w:lang w:val="ru-RU"/>
        </w:rPr>
        <w:lastRenderedPageBreak/>
        <w:t>собственная скорость 22 км/ч, а скорость течения составляет катера?</w:t>
      </w:r>
    </w:p>
    <w:p w14:paraId="2AB7D47E" w14:textId="77777777" w:rsidR="003B52CC" w:rsidRPr="007C249C" w:rsidRDefault="003B52CC" w:rsidP="003B52CC">
      <w:pPr>
        <w:pStyle w:val="af7"/>
        <w:spacing w:line="208" w:lineRule="auto"/>
        <w:ind w:left="220"/>
        <w:rPr>
          <w:lang w:val="ru-RU"/>
        </w:rPr>
      </w:pPr>
      <w:r w:rsidRPr="007C249C">
        <w:rPr>
          <w:lang w:val="ru-RU"/>
        </w:rPr>
        <w:br w:type="column"/>
      </w:r>
      <w:r w:rsidRPr="007C249C">
        <w:rPr>
          <w:position w:val="-15"/>
          <w:sz w:val="24"/>
          <w:lang w:val="ru-RU"/>
        </w:rPr>
        <w:lastRenderedPageBreak/>
        <w:t xml:space="preserve">44 </w:t>
      </w:r>
      <w:r w:rsidRPr="007C249C">
        <w:rPr>
          <w:lang w:val="ru-RU"/>
        </w:rPr>
        <w:t>собственной скорости</w:t>
      </w:r>
    </w:p>
    <w:p w14:paraId="695FA875" w14:textId="77777777" w:rsidR="003B52CC" w:rsidRPr="007C249C" w:rsidRDefault="003B52CC" w:rsidP="003B52CC">
      <w:pPr>
        <w:spacing w:line="208" w:lineRule="auto"/>
        <w:rPr>
          <w:lang w:val="ru-RU"/>
        </w:rPr>
        <w:sectPr w:rsidR="003B52CC" w:rsidRPr="007C249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052" w:space="845"/>
            <w:col w:w="2913"/>
          </w:cols>
        </w:sectPr>
      </w:pPr>
    </w:p>
    <w:p w14:paraId="15CE83AC" w14:textId="77777777" w:rsidR="003B52CC" w:rsidRPr="007C249C" w:rsidRDefault="003B52CC" w:rsidP="003B52CC">
      <w:pPr>
        <w:pStyle w:val="af7"/>
        <w:spacing w:before="22" w:line="379" w:lineRule="exact"/>
        <w:ind w:right="724"/>
        <w:jc w:val="right"/>
        <w:rPr>
          <w:sz w:val="24"/>
          <w:lang w:val="ru-RU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4D33B9" wp14:editId="59C60943">
                <wp:simplePos x="0" y="0"/>
                <wp:positionH relativeFrom="page">
                  <wp:posOffset>6629400</wp:posOffset>
                </wp:positionH>
                <wp:positionV relativeFrom="paragraph">
                  <wp:posOffset>213360</wp:posOffset>
                </wp:positionV>
                <wp:extent cx="87630" cy="0"/>
                <wp:effectExtent l="9525" t="8255" r="7620" b="10795"/>
                <wp:wrapNone/>
                <wp:docPr id="4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DF322C" id="Line 2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2pt,16.8pt" to="528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" strokeweight=".19408mm">
                <w10:wrap anchorx="page"/>
              </v:line>
            </w:pict>
          </mc:Fallback>
        </mc:AlternateContent>
      </w: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Две окружности имеют общий центр. Радиус одной окружности – 4 см, и это составляет </w:t>
      </w:r>
      <w:r w:rsidRPr="007C249C">
        <w:rPr>
          <w:position w:val="15"/>
          <w:sz w:val="24"/>
          <w:lang w:val="ru-RU"/>
        </w:rPr>
        <w:t>2</w:t>
      </w:r>
    </w:p>
    <w:p w14:paraId="2E9E17EE" w14:textId="77777777" w:rsidR="003B52CC" w:rsidRPr="007C249C" w:rsidRDefault="003B52CC" w:rsidP="003B52CC">
      <w:pPr>
        <w:pStyle w:val="2"/>
        <w:spacing w:line="234" w:lineRule="exact"/>
        <w:ind w:right="726"/>
        <w:jc w:val="right"/>
        <w:rPr>
          <w:lang w:val="ru-RU"/>
        </w:rPr>
      </w:pPr>
      <w:r w:rsidRPr="007C249C">
        <w:rPr>
          <w:w w:val="85"/>
          <w:lang w:val="ru-RU"/>
        </w:rPr>
        <w:t>5</w:t>
      </w:r>
    </w:p>
    <w:p w14:paraId="0208D304" w14:textId="77777777" w:rsidR="003B52CC" w:rsidRPr="007C249C" w:rsidRDefault="003B52CC" w:rsidP="003B52CC">
      <w:pPr>
        <w:pStyle w:val="af7"/>
        <w:spacing w:before="1"/>
        <w:ind w:left="220"/>
        <w:rPr>
          <w:lang w:val="ru-RU"/>
        </w:rPr>
      </w:pPr>
      <w:r w:rsidRPr="007C249C">
        <w:rPr>
          <w:lang w:val="ru-RU"/>
        </w:rPr>
        <w:t>диаметра второй окружности. Начертите эти окружности.</w:t>
      </w:r>
    </w:p>
    <w:p w14:paraId="2793F3DB" w14:textId="77777777" w:rsidR="003B52CC" w:rsidRPr="007C249C" w:rsidRDefault="003B52CC" w:rsidP="003B52CC">
      <w:pPr>
        <w:rPr>
          <w:lang w:val="ru-RU"/>
        </w:rPr>
        <w:sectPr w:rsidR="003B52CC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  <w:r>
        <w:rPr>
          <w:lang w:val="ru-RU"/>
        </w:rPr>
        <w:t xml:space="preserve"> </w:t>
      </w:r>
    </w:p>
    <w:p w14:paraId="13A5C5A3" w14:textId="77777777" w:rsidR="003B52CC" w:rsidRDefault="003B52CC" w:rsidP="003B52CC">
      <w:pPr>
        <w:pStyle w:val="af9"/>
        <w:jc w:val="both"/>
      </w:pPr>
      <w:r>
        <w:lastRenderedPageBreak/>
        <w:tab/>
      </w:r>
    </w:p>
    <w:p w14:paraId="599BC3D2" w14:textId="77777777" w:rsidR="003B52CC" w:rsidRDefault="003B52CC" w:rsidP="003B52CC">
      <w:pPr>
        <w:ind w:left="220"/>
        <w:rPr>
          <w:b/>
        </w:rPr>
      </w:pPr>
    </w:p>
    <w:p w14:paraId="47B445AD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69E1D762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 класс Контрольная работ1 № 1</w:t>
      </w:r>
    </w:p>
    <w:p w14:paraId="1810CD2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>Тема: "Десятичные дроби"</w:t>
      </w:r>
    </w:p>
    <w:p w14:paraId="579A2E7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 вариант</w:t>
      </w:r>
    </w:p>
    <w:p w14:paraId="50F6B13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22F9D7E9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Запишите числа:</w:t>
      </w:r>
    </w:p>
    <w:p w14:paraId="65DCD750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  в виде десятичной дроби;</w:t>
      </w:r>
    </w:p>
    <w:p w14:paraId="643D17D0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б) 0,1; 5,73; 0,008 – в виде обыкновенной дроби.</w:t>
      </w:r>
    </w:p>
    <w:p w14:paraId="16C77B2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Начертите координатную прямую (за единичный отрезок примите 10 клеток). Отметьте на ней числа: 0,7; 1,3; 2,2.</w:t>
      </w:r>
    </w:p>
    <w:p w14:paraId="7DCC52E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Сравните числа:</w:t>
      </w:r>
    </w:p>
    <w:p w14:paraId="2295F3B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4,86 и 4,805; б) 0,01 и 0,009.</w:t>
      </w:r>
    </w:p>
    <w:p w14:paraId="6DB36E2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Дополните равенство:</w:t>
      </w:r>
    </w:p>
    <w:p w14:paraId="17958A43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380 м = …км; б) 10кг 800г = …кг.</w:t>
      </w:r>
    </w:p>
    <w:p w14:paraId="5EE5F9E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 xml:space="preserve">5. Запишите в виде </w:t>
      </w:r>
      <w:r w:rsidRPr="00087FD4">
        <w:rPr>
          <w:color w:val="FF0000"/>
          <w:sz w:val="28"/>
          <w:szCs w:val="28"/>
        </w:rPr>
        <w:t>десятичной дроби: </w:t>
      </w:r>
    </w:p>
    <w:p w14:paraId="37B0799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083586ED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Выразите 4мин 15с в минутах и запишите результат в виде десятичной дроби.</w:t>
      </w:r>
    </w:p>
    <w:p w14:paraId="0885E940" w14:textId="77777777" w:rsidR="003B52CC" w:rsidRPr="00087FD4" w:rsidRDefault="003B52CC" w:rsidP="003B52CC">
      <w:pPr>
        <w:shd w:val="clear" w:color="auto" w:fill="FFFFFF"/>
        <w:rPr>
          <w:color w:val="FF0000"/>
          <w:sz w:val="28"/>
          <w:szCs w:val="28"/>
        </w:rPr>
      </w:pPr>
      <w:r w:rsidRPr="00087FD4">
        <w:rPr>
          <w:color w:val="FF0000"/>
          <w:sz w:val="28"/>
          <w:szCs w:val="28"/>
        </w:rPr>
        <w:t>7. Какие цифры можно подставить вместо звездочки, чтобы было верно неравенство</w:t>
      </w:r>
    </w:p>
    <w:p w14:paraId="1451E3BD" w14:textId="77777777" w:rsidR="003B52CC" w:rsidRPr="00087FD4" w:rsidRDefault="003B52CC" w:rsidP="003B52CC">
      <w:pPr>
        <w:shd w:val="clear" w:color="auto" w:fill="FFFFFF"/>
        <w:rPr>
          <w:color w:val="FF0000"/>
          <w:sz w:val="28"/>
          <w:szCs w:val="28"/>
        </w:rPr>
      </w:pPr>
      <w:r w:rsidRPr="00087FD4">
        <w:rPr>
          <w:color w:val="FF0000"/>
          <w:sz w:val="28"/>
          <w:szCs w:val="28"/>
        </w:rPr>
        <w:t>23, 65</w:t>
      </w:r>
    </w:p>
    <w:p w14:paraId="249A98F0" w14:textId="77777777" w:rsidR="003B52CC" w:rsidRPr="00087FD4" w:rsidRDefault="003B52CC" w:rsidP="003B52CC">
      <w:pPr>
        <w:shd w:val="clear" w:color="auto" w:fill="FFFFFF"/>
        <w:rPr>
          <w:color w:val="FF0000"/>
          <w:sz w:val="28"/>
          <w:szCs w:val="28"/>
        </w:rPr>
      </w:pPr>
      <w:r w:rsidRPr="00087FD4">
        <w:rPr>
          <w:color w:val="FF0000"/>
          <w:sz w:val="28"/>
          <w:szCs w:val="28"/>
        </w:rPr>
        <w:t>8. Найдите разность 0,056?</w:t>
      </w:r>
    </w:p>
    <w:p w14:paraId="59E9E968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II вариант</w:t>
      </w:r>
    </w:p>
    <w:p w14:paraId="7DAC19C9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</w:p>
    <w:p w14:paraId="4E664082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43C5AB3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Запишите числа:</w:t>
      </w:r>
    </w:p>
    <w:p w14:paraId="11475892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  в виде десятичной дроби;</w:t>
      </w:r>
    </w:p>
    <w:p w14:paraId="791D93D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б) 7,1; 0,18; 0,3210 – в виде обыкновенной дроби.</w:t>
      </w:r>
    </w:p>
    <w:p w14:paraId="7EBE28F3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Определите координаты точек A, B, C , отмеченных на координатной прямой.</w:t>
      </w:r>
    </w:p>
    <w:p w14:paraId="6035DDCC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Сравните числа:</w:t>
      </w:r>
    </w:p>
    <w:p w14:paraId="0D8ACE2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6,435 и 6,44; б) 0,02 и 0,007.</w:t>
      </w:r>
    </w:p>
    <w:p w14:paraId="2112747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Выразите в километрах:</w:t>
      </w:r>
    </w:p>
    <w:p w14:paraId="5C0C01EE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4км 300 м; б) 150м.</w:t>
      </w:r>
    </w:p>
    <w:p w14:paraId="53B2E07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 xml:space="preserve">5. Запишите в виде десятичной </w:t>
      </w:r>
      <w:r w:rsidRPr="00087FD4">
        <w:rPr>
          <w:color w:val="FF0000"/>
          <w:sz w:val="28"/>
          <w:szCs w:val="28"/>
        </w:rPr>
        <w:t>дроби: </w:t>
      </w:r>
    </w:p>
    <w:p w14:paraId="105A7A12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7A09BE8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Выразите 5,3ч в часах и минутах и запишите результат в виде десятичной дроби.</w:t>
      </w:r>
    </w:p>
    <w:p w14:paraId="62DF57D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7. Сократите дробь  и запишите ее в виде десятичной дроби.</w:t>
      </w:r>
    </w:p>
    <w:p w14:paraId="2D3AF89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8. Расположите в порядке возрастания числа: ?</w:t>
      </w:r>
    </w:p>
    <w:p w14:paraId="4A5F1530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3CBCC0F5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lastRenderedPageBreak/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3B52CC" w:rsidRPr="00087FD4" w14:paraId="540DB8E9" w14:textId="77777777" w:rsidTr="00A0361F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34DC6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B6572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F88F3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75B782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«5»</w:t>
            </w:r>
          </w:p>
        </w:tc>
      </w:tr>
      <w:tr w:rsidR="003B52CC" w:rsidRPr="00087FD4" w14:paraId="2C142E86" w14:textId="77777777" w:rsidTr="00A0361F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BB5D0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AA701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4 задания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E5C548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4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E0EA1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5 заданий</w:t>
            </w:r>
          </w:p>
        </w:tc>
      </w:tr>
      <w:tr w:rsidR="003B52CC" w:rsidRPr="00087FD4" w14:paraId="5B41C4CD" w14:textId="77777777" w:rsidTr="00A0361F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9A439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2DD482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3E42BC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31963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3 задания</w:t>
            </w:r>
          </w:p>
        </w:tc>
      </w:tr>
    </w:tbl>
    <w:p w14:paraId="0527E483" w14:textId="77777777" w:rsidR="003B52CC" w:rsidRDefault="003B52CC" w:rsidP="003B52C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6676289D" w14:textId="77777777" w:rsidR="003B52CC" w:rsidRDefault="003B52CC" w:rsidP="003B52C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5E01039F" w14:textId="77777777" w:rsidR="003B52CC" w:rsidRDefault="003B52CC" w:rsidP="003B52C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67F4DCE0" w14:textId="77777777" w:rsidR="003B52CC" w:rsidRDefault="003B52CC" w:rsidP="003B52C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37CA6FB7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Контрольная работы № 2</w:t>
      </w:r>
    </w:p>
    <w:p w14:paraId="6C2CA05C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>Тема: "Действия с десятичными дробями"</w:t>
      </w:r>
    </w:p>
    <w:p w14:paraId="0710E44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 вариант</w:t>
      </w:r>
    </w:p>
    <w:p w14:paraId="2E1359F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376FBD43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Вычислите: 9,3 – (2,8 + 5,65);</w:t>
      </w:r>
    </w:p>
    <w:p w14:paraId="54BC8D5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Увеличьте в 100 раз каждое из чисел:64,582; 0,00065; 9,7.</w:t>
      </w:r>
    </w:p>
    <w:p w14:paraId="6086AF1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Выполните действие:</w:t>
      </w:r>
    </w:p>
    <w:p w14:paraId="29F92FC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6,3 · 20,2; б) 86,24 : 2,8.</w:t>
      </w:r>
    </w:p>
    <w:p w14:paraId="57AA8DE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14:paraId="4512C1FE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5. Найдите неизвестное число:</w:t>
      </w:r>
    </w:p>
    <w:p w14:paraId="7BA8F66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х – 1,7 = 3,8; б) 2,4 · х = 8,4.</w:t>
      </w:r>
    </w:p>
    <w:p w14:paraId="1C01B20D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Выразите  приближенно десятичной дробью с двумя знаками после запятой.</w:t>
      </w:r>
    </w:p>
    <w:p w14:paraId="08184E1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277909D2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7. Вычислите: 5,2 · 2,3 + (12,8 – 11,36) : 0,6.</w:t>
      </w:r>
    </w:p>
    <w:p w14:paraId="697A96F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8. Туристы прошли 0,6 всего маршрута, а затем 0,25 его остатка. Какую часть маршрута им осталось пройти?</w:t>
      </w:r>
    </w:p>
    <w:p w14:paraId="1EFEDEEC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II вариант</w:t>
      </w:r>
    </w:p>
    <w:p w14:paraId="32BABF0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413E56D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Вычислите: 2,79 + 19,4 – 14,3;</w:t>
      </w:r>
    </w:p>
    <w:p w14:paraId="0F9648E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Уменьшите в 100 раз каждое из чисел:312,54; 6,7; 0,02.</w:t>
      </w:r>
    </w:p>
    <w:p w14:paraId="137794B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Выполните действие:</w:t>
      </w:r>
    </w:p>
    <w:p w14:paraId="6D921A2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0,63 · 51,2; б) 4,292 : 0,37.</w:t>
      </w:r>
    </w:p>
    <w:p w14:paraId="19026845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14:paraId="0C66DCBC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5. Найдите неизвестное число:</w:t>
      </w:r>
    </w:p>
    <w:p w14:paraId="612EDE9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х + 4,9 = 50; б) 0,9 · х = 7,5.</w:t>
      </w:r>
    </w:p>
    <w:p w14:paraId="5E1DBC2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lastRenderedPageBreak/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14:paraId="35C78BE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434E895D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7. Вычислите: 5,86 + 14,82 : (7 – 4,4) · 3,5.</w:t>
      </w:r>
    </w:p>
    <w:p w14:paraId="36F87EF7" w14:textId="77777777" w:rsidR="003B52CC" w:rsidRPr="00644B0E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14:paraId="762B9CD3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3B52CC" w:rsidRPr="00087FD4" w14:paraId="1E9F6DC2" w14:textId="77777777" w:rsidTr="00A0361F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C355B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78A58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34B35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78F6C3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«5»</w:t>
            </w:r>
          </w:p>
        </w:tc>
      </w:tr>
      <w:tr w:rsidR="003B52CC" w:rsidRPr="00087FD4" w14:paraId="0A66DCBE" w14:textId="77777777" w:rsidTr="00A0361F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279ED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C59C1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C2718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5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47F5E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6 заданий</w:t>
            </w:r>
          </w:p>
        </w:tc>
      </w:tr>
      <w:tr w:rsidR="003B52CC" w:rsidRPr="00087FD4" w14:paraId="4EBBC427" w14:textId="77777777" w:rsidTr="00A0361F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F2338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6D12E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3ABE3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1 задание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60147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2 задания</w:t>
            </w:r>
          </w:p>
        </w:tc>
      </w:tr>
    </w:tbl>
    <w:p w14:paraId="1460F153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6616B8DE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10BF13F0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0D6C9843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1A19ED0D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6FA7D3BA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Контрольная работы № 3</w:t>
      </w:r>
    </w:p>
    <w:p w14:paraId="147275C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>Тема: "Целые числа"</w:t>
      </w:r>
    </w:p>
    <w:p w14:paraId="061CA8F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 вариант</w:t>
      </w:r>
    </w:p>
    <w:p w14:paraId="148AA72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263B6F7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Какому числу равно: а) –(-23); б) –(+18); в) + (-4)?</w:t>
      </w:r>
    </w:p>
    <w:p w14:paraId="512F0795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Сравните числа: а) 0 и -5; б) – 37 и -9.</w:t>
      </w:r>
    </w:p>
    <w:p w14:paraId="1442CE8D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Запишите все целые числа, большие -15 и меньшие -9.</w:t>
      </w:r>
    </w:p>
    <w:p w14:paraId="61FAAE85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Выполните действия:</w:t>
      </w:r>
    </w:p>
    <w:p w14:paraId="6906001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а) -7 + 20; б) 5 + (-13); в) -6 + (-7).</w:t>
      </w:r>
    </w:p>
    <w:p w14:paraId="263ED2D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5. а) -13 – (-19); б) 7 – (- 12); в) 9 – 25.</w:t>
      </w:r>
    </w:p>
    <w:p w14:paraId="532B6370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а) -3 · (-7); б) 10 · (-5); в) -1 · 4.</w:t>
      </w:r>
    </w:p>
    <w:p w14:paraId="429297A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7. а) 32 : (-4); б) -21 : (-3); в) 0 : (-5).</w:t>
      </w:r>
    </w:p>
    <w:p w14:paraId="0CD0C4F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8. а) 14 – 30 + 8 – 1; б) (-4) ·(-8) · (-2).</w:t>
      </w:r>
    </w:p>
    <w:p w14:paraId="40206B9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36CCDE2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9. Запишите в порядке убывания числа: -7; 4; 0; -14; 6; -21.</w:t>
      </w:r>
    </w:p>
    <w:p w14:paraId="6C73EEA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10. Найдите произведение:</w:t>
      </w:r>
    </w:p>
    <w:p w14:paraId="3698B253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-2 · (-1) ·(-2) · (-1) · (-2) · (-1) ·(-2);</w:t>
      </w:r>
    </w:p>
    <w:p w14:paraId="1AFDF2A5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б) (-3)</w:t>
      </w:r>
      <w:r w:rsidRPr="00087FD4">
        <w:rPr>
          <w:color w:val="000000"/>
          <w:sz w:val="28"/>
          <w:szCs w:val="28"/>
          <w:vertAlign w:val="superscript"/>
        </w:rPr>
        <w:t>3</w:t>
      </w:r>
      <w:r w:rsidRPr="00087FD4">
        <w:rPr>
          <w:color w:val="000000"/>
          <w:sz w:val="28"/>
          <w:szCs w:val="28"/>
        </w:rPr>
        <w:t> ·(-1)</w:t>
      </w:r>
      <w:r w:rsidRPr="00087FD4">
        <w:rPr>
          <w:color w:val="000000"/>
          <w:sz w:val="28"/>
          <w:szCs w:val="28"/>
          <w:vertAlign w:val="superscript"/>
        </w:rPr>
        <w:t>6</w:t>
      </w:r>
      <w:r w:rsidRPr="00087FD4">
        <w:rPr>
          <w:color w:val="000000"/>
          <w:sz w:val="28"/>
          <w:szCs w:val="28"/>
        </w:rPr>
        <w:t>.</w:t>
      </w:r>
    </w:p>
    <w:p w14:paraId="1B526B4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11. Вычислите: -64 : (-14 + 6 · 3).</w:t>
      </w:r>
    </w:p>
    <w:p w14:paraId="43EA334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II вариант</w:t>
      </w:r>
    </w:p>
    <w:p w14:paraId="0ABDCBE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2E448E6D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Запишите число, противоположное данному:</w:t>
      </w:r>
    </w:p>
    <w:p w14:paraId="1718AAD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-50; б) 25; в) -1.</w:t>
      </w:r>
    </w:p>
    <w:p w14:paraId="285EB94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lastRenderedPageBreak/>
        <w:t>2. Сравните числа: а) -95 и 10; б) – 16 и 0.</w:t>
      </w:r>
    </w:p>
    <w:p w14:paraId="54F66AA0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Между какими целыми числами находится число:</w:t>
      </w:r>
    </w:p>
    <w:p w14:paraId="0C655EC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а) -75; б) -1.</w:t>
      </w:r>
    </w:p>
    <w:p w14:paraId="27F2E725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Выполните действия:</w:t>
      </w:r>
    </w:p>
    <w:p w14:paraId="2C9A35E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а) -16 + 9; б) -7 + 7; в) -6 + (- 12).</w:t>
      </w:r>
    </w:p>
    <w:p w14:paraId="3312D95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5. а) 8 – (-8); б) 0 – 11; в) -14 – 3.</w:t>
      </w:r>
    </w:p>
    <w:p w14:paraId="752923E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а) 8 · (-7); б) -4 · (-9); в) -7 · 0.</w:t>
      </w:r>
    </w:p>
    <w:p w14:paraId="4652C5A2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7. а) -24 : 6; б) 33 : (-1); в) -18 : (-6).</w:t>
      </w:r>
    </w:p>
    <w:p w14:paraId="7074AF97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8. а) 7 – 10 + 31; б) (-4)</w:t>
      </w:r>
      <w:r w:rsidRPr="00087FD4">
        <w:rPr>
          <w:color w:val="000000"/>
          <w:sz w:val="28"/>
          <w:szCs w:val="28"/>
          <w:vertAlign w:val="superscript"/>
        </w:rPr>
        <w:t>3</w:t>
      </w:r>
      <w:r w:rsidRPr="00087FD4">
        <w:rPr>
          <w:color w:val="000000"/>
          <w:sz w:val="28"/>
          <w:szCs w:val="28"/>
        </w:rPr>
        <w:t>.</w:t>
      </w:r>
    </w:p>
    <w:p w14:paraId="4781289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40FF290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9. Запишите в порядке возрастания числа: 9; -12; 0; -6; 5; -5..</w:t>
      </w:r>
    </w:p>
    <w:p w14:paraId="17D6F620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10. Представьте число -180 в виде произведения четырех целых чисел.</w:t>
      </w:r>
    </w:p>
    <w:p w14:paraId="2CACDCA7" w14:textId="77777777" w:rsidR="003B52CC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11. Известно, что а = 8, b = -7, c = 20. Найдите: а – (b – c).</w:t>
      </w:r>
    </w:p>
    <w:p w14:paraId="7E99C0E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</w:p>
    <w:p w14:paraId="6B89DCF1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3B52CC" w:rsidRPr="00087FD4" w14:paraId="5AE87092" w14:textId="77777777" w:rsidTr="00A0361F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EDFBF8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81AA9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537666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1F8F4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«5»</w:t>
            </w:r>
          </w:p>
        </w:tc>
      </w:tr>
      <w:tr w:rsidR="003B52CC" w:rsidRPr="00087FD4" w14:paraId="19909E3D" w14:textId="77777777" w:rsidTr="00A0361F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337944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FF295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7 заданий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C9FF8A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7 заданий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5D40ED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8 заданий</w:t>
            </w:r>
          </w:p>
        </w:tc>
      </w:tr>
      <w:tr w:rsidR="003B52CC" w:rsidRPr="00087FD4" w14:paraId="26F377D2" w14:textId="77777777" w:rsidTr="00A0361F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135157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465DF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51219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742D1C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3 задания</w:t>
            </w:r>
          </w:p>
        </w:tc>
      </w:tr>
    </w:tbl>
    <w:p w14:paraId="65487573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27CEA587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3DB10356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4AD9C52C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1F6DF50A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585E421E" w14:textId="77777777" w:rsidR="003B52CC" w:rsidRPr="00A60C92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>Итоговая контрольная работа</w:t>
      </w:r>
    </w:p>
    <w:p w14:paraId="331B6FA9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 вариант</w:t>
      </w:r>
    </w:p>
    <w:p w14:paraId="3E977C6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548CB610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Найдите значение выражения 1,4 · (4,75 – 2,5).</w:t>
      </w:r>
    </w:p>
    <w:p w14:paraId="35316F8F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Выразите в процентах учащихся школы.</w:t>
      </w:r>
    </w:p>
    <w:p w14:paraId="4491A26E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3. Вычислите: а) -7 – 5 + 14 – 20; б) 18 : (-2) – 7.</w:t>
      </w:r>
    </w:p>
    <w:p w14:paraId="22113BDE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Постройте на координатной плоскости квадрат с вершинами в точках А(0;3), В(5;5),</w:t>
      </w:r>
    </w:p>
    <w:p w14:paraId="0A32685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С(7; 0), D (2; -2).</w:t>
      </w:r>
    </w:p>
    <w:p w14:paraId="4AD9063A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02D0C34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5. Составьте формулу для</w:t>
      </w:r>
      <w:r>
        <w:rPr>
          <w:color w:val="000000"/>
          <w:sz w:val="28"/>
          <w:szCs w:val="28"/>
        </w:rPr>
        <w:t xml:space="preserve"> вычисления</w:t>
      </w:r>
      <w:r w:rsidRPr="00087FD4">
        <w:rPr>
          <w:color w:val="000000"/>
          <w:sz w:val="28"/>
          <w:szCs w:val="28"/>
        </w:rPr>
        <w:t xml:space="preserve"> площади фигуры.</w:t>
      </w:r>
    </w:p>
    <w:p w14:paraId="1DDF4279" w14:textId="77777777" w:rsidR="003B52CC" w:rsidRPr="00A60C92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14:paraId="1905D5BB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i/>
          <w:iCs/>
          <w:color w:val="000000"/>
          <w:sz w:val="28"/>
          <w:szCs w:val="28"/>
        </w:rPr>
        <w:t>II вариант</w:t>
      </w:r>
    </w:p>
    <w:p w14:paraId="0FE53324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Обязательная часть</w:t>
      </w:r>
    </w:p>
    <w:p w14:paraId="66E79523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1. Найдите значение выражения 0,08 + 1,72 : 0,8.</w:t>
      </w:r>
    </w:p>
    <w:p w14:paraId="5D514E3C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2. Выразите в процентах учащихся школы.</w:t>
      </w:r>
    </w:p>
    <w:p w14:paraId="13332A9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lastRenderedPageBreak/>
        <w:t>3. Вычислите: а) -5 + 18 + 16 – 22; б) -27 ·(13 – 15)</w:t>
      </w:r>
    </w:p>
    <w:p w14:paraId="2CF4BD31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4. Постройте в координатной плоскости прямоугольник с вершинами в точках А(0; 5),</w:t>
      </w:r>
    </w:p>
    <w:p w14:paraId="440AC356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В(3; 2), С(-3; -4), D(-6; -1).</w:t>
      </w:r>
    </w:p>
    <w:p w14:paraId="6BF49F78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  <w:u w:val="single"/>
        </w:rPr>
        <w:t>Дополнительная часть</w:t>
      </w:r>
    </w:p>
    <w:p w14:paraId="2296A7A5" w14:textId="77777777" w:rsidR="003B52CC" w:rsidRPr="00087FD4" w:rsidRDefault="003B52CC" w:rsidP="003B52CC">
      <w:pPr>
        <w:shd w:val="clear" w:color="auto" w:fill="FFFFFF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5. Составьте формулу для вычисления площади фигуры.</w:t>
      </w:r>
    </w:p>
    <w:p w14:paraId="08AA31E5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color w:val="000000"/>
          <w:sz w:val="28"/>
          <w:szCs w:val="28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14:paraId="0448E693" w14:textId="77777777" w:rsidR="003B52CC" w:rsidRDefault="003B52CC" w:rsidP="003B52C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7BC25AB5" w14:textId="77777777" w:rsidR="003B52CC" w:rsidRPr="00087FD4" w:rsidRDefault="003B52CC" w:rsidP="003B52CC">
      <w:pPr>
        <w:shd w:val="clear" w:color="auto" w:fill="FFFFFF"/>
        <w:jc w:val="center"/>
        <w:rPr>
          <w:color w:val="000000"/>
          <w:sz w:val="28"/>
          <w:szCs w:val="28"/>
        </w:rPr>
      </w:pPr>
      <w:r w:rsidRPr="00087FD4">
        <w:rPr>
          <w:b/>
          <w:bCs/>
          <w:color w:val="000000"/>
          <w:sz w:val="28"/>
          <w:szCs w:val="28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3B52CC" w:rsidRPr="00087FD4" w14:paraId="16BEDD0B" w14:textId="77777777" w:rsidTr="00A0361F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ED2A1" w14:textId="77777777" w:rsidR="003B52CC" w:rsidRPr="00087FD4" w:rsidRDefault="003B52CC" w:rsidP="00A0361F">
            <w:pPr>
              <w:tabs>
                <w:tab w:val="left" w:pos="1170"/>
              </w:tabs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Отметка</w:t>
            </w:r>
            <w:r w:rsidRPr="00087FD4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35483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E0041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C8F36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«5»</w:t>
            </w:r>
          </w:p>
        </w:tc>
      </w:tr>
      <w:tr w:rsidR="003B52CC" w:rsidRPr="00087FD4" w14:paraId="18D58196" w14:textId="77777777" w:rsidTr="00A0361F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29AFB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05A90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F15CF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49BB0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4 заданий</w:t>
            </w:r>
          </w:p>
        </w:tc>
      </w:tr>
      <w:tr w:rsidR="003B52CC" w:rsidRPr="00087FD4" w14:paraId="0366A24C" w14:textId="77777777" w:rsidTr="00A0361F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91861" w14:textId="77777777" w:rsidR="003B52CC" w:rsidRPr="00087FD4" w:rsidRDefault="003B52CC" w:rsidP="00A0361F">
            <w:pPr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9269F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B4C05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046BC" w14:textId="77777777" w:rsidR="003B52CC" w:rsidRPr="00087FD4" w:rsidRDefault="003B52CC" w:rsidP="00A0361F">
            <w:pPr>
              <w:jc w:val="center"/>
              <w:rPr>
                <w:color w:val="000000"/>
                <w:sz w:val="28"/>
                <w:szCs w:val="28"/>
              </w:rPr>
            </w:pPr>
            <w:r w:rsidRPr="00087FD4">
              <w:rPr>
                <w:color w:val="000000"/>
                <w:sz w:val="28"/>
                <w:szCs w:val="28"/>
              </w:rPr>
              <w:t>2 задания</w:t>
            </w:r>
          </w:p>
        </w:tc>
      </w:tr>
    </w:tbl>
    <w:p w14:paraId="136CE4CD" w14:textId="77777777" w:rsidR="003B52CC" w:rsidRPr="00087FD4" w:rsidRDefault="003B52CC" w:rsidP="003B52CC">
      <w:pPr>
        <w:rPr>
          <w:sz w:val="28"/>
          <w:szCs w:val="28"/>
        </w:rPr>
      </w:pPr>
    </w:p>
    <w:p w14:paraId="71FEE343" w14:textId="01A4A396" w:rsidR="003B52CC" w:rsidRDefault="003B52CC" w:rsidP="003B52CC">
      <w:pPr>
        <w:tabs>
          <w:tab w:val="left" w:pos="2317"/>
        </w:tabs>
        <w:rPr>
          <w:lang w:val="ru-RU"/>
        </w:rPr>
      </w:pPr>
    </w:p>
    <w:p w14:paraId="12E40F23" w14:textId="52257274" w:rsidR="003B52CC" w:rsidRPr="003B52CC" w:rsidRDefault="003B52CC" w:rsidP="003B52CC">
      <w:pPr>
        <w:tabs>
          <w:tab w:val="left" w:pos="2317"/>
        </w:tabs>
        <w:rPr>
          <w:lang w:val="ru-RU"/>
        </w:rPr>
        <w:sectPr w:rsidR="003B52CC" w:rsidRPr="003B52CC">
          <w:pgSz w:w="11910" w:h="16840"/>
          <w:pgMar w:top="860" w:right="620" w:bottom="280" w:left="1480" w:header="720" w:footer="720" w:gutter="0"/>
          <w:cols w:space="720"/>
        </w:sectPr>
      </w:pPr>
      <w:r>
        <w:rPr>
          <w:lang w:val="ru-RU"/>
        </w:rPr>
        <w:tab/>
      </w:r>
    </w:p>
    <w:p w14:paraId="5A6175DA" w14:textId="77777777" w:rsidR="003B52CC" w:rsidRPr="00CB56EE" w:rsidRDefault="003B52CC" w:rsidP="003B52CC">
      <w:pPr>
        <w:pStyle w:val="1"/>
        <w:ind w:right="1179"/>
        <w:rPr>
          <w:lang w:val="ru-RU"/>
        </w:rPr>
      </w:pPr>
    </w:p>
    <w:p w14:paraId="5C71ED0F" w14:textId="77777777" w:rsidR="00AB11FF" w:rsidRDefault="00AB11FF" w:rsidP="000E79E6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6D37B86" w14:textId="57C93137" w:rsidR="000E79E6" w:rsidRPr="0039000A" w:rsidRDefault="0039000A" w:rsidP="000E79E6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Оценочные материалы</w:t>
      </w:r>
    </w:p>
    <w:p w14:paraId="4A36725C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CE137B" w14:textId="77777777" w:rsidR="000E79E6" w:rsidRPr="00862A87" w:rsidRDefault="001A6EA8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="000E79E6"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542F9B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(алгебра)</w:t>
      </w:r>
    </w:p>
    <w:p w14:paraId="6DCE2A46" w14:textId="77777777" w:rsidR="00707BF0" w:rsidRPr="00862A87" w:rsidRDefault="00707BF0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6"/>
        <w:gridCol w:w="3969"/>
        <w:gridCol w:w="4110"/>
        <w:gridCol w:w="752"/>
      </w:tblGrid>
      <w:tr w:rsidR="00B7643C" w:rsidRPr="00862A87" w14:paraId="2F3B24DB" w14:textId="77777777" w:rsidTr="00183790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C268" w14:textId="77777777" w:rsidR="00183790" w:rsidRPr="00862A87" w:rsidRDefault="00183790" w:rsidP="00183790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D6BD" w14:textId="77777777"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EB07" w14:textId="77777777"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14:paraId="2E8D2145" w14:textId="77777777"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109B" w14:textId="77777777" w:rsidR="00183790" w:rsidRPr="00862A87" w:rsidRDefault="00183790" w:rsidP="001837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ВПР</w:t>
            </w:r>
          </w:p>
          <w:p w14:paraId="3C840185" w14:textId="77777777"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7643C" w:rsidRPr="00862A87" w14:paraId="183F2889" w14:textId="77777777" w:rsidTr="005E16AD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C1B9" w14:textId="77777777" w:rsidR="00B7643C" w:rsidRPr="00862A87" w:rsidRDefault="00B7643C" w:rsidP="00B764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99B7" w14:textId="77777777" w:rsidR="00B7643C" w:rsidRPr="00862A87" w:rsidRDefault="00B7643C" w:rsidP="00B7643C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="001A6EA8"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азовые знания по математике в 6 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2F491" w14:textId="77777777" w:rsidR="00B7643C" w:rsidRPr="00862A87" w:rsidRDefault="00B7643C" w:rsidP="00B764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D5EE0" w14:textId="77777777" w:rsidR="00B7643C" w:rsidRPr="00862A87" w:rsidRDefault="00B7643C" w:rsidP="00B7643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DFDAF69" w14:textId="77777777" w:rsidR="00B7643C" w:rsidRPr="00862A87" w:rsidRDefault="00B7643C" w:rsidP="00B764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7294" w:rsidRPr="00862A87" w14:paraId="70471BDB" w14:textId="7777777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DDFF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4B63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 Рациональные числа»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8074F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14:paraId="6B1D1C5E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Рациональные числа»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6249A" w14:textId="77777777" w:rsidR="001A7294" w:rsidRPr="00862A87" w:rsidRDefault="00542F9B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</w:tr>
      <w:tr w:rsidR="001A7294" w:rsidRPr="00862A87" w14:paraId="4E65B991" w14:textId="7777777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A0AF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54ACB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Алгебраические выражения»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12E7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2  по теме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Алгебраические выражения»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91ADC" w14:textId="77777777" w:rsidR="001A7294" w:rsidRPr="00862A87" w:rsidRDefault="001A7294" w:rsidP="001A729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707BF0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,11</w:t>
            </w:r>
          </w:p>
          <w:p w14:paraId="13E835D4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7294" w:rsidRPr="00862A87" w14:paraId="7FCB798E" w14:textId="7777777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C851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A0B2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Линейные уравнения»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9B44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Линейные уравнения»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347EF" w14:textId="77777777" w:rsidR="001A7294" w:rsidRPr="00862A87" w:rsidRDefault="00707BF0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1A7294" w:rsidRPr="00862A87" w14:paraId="760AF2ED" w14:textId="7777777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45B5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F3D0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«Координаты  и графики. Функции»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6234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4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«Координаты  и графики. Функции»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F5776" w14:textId="77777777" w:rsidR="001A7294" w:rsidRPr="00862A87" w:rsidRDefault="00707BF0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5,</w:t>
            </w:r>
            <w:r w:rsidR="00542F9B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8,12</w:t>
            </w:r>
          </w:p>
        </w:tc>
      </w:tr>
      <w:tr w:rsidR="001A7294" w:rsidRPr="00862A87" w14:paraId="71135AE7" w14:textId="77777777" w:rsidTr="00183790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5C9F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FBC7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Повторение. Обобщение. Систематизация.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6EE16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Промежуточная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8B84E" w14:textId="77777777"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935691" w14:textId="77777777" w:rsidR="00B7643C" w:rsidRPr="00862A87" w:rsidRDefault="00B7643C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56CBBE3" w14:textId="77777777" w:rsidR="000E79E6" w:rsidRPr="00862A87" w:rsidRDefault="00BB1F91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Входная контрольная работа</w:t>
      </w:r>
    </w:p>
    <w:p w14:paraId="7770CAAE" w14:textId="77777777" w:rsidR="001A6EA8" w:rsidRPr="00862A87" w:rsidRDefault="001A6EA8" w:rsidP="001A6E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4785"/>
        <w:gridCol w:w="5422"/>
      </w:tblGrid>
      <w:tr w:rsidR="001A6EA8" w:rsidRPr="00862A87" w14:paraId="37A416E6" w14:textId="77777777" w:rsidTr="005E16AD">
        <w:tc>
          <w:tcPr>
            <w:tcW w:w="4785" w:type="dxa"/>
          </w:tcPr>
          <w:p w14:paraId="3D1C5F89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5422" w:type="dxa"/>
          </w:tcPr>
          <w:p w14:paraId="0489DB06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</w:tr>
      <w:tr w:rsidR="001A6EA8" w:rsidRPr="00862A87" w14:paraId="47A136F1" w14:textId="77777777" w:rsidTr="005E16AD">
        <w:tc>
          <w:tcPr>
            <w:tcW w:w="4785" w:type="dxa"/>
          </w:tcPr>
          <w:p w14:paraId="2D0F455B" w14:textId="77777777" w:rsidR="001A6EA8" w:rsidRPr="00862A87" w:rsidRDefault="001A6EA8" w:rsidP="001A6EA8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14:paraId="3DE478B2" w14:textId="77777777" w:rsidR="001A6EA8" w:rsidRPr="00862A87" w:rsidRDefault="001A6EA8" w:rsidP="00A5541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Найти значение выражения:</w:t>
            </w:r>
          </w:p>
          <w:p w14:paraId="00F706D4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(2,1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:2-1,5</m:t>
              </m:r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)∙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(- </w:t>
            </w:r>
            <w:r w:rsidRPr="00862A8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ru-RU"/>
              </w:rPr>
              <w:object w:dxaOrig="220" w:dyaOrig="620" w14:anchorId="2299B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31.5pt" o:ole="">
                  <v:imagedata r:id="rId8" o:title=""/>
                </v:shape>
                <o:OLEObject Type="Embed" ProgID="Equation.3" ShapeID="_x0000_i1025" DrawAspect="Content" ObjectID="_1799187970" r:id="rId9"/>
              </w:objec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): (-0,15)</w:t>
            </w:r>
          </w:p>
          <w:p w14:paraId="1FCDB568" w14:textId="77777777" w:rsidR="001A6EA8" w:rsidRPr="00862A87" w:rsidRDefault="001A6EA8" w:rsidP="00A5541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Решить пропорции:</w:t>
            </w:r>
          </w:p>
          <w:p w14:paraId="31B507B6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а). 24,6 : 3 = 41 : х,   б). </w:t>
            </w:r>
            <w:r w:rsidRPr="00862A87">
              <w:rPr>
                <w:rFonts w:ascii="Times New Roman" w:eastAsia="Times New Roman" w:hAnsi="Times New Roman" w:cs="Times New Roman"/>
                <w:i/>
                <w:iCs/>
                <w:position w:val="-24"/>
                <w:sz w:val="24"/>
                <w:szCs w:val="24"/>
                <w:lang w:val="ru-RU"/>
              </w:rPr>
              <w:object w:dxaOrig="1700" w:dyaOrig="620" w14:anchorId="7E8B75CD">
                <v:shape id="_x0000_i1026" type="#_x0000_t75" style="width:85.5pt;height:31.5pt" o:ole="">
                  <v:imagedata r:id="rId10" o:title=""/>
                </v:shape>
                <o:OLEObject Type="Embed" ProgID="Equation.3" ShapeID="_x0000_i1026" DrawAspect="Content" ObjectID="_1799187971" r:id="rId11"/>
              </w:object>
            </w:r>
          </w:p>
          <w:p w14:paraId="08F5A78D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3. Решить задачу:</w:t>
            </w:r>
          </w:p>
          <w:p w14:paraId="5329808F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Когда  цех  выпустил 360  приборов,  то  он  выполнил  120%  месячной  нормы.  Какова  месячная  норма?</w:t>
            </w:r>
          </w:p>
          <w:p w14:paraId="6C35BC7E" w14:textId="4582CFB9" w:rsidR="001A6EA8" w:rsidRPr="00C411B1" w:rsidRDefault="00A60849" w:rsidP="00C411B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4</w:t>
            </w:r>
            <w:r w:rsidR="00707BF0"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1A6EA8" w:rsidRPr="00862A8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Изобрази на координатной плоскости точки А(2;4), В(5; 1), С(0;-4), К(-3;-1). Соединив точки на чертеже, построй четырехугольник АВСК. Найди координаты точки пересечения отрезков АС и ВК.</w:t>
            </w:r>
          </w:p>
          <w:p w14:paraId="122D5AFE" w14:textId="1E3FF201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422" w:type="dxa"/>
          </w:tcPr>
          <w:p w14:paraId="71087094" w14:textId="77777777" w:rsidR="001A6EA8" w:rsidRPr="00862A87" w:rsidRDefault="001A6EA8" w:rsidP="001A6EA8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14:paraId="6BD3C158" w14:textId="77777777" w:rsidR="001A6EA8" w:rsidRPr="00862A87" w:rsidRDefault="001A6EA8" w:rsidP="00A5541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Найти значение выражения:</w:t>
            </w:r>
          </w:p>
          <w:p w14:paraId="35AD363E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-0,9∙( -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1,53:0,3-4,92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=</m:t>
              </m:r>
            </m:oMath>
          </w:p>
          <w:p w14:paraId="5106CA4E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2. Решить пропорции:</w:t>
            </w:r>
          </w:p>
          <w:p w14:paraId="0C8BEDC0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а).  </w:t>
            </w:r>
            <w:r w:rsidRPr="00862A87">
              <w:rPr>
                <w:rFonts w:ascii="Times New Roman" w:eastAsia="Times New Roman" w:hAnsi="Times New Roman" w:cs="Times New Roman"/>
                <w:i/>
                <w:iCs/>
                <w:position w:val="-10"/>
                <w:sz w:val="24"/>
                <w:szCs w:val="24"/>
                <w:lang w:val="ru-RU"/>
              </w:rPr>
              <w:object w:dxaOrig="1620" w:dyaOrig="320" w14:anchorId="12863B9E">
                <v:shape id="_x0000_i1027" type="#_x0000_t75" style="width:81.75pt;height:16.5pt" o:ole="">
                  <v:imagedata r:id="rId12" o:title=""/>
                </v:shape>
                <o:OLEObject Type="Embed" ProgID="Equation.3" ShapeID="_x0000_i1027" DrawAspect="Content" ObjectID="_1799187972" r:id="rId13"/>
              </w:object>
            </w: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   б</w:t>
            </w:r>
            <w:r w:rsidRPr="00862A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).</w:t>
            </w:r>
            <w:r w:rsidRPr="00862A87">
              <w:rPr>
                <w:rFonts w:ascii="Times New Roman" w:eastAsia="Times New Roman" w:hAnsi="Times New Roman" w:cs="Times New Roman"/>
                <w:i/>
                <w:iCs/>
                <w:position w:val="-24"/>
                <w:sz w:val="24"/>
                <w:szCs w:val="24"/>
                <w:lang w:val="ru-RU"/>
              </w:rPr>
              <w:object w:dxaOrig="1660" w:dyaOrig="620" w14:anchorId="42A9C95B">
                <v:shape id="_x0000_i1028" type="#_x0000_t75" style="width:82.5pt;height:31.5pt" o:ole="">
                  <v:imagedata r:id="rId14" o:title=""/>
                </v:shape>
                <o:OLEObject Type="Embed" ProgID="Equation.3" ShapeID="_x0000_i1028" DrawAspect="Content" ObjectID="_1799187973" r:id="rId15"/>
              </w:object>
            </w:r>
          </w:p>
          <w:p w14:paraId="6F2CA94D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3. Решить задачу:</w:t>
            </w:r>
          </w:p>
          <w:p w14:paraId="09EDA4EE" w14:textId="36DB8311" w:rsidR="001A6EA8" w:rsidRPr="00A60849" w:rsidRDefault="001A6EA8" w:rsidP="00A60849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Когда цех  изготовил 756  деталей,  то  выполнил  план  на  72%.  Сколько  деталей  дол</w:t>
            </w:r>
            <w:r w:rsidR="00C411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жен  изготовить цех  по  плану?</w:t>
            </w:r>
          </w:p>
          <w:p w14:paraId="7CDCF7A1" w14:textId="5B6B5B16" w:rsidR="001A6EA8" w:rsidRPr="00C411B1" w:rsidRDefault="00A60849" w:rsidP="00C411B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4</w:t>
            </w:r>
            <w:r w:rsidR="00C411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="001A6EA8" w:rsidRPr="00C411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Изобрази на координатной плоскости точки К(-2;4), М(4; 2), Е(2;-2), Р(-4;0). Соединив точки на чертеже, построй четырехугольник КМЕР. Найди координаты точки пересечения отрезков КЕ и МР.</w:t>
            </w:r>
          </w:p>
          <w:p w14:paraId="4414CC08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005A279D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AE6D3B" w14:textId="77777777"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EC5A0DB" w14:textId="77777777" w:rsidR="001A6EA8" w:rsidRPr="00862A87" w:rsidRDefault="001A6EA8" w:rsidP="001A6E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B8BB36" w14:textId="77777777" w:rsidR="001A6EA8" w:rsidRPr="00862A87" w:rsidRDefault="001A6EA8" w:rsidP="001A6E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F2F5AA" w14:textId="77777777"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Критерии оценивания и ответы:</w:t>
      </w:r>
    </w:p>
    <w:p w14:paraId="46C73594" w14:textId="77777777"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3"/>
        <w:gridCol w:w="2326"/>
        <w:gridCol w:w="2326"/>
        <w:gridCol w:w="2370"/>
      </w:tblGrid>
      <w:tr w:rsidR="001A6EA8" w:rsidRPr="00862A87" w14:paraId="09A36F64" w14:textId="77777777" w:rsidTr="00A60849">
        <w:tc>
          <w:tcPr>
            <w:tcW w:w="2323" w:type="dxa"/>
          </w:tcPr>
          <w:p w14:paraId="635F38CB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задания</w:t>
            </w:r>
          </w:p>
        </w:tc>
        <w:tc>
          <w:tcPr>
            <w:tcW w:w="2326" w:type="dxa"/>
          </w:tcPr>
          <w:p w14:paraId="5712AF44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2326" w:type="dxa"/>
          </w:tcPr>
          <w:p w14:paraId="02DAB6A6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  <w:tc>
          <w:tcPr>
            <w:tcW w:w="2370" w:type="dxa"/>
          </w:tcPr>
          <w:p w14:paraId="1B9DA3D9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</w:tc>
      </w:tr>
      <w:tr w:rsidR="001A6EA8" w:rsidRPr="00862A87" w14:paraId="41628E54" w14:textId="77777777" w:rsidTr="00A60849">
        <w:tc>
          <w:tcPr>
            <w:tcW w:w="2323" w:type="dxa"/>
          </w:tcPr>
          <w:p w14:paraId="5DF4F23E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26" w:type="dxa"/>
          </w:tcPr>
          <w:p w14:paraId="18FE2717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ru-RU"/>
              </w:rPr>
              <w:object w:dxaOrig="520" w:dyaOrig="620" w14:anchorId="09D32744">
                <v:shape id="_x0000_i1029" type="#_x0000_t75" style="width:24.75pt;height:31.5pt" o:ole="">
                  <v:imagedata r:id="rId16" o:title=""/>
                </v:shape>
                <o:OLEObject Type="Embed" ProgID="Equation.3" ShapeID="_x0000_i1029" DrawAspect="Content" ObjectID="_1799187974" r:id="rId17"/>
              </w:object>
            </w:r>
          </w:p>
        </w:tc>
        <w:tc>
          <w:tcPr>
            <w:tcW w:w="2326" w:type="dxa"/>
          </w:tcPr>
          <w:p w14:paraId="692E6CC7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ru-RU"/>
              </w:rPr>
              <w:object w:dxaOrig="380" w:dyaOrig="620" w14:anchorId="04960957">
                <v:shape id="_x0000_i1030" type="#_x0000_t75" style="width:19.5pt;height:31.5pt" o:ole="">
                  <v:imagedata r:id="rId18" o:title=""/>
                </v:shape>
                <o:OLEObject Type="Embed" ProgID="Equation.3" ShapeID="_x0000_i1030" DrawAspect="Content" ObjectID="_1799187975" r:id="rId19"/>
              </w:object>
            </w:r>
          </w:p>
        </w:tc>
        <w:tc>
          <w:tcPr>
            <w:tcW w:w="2370" w:type="dxa"/>
          </w:tcPr>
          <w:p w14:paraId="350FFCD0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14:paraId="2B057E33" w14:textId="77777777" w:rsidTr="00A60849">
        <w:tc>
          <w:tcPr>
            <w:tcW w:w="2323" w:type="dxa"/>
          </w:tcPr>
          <w:p w14:paraId="7CFB1364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2а</w:t>
            </w:r>
          </w:p>
        </w:tc>
        <w:tc>
          <w:tcPr>
            <w:tcW w:w="2326" w:type="dxa"/>
          </w:tcPr>
          <w:p w14:paraId="4723CC3A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26" w:type="dxa"/>
          </w:tcPr>
          <w:p w14:paraId="435EB24C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2,4</w:t>
            </w:r>
          </w:p>
        </w:tc>
        <w:tc>
          <w:tcPr>
            <w:tcW w:w="2370" w:type="dxa"/>
          </w:tcPr>
          <w:p w14:paraId="22EAF6A9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14:paraId="6D0471D4" w14:textId="77777777" w:rsidTr="00A60849">
        <w:tc>
          <w:tcPr>
            <w:tcW w:w="2323" w:type="dxa"/>
          </w:tcPr>
          <w:p w14:paraId="0CC724FA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2б</w:t>
            </w:r>
          </w:p>
        </w:tc>
        <w:tc>
          <w:tcPr>
            <w:tcW w:w="2326" w:type="dxa"/>
          </w:tcPr>
          <w:p w14:paraId="4EE23202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2326" w:type="dxa"/>
          </w:tcPr>
          <w:p w14:paraId="56A5507D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370" w:type="dxa"/>
          </w:tcPr>
          <w:p w14:paraId="1F0DBC7B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14:paraId="33192B95" w14:textId="77777777" w:rsidTr="00A60849">
        <w:tc>
          <w:tcPr>
            <w:tcW w:w="2323" w:type="dxa"/>
          </w:tcPr>
          <w:p w14:paraId="5E8FC63A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326" w:type="dxa"/>
          </w:tcPr>
          <w:p w14:paraId="4CB494C8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300</w:t>
            </w:r>
          </w:p>
        </w:tc>
        <w:tc>
          <w:tcPr>
            <w:tcW w:w="2326" w:type="dxa"/>
          </w:tcPr>
          <w:p w14:paraId="46BCA435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1050</w:t>
            </w:r>
          </w:p>
        </w:tc>
        <w:tc>
          <w:tcPr>
            <w:tcW w:w="2370" w:type="dxa"/>
          </w:tcPr>
          <w:p w14:paraId="4DF46024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14:paraId="5ECF6C49" w14:textId="77777777" w:rsidTr="00A60849">
        <w:tc>
          <w:tcPr>
            <w:tcW w:w="2323" w:type="dxa"/>
          </w:tcPr>
          <w:p w14:paraId="15764131" w14:textId="77777777" w:rsidR="001A6EA8" w:rsidRPr="00862A87" w:rsidRDefault="009F51FD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26" w:type="dxa"/>
          </w:tcPr>
          <w:p w14:paraId="74AFB3E3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(1,0)</w:t>
            </w:r>
          </w:p>
        </w:tc>
        <w:tc>
          <w:tcPr>
            <w:tcW w:w="2326" w:type="dxa"/>
          </w:tcPr>
          <w:p w14:paraId="1395096C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(0,1)</w:t>
            </w:r>
          </w:p>
        </w:tc>
        <w:tc>
          <w:tcPr>
            <w:tcW w:w="2370" w:type="dxa"/>
          </w:tcPr>
          <w:p w14:paraId="579734BF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14:paraId="24B71AE0" w14:textId="77777777" w:rsidTr="00A60849">
        <w:tc>
          <w:tcPr>
            <w:tcW w:w="2323" w:type="dxa"/>
          </w:tcPr>
          <w:p w14:paraId="1537C344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</w:tcPr>
          <w:p w14:paraId="174AD58E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</w:tcPr>
          <w:p w14:paraId="2CEF77DD" w14:textId="77777777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70" w:type="dxa"/>
          </w:tcPr>
          <w:p w14:paraId="79D61380" w14:textId="2043DF0A"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Максимально </w:t>
            </w:r>
            <w:r w:rsidR="00A608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баллов</w:t>
            </w:r>
          </w:p>
        </w:tc>
      </w:tr>
    </w:tbl>
    <w:p w14:paraId="1F8EC324" w14:textId="77777777"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E105A8" w14:textId="77777777"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A2E61B" w14:textId="77777777" w:rsidR="00962B31" w:rsidRPr="00862A87" w:rsidRDefault="00962B31" w:rsidP="00962B3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7D627F1C" w14:textId="77777777" w:rsidR="00962B31" w:rsidRPr="00862A87" w:rsidRDefault="00962B31" w:rsidP="00962B3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962B31" w:rsidRPr="00862A87" w14:paraId="5BACE275" w14:textId="77777777" w:rsidTr="00542F9B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4531" w14:textId="77777777" w:rsidR="00962B31" w:rsidRPr="00862A87" w:rsidRDefault="00962B31" w:rsidP="00542F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318E" w14:textId="77777777"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E3FCBC" w14:textId="77777777"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A491" w14:textId="77777777"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3A93" w14:textId="77777777"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62B31" w:rsidRPr="00862A87" w14:paraId="3A6706B4" w14:textId="77777777" w:rsidTr="00542F9B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802B" w14:textId="77777777" w:rsidR="00962B31" w:rsidRPr="00862A87" w:rsidRDefault="00962B31" w:rsidP="00542F9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9A70C" w14:textId="608CD5BE" w:rsidR="00962B31" w:rsidRPr="00862A87" w:rsidRDefault="00A60849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="00962B3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A3E64" w14:textId="4719BC06" w:rsidR="00962B31" w:rsidRPr="00862A87" w:rsidRDefault="00A60849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63AA" w14:textId="7073C32D" w:rsidR="00962B31" w:rsidRPr="00862A87" w:rsidRDefault="00A60849" w:rsidP="00A6084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4 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225B" w14:textId="5428B563" w:rsidR="00962B31" w:rsidRPr="00862A87" w:rsidRDefault="00962B31" w:rsidP="00542F9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</w:t>
            </w:r>
            <w:r w:rsidR="00A608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5</w:t>
            </w:r>
          </w:p>
        </w:tc>
      </w:tr>
    </w:tbl>
    <w:p w14:paraId="1D78F4CB" w14:textId="77777777" w:rsidR="00BB1F91" w:rsidRPr="00862A87" w:rsidRDefault="00BB1F91" w:rsidP="00BB1F91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4453DB93" w14:textId="77777777" w:rsidR="00DE36E5" w:rsidRPr="00862A87" w:rsidRDefault="00DE36E5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Контрольная работа №1 по теме «Рациональные числа».</w:t>
      </w:r>
    </w:p>
    <w:p w14:paraId="601B6959" w14:textId="77777777" w:rsidR="007B0C0A" w:rsidRPr="00DE36E5" w:rsidRDefault="007B0C0A" w:rsidP="00F93C7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6A55819" w14:textId="77777777" w:rsidR="00DE36E5" w:rsidRPr="00DE36E5" w:rsidRDefault="00DE36E5" w:rsidP="00DE36E5">
      <w:pPr>
        <w:spacing w:after="160" w:line="259" w:lineRule="auto"/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</w:pPr>
      <w:r w:rsidRPr="00DE36E5"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  <w:t>Демоверсия</w:t>
      </w:r>
    </w:p>
    <w:p w14:paraId="6031659C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№1. Найдите значение выражения </w:t>
      </w:r>
    </w:p>
    <w:p w14:paraId="62140A28" w14:textId="77777777" w:rsidR="00DE36E5" w:rsidRPr="00BA7D69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а)</w:t>
      </w:r>
      <w:r w:rsidRPr="005B0C91">
        <w:rPr>
          <w:rFonts w:ascii="Times New Roman" w:hAnsi="Times New Roman" w:cs="Times New Roman"/>
          <w:b/>
          <w:bCs/>
          <w:noProof/>
          <w:position w:val="-24"/>
          <w:sz w:val="28"/>
          <w:szCs w:val="28"/>
        </w:rPr>
        <w:t xml:space="preserve"> </w:t>
      </w:r>
      <w:r w:rsidRPr="005B0C91">
        <w:rPr>
          <w:rFonts w:ascii="Times New Roman" w:hAnsi="Times New Roman" w:cs="Times New Roman"/>
          <w:b/>
          <w:bCs/>
          <w:noProof/>
          <w:position w:val="-24"/>
          <w:sz w:val="28"/>
          <w:szCs w:val="28"/>
          <w:lang w:val="ru-RU"/>
        </w:rPr>
        <w:drawing>
          <wp:inline distT="0" distB="0" distL="0" distR="0" wp14:anchorId="0AF0F379" wp14:editId="58B92A85">
            <wp:extent cx="739140" cy="396240"/>
            <wp:effectExtent l="0" t="0" r="0" b="0"/>
            <wp:docPr id="5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1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б) </w:t>
      </w:r>
      <m:oMath>
        <m:f>
          <m:fPr>
            <m:ctrlPr>
              <w:rPr>
                <w:rFonts w:ascii="Cambria Math" w:eastAsia="Arial Unicode MS" w:hAnsi="Cambria Math" w:cs="Times New Roman"/>
                <w:i/>
                <w:sz w:val="28"/>
                <w:szCs w:val="28"/>
                <w:lang w:val="ru-RU" w:bidi="ru-RU"/>
              </w:rPr>
            </m:ctrlPr>
          </m:fPr>
          <m:num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-1,3+7,6</m:t>
            </m:r>
          </m:num>
          <m:den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2,5</m:t>
            </m:r>
          </m:den>
        </m:f>
      </m:oMath>
    </w:p>
    <w:p w14:paraId="35D67D5E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945B04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№2. Представьте в виде степени выражение </w:t>
      </w:r>
    </w:p>
    <w:p w14:paraId="56745017" w14:textId="77777777" w:rsidR="00DE36E5" w:rsidRPr="005B0C91" w:rsidRDefault="00DE36E5" w:rsidP="00DE36E5">
      <w:pPr>
        <w:widowControl w:val="0"/>
        <w:numPr>
          <w:ilvl w:val="0"/>
          <w:numId w:val="3"/>
        </w:numPr>
        <w:spacing w:after="200" w:line="240" w:lineRule="auto"/>
        <w:contextualSpacing/>
        <w:rPr>
          <w:rFonts w:ascii="Times New Roman" w:eastAsia="Arial Unicode MS" w:hAnsi="Times New Roman" w:cs="Times New Roman"/>
          <w:sz w:val="28"/>
          <w:szCs w:val="28"/>
          <w:lang w:val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1</w:t>
      </w:r>
      <w:r w:rsidRPr="00BA7D69"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6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 xml:space="preserve"> ∙ </w:t>
      </w:r>
      <w:r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3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;    2) 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10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: х</w:t>
      </w:r>
      <w:r w:rsidRPr="005B0C91"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6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;       3) (х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5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)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2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;      4)</w:t>
      </w:r>
      <m:oMath>
        <m:r>
          <w:rPr>
            <w:rFonts w:ascii="Cambria Math" w:eastAsia="Arial Unicode MS" w:hAnsi="Cambria Math" w:cs="Times New Roman"/>
            <w:sz w:val="28"/>
            <w:szCs w:val="28"/>
            <w:lang w:val="ru-RU" w:bidi="ru-RU"/>
          </w:rPr>
          <m:t xml:space="preserve">   </m:t>
        </m:r>
        <m:f>
          <m:fPr>
            <m:ctrlPr>
              <w:rPr>
                <w:rFonts w:ascii="Cambria Math" w:eastAsia="Arial Unicode MS" w:hAnsi="Cambria Math" w:cs="Times New Roman"/>
                <w:i/>
                <w:sz w:val="28"/>
                <w:szCs w:val="28"/>
                <w:lang w:val="ru-RU" w:bidi="ru-RU"/>
              </w:rPr>
            </m:ctrlPr>
          </m:fPr>
          <m:num>
            <m:sSup>
              <m:sSupPr>
                <m:ctrlPr>
                  <w:rPr>
                    <w:rFonts w:ascii="Cambria Math" w:eastAsia="Arial Unicode MS" w:hAnsi="Cambria Math" w:cs="Times New Roman"/>
                    <w:i/>
                    <w:sz w:val="28"/>
                    <w:szCs w:val="28"/>
                    <w:lang w:val="ru-RU" w:bidi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Arial Unicode MS" w:hAnsi="Cambria Math" w:cs="Times New Roman"/>
                        <w:i/>
                        <w:sz w:val="28"/>
                        <w:szCs w:val="28"/>
                        <w:lang w:val="ru-RU" w:bidi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Arial Unicode MS" w:hAnsi="Cambria Math" w:cs="Times New Roman"/>
                            <w:i/>
                            <w:sz w:val="28"/>
                            <w:szCs w:val="28"/>
                            <w:lang w:val="ru-RU" w:bidi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Arial Unicode MS" w:hAnsi="Cambria Math" w:cs="Times New Roman"/>
                            <w:sz w:val="28"/>
                            <w:szCs w:val="28"/>
                            <w:lang w:val="ru-RU" w:bidi="ru-RU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="Arial Unicode MS" w:hAnsi="Cambria Math" w:cs="Times New Roman"/>
                            <w:sz w:val="28"/>
                            <w:szCs w:val="28"/>
                            <w:lang w:val="ru-RU" w:bidi="ru-RU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="Arial Unicode MS" w:hAnsi="Cambria Math" w:cs="Times New Roman"/>
                    <w:sz w:val="28"/>
                    <w:szCs w:val="28"/>
                    <w:lang w:val="ru-RU" w:bidi="ru-RU"/>
                  </w:rPr>
                  <m:t>3</m:t>
                </m:r>
              </m:sup>
            </m:sSup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∙</m:t>
            </m:r>
            <m:sSup>
              <m:sSupPr>
                <m:ctrlPr>
                  <w:rPr>
                    <w:rFonts w:ascii="Cambria Math" w:eastAsia="Arial Unicode MS" w:hAnsi="Cambria Math" w:cs="Times New Roman"/>
                    <w:i/>
                    <w:sz w:val="28"/>
                    <w:szCs w:val="28"/>
                    <w:lang w:val="ru-RU" w:bidi="ru-RU"/>
                  </w:rPr>
                </m:ctrlPr>
              </m:sSupPr>
              <m:e>
                <m:r>
                  <w:rPr>
                    <w:rFonts w:ascii="Cambria Math" w:eastAsia="Arial Unicode MS" w:hAnsi="Cambria Math" w:cs="Times New Roman"/>
                    <w:sz w:val="28"/>
                    <w:szCs w:val="28"/>
                    <w:lang w:val="ru-RU" w:bidi="ru-RU"/>
                  </w:rPr>
                  <m:t>х</m:t>
                </m:r>
              </m:e>
              <m:sup>
                <m:r>
                  <w:rPr>
                    <w:rFonts w:ascii="Cambria Math" w:eastAsia="Arial Unicode MS" w:hAnsi="Cambria Math" w:cs="Times New Roman"/>
                    <w:sz w:val="28"/>
                    <w:szCs w:val="28"/>
                    <w:lang w:val="ru-RU" w:bidi="ru-RU"/>
                  </w:rPr>
                  <m:t>2</m:t>
                </m:r>
              </m:sup>
            </m:sSup>
          </m:num>
          <m:den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х</m:t>
            </m:r>
          </m:den>
        </m:f>
      </m:oMath>
    </w:p>
    <w:p w14:paraId="47315F91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№3. (2б) Решите уравнение</w:t>
      </w:r>
    </w:p>
    <w:p w14:paraId="4C2C217B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 xml:space="preserve">         x :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 xml:space="preserve"> =1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 xml:space="preserve"> :8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den>
        </m:f>
      </m:oMath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40D436C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BE07AFA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№4. На выпечку 8 батонов требуется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den>
        </m:f>
      </m:oMath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кг муки. Сколь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 муки потребуется на выпечку 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таких батонов?</w:t>
      </w:r>
    </w:p>
    <w:p w14:paraId="0DDA7C26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1D9818B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№5. 12 рабочих за 9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дней отремонтировали участок дороги. За сколько дней выполнят эту же работу 36 рабочих, если будут работать с такой же производительностью?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(2 б.)</w:t>
      </w:r>
    </w:p>
    <w:p w14:paraId="604B6CC3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89868AE" w14:textId="77777777"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№6. Когда в поле собрали 630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картофеля, то было выполнено 63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% плана. Сколько картофеля нужно собрать по плану?( 2 б.)</w:t>
      </w:r>
    </w:p>
    <w:p w14:paraId="19F4AE02" w14:textId="77777777" w:rsidR="00DE36E5" w:rsidRDefault="00DE36E5" w:rsidP="00DE36E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14:paraId="5AC4518D" w14:textId="77777777" w:rsidR="00F93C70" w:rsidRPr="00862A87" w:rsidRDefault="00F93C70" w:rsidP="00F93C7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tbl>
      <w:tblPr>
        <w:tblStyle w:val="21"/>
        <w:tblW w:w="10065" w:type="dxa"/>
        <w:tblInd w:w="-318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0D5D89" w:rsidRPr="00862A87" w14:paraId="370544A0" w14:textId="77777777" w:rsidTr="002F0167">
        <w:tc>
          <w:tcPr>
            <w:tcW w:w="5104" w:type="dxa"/>
          </w:tcPr>
          <w:p w14:paraId="38796B5C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4961" w:type="dxa"/>
          </w:tcPr>
          <w:p w14:paraId="251879CC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</w:tr>
      <w:tr w:rsidR="000D5D89" w:rsidRPr="00862A87" w14:paraId="258CBA40" w14:textId="77777777" w:rsidTr="002F0167">
        <w:tc>
          <w:tcPr>
            <w:tcW w:w="5104" w:type="dxa"/>
          </w:tcPr>
          <w:p w14:paraId="60268CD5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F5B7FF" w14:textId="77777777" w:rsidR="00D420F7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№1. Найдите значение выражения </w:t>
            </w:r>
          </w:p>
          <w:p w14:paraId="0AA08BB4" w14:textId="77777777" w:rsidR="001A7294" w:rsidRPr="00862A87" w:rsidRDefault="00D420F7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</w:t>
            </w:r>
            <w:r w:rsidR="00441FE5" w:rsidRPr="00862A87">
              <w:rPr>
                <w:rFonts w:ascii="Times New Roman" w:hAnsi="Times New Roman" w:cs="Times New Roman"/>
                <w:b/>
                <w:bCs/>
                <w:noProof/>
                <w:position w:val="-24"/>
                <w:sz w:val="24"/>
                <w:szCs w:val="24"/>
              </w:rPr>
              <w:t xml:space="preserve"> </w:t>
            </w:r>
            <w:r w:rsidR="00441FE5" w:rsidRPr="00862A87">
              <w:rPr>
                <w:rFonts w:ascii="Times New Roman" w:hAnsi="Times New Roman" w:cs="Times New Roman"/>
                <w:b/>
                <w:bCs/>
                <w:noProof/>
                <w:position w:val="-24"/>
                <w:sz w:val="24"/>
                <w:szCs w:val="24"/>
                <w:lang w:val="ru-RU"/>
              </w:rPr>
              <w:drawing>
                <wp:inline distT="0" distB="0" distL="0" distR="0" wp14:anchorId="52A107AF" wp14:editId="06B0967A">
                  <wp:extent cx="739140" cy="396240"/>
                  <wp:effectExtent l="0" t="0" r="0" b="0"/>
                  <wp:docPr id="118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1.bin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1FE5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7294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б)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-1,9+7,3</m:t>
                  </m:r>
                </m:num>
                <m:den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2,4</m:t>
                  </m:r>
                </m:den>
              </m:f>
            </m:oMath>
          </w:p>
          <w:p w14:paraId="4C1C389B" w14:textId="77777777" w:rsidR="005E16AD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B45F55" w14:textId="77777777" w:rsidR="005E16AD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№2. Представьте в виде степени выражение </w:t>
            </w:r>
          </w:p>
          <w:p w14:paraId="2FBA3598" w14:textId="77777777" w:rsidR="005E16AD" w:rsidRPr="00862A87" w:rsidRDefault="005E16AD" w:rsidP="0067267D">
            <w:pPr>
              <w:widowControl w:val="0"/>
              <w:numPr>
                <w:ilvl w:val="0"/>
                <w:numId w:val="3"/>
              </w:numPr>
              <w:spacing w:after="20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</w:pP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6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 xml:space="preserve"> ∙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8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2)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8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: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6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 3) (х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6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)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8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 xml:space="preserve">;      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lastRenderedPageBreak/>
              <w:t>4)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ru-RU" w:bidi="ru-RU"/>
                </w:rPr>
                <m:t xml:space="preserve">   </m:t>
              </m:r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Arial Unicode MS" w:hAnsi="Cambria Math" w:cs="Times New Roman"/>
                              <w:i/>
                              <w:sz w:val="24"/>
                              <w:szCs w:val="24"/>
                              <w:lang w:val="ru-RU" w:bidi="ru-RU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Arial Unicode MS" w:hAnsi="Cambria Math" w:cs="Times New Roman"/>
                                  <w:i/>
                                  <w:sz w:val="24"/>
                                  <w:szCs w:val="24"/>
                                  <w:lang w:val="ru-RU" w:bidi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х</m:t>
                              </m:r>
                            </m:e>
                            <m:sup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4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9</m:t>
                      </m:r>
                    </m:sup>
                  </m:sSup>
                </m:den>
              </m:f>
            </m:oMath>
          </w:p>
          <w:p w14:paraId="15A6C97C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№3. </w:t>
            </w:r>
            <w:r w:rsidR="00234A29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(2б)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Решите уравнение</w:t>
            </w:r>
          </w:p>
          <w:p w14:paraId="3A8C558A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        x :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=1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:8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3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4BA7184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FA19B62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№4. На выпечку 8 батонов требуется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кг муки. Сколько муки потребуется на выпечку 12 таких батонов?</w:t>
            </w:r>
          </w:p>
          <w:p w14:paraId="25D2F4EA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0A87A8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№5. 24 рабочих за 6 дней отремонтировали участок дороги. За сколько дней выполнят эту же работу 36 рабочих, если будут работать с такой же производительностью?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1402F8EC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11434C0" w14:textId="77777777" w:rsidR="002F0167" w:rsidRPr="00862A87" w:rsidRDefault="000D5D89" w:rsidP="002F01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№6. Когда в поле собрали 756 кг картофеля, то было выполнено 72% плана. Сколько картофеля нужно собрать по плану?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( 2 б.)</w:t>
            </w:r>
          </w:p>
          <w:p w14:paraId="0F387A60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04BB7970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2E78E2" w14:textId="77777777" w:rsidR="00D420F7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№1. Найдите значение выражения</w:t>
            </w:r>
            <w:r w:rsidR="00D420F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3CE03C9C" w14:textId="77777777" w:rsidR="005E16AD" w:rsidRPr="00862A87" w:rsidRDefault="00D420F7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а)      </w:t>
            </w:r>
            <w:r w:rsidR="00441FE5" w:rsidRPr="00862A87">
              <w:rPr>
                <w:rFonts w:ascii="Times New Roman" w:hAnsi="Times New Roman" w:cs="Times New Roman"/>
                <w:b/>
                <w:bCs/>
                <w:noProof/>
                <w:position w:val="-24"/>
                <w:sz w:val="24"/>
                <w:szCs w:val="24"/>
                <w:lang w:val="ru-RU"/>
              </w:rPr>
              <w:drawing>
                <wp:inline distT="0" distB="0" distL="0" distR="0" wp14:anchorId="3F8967E3" wp14:editId="156357B1">
                  <wp:extent cx="670560" cy="396240"/>
                  <wp:effectExtent l="0" t="0" r="0" b="0"/>
                  <wp:docPr id="117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2.bin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1FE5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б)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3,5+1,9</m:t>
                  </m:r>
                </m:num>
                <m:den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2,4</m:t>
                  </m:r>
                </m:den>
              </m:f>
            </m:oMath>
          </w:p>
          <w:p w14:paraId="01820398" w14:textId="77777777" w:rsidR="005E16AD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№2. Представьте в виде степени выражение </w:t>
            </w:r>
          </w:p>
          <w:p w14:paraId="73D0864D" w14:textId="77777777" w:rsidR="005E16AD" w:rsidRPr="00862A87" w:rsidRDefault="005E16AD" w:rsidP="0067267D">
            <w:pPr>
              <w:widowControl w:val="0"/>
              <w:numPr>
                <w:ilvl w:val="0"/>
                <w:numId w:val="4"/>
              </w:numPr>
              <w:spacing w:after="20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</w:pP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7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 xml:space="preserve"> ∙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4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2)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7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: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4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 3) (х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7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)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4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4)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ru-RU" w:bidi="ru-RU"/>
                </w:rPr>
                <m:t xml:space="preserve">   </m:t>
              </m:r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Arial Unicode MS" w:hAnsi="Cambria Math" w:cs="Times New Roman"/>
                              <w:i/>
                              <w:sz w:val="24"/>
                              <w:szCs w:val="24"/>
                              <w:lang w:val="ru-RU" w:bidi="ru-RU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Arial Unicode MS" w:hAnsi="Cambria Math" w:cs="Times New Roman"/>
                                  <w:i/>
                                  <w:sz w:val="24"/>
                                  <w:szCs w:val="24"/>
                                  <w:lang w:val="ru-RU" w:bidi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х</m:t>
                              </m:r>
                            </m:e>
                            <m:sup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17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20</m:t>
                      </m:r>
                    </m:sup>
                  </m:sSup>
                </m:den>
              </m:f>
            </m:oMath>
          </w:p>
          <w:p w14:paraId="21BD3EFF" w14:textId="77777777" w:rsidR="002F0167" w:rsidRPr="00862A87" w:rsidRDefault="002F0167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2687C9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№3. </w:t>
            </w:r>
            <w:r w:rsidR="00234A29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(2б)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Решите уравнение</w:t>
            </w:r>
          </w:p>
          <w:p w14:paraId="05343158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         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=5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:2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8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14:paraId="3E55B23E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78A3D3FB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№4. На отлив 14 блоков расходуется 16,8 кг цемента. Сколько потребуется цемента на отлив 27 таких блоков?</w:t>
            </w:r>
          </w:p>
          <w:p w14:paraId="40082DC2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D042C5" w14:textId="77777777" w:rsidR="002F0167" w:rsidRPr="00862A87" w:rsidRDefault="000D5D89" w:rsidP="002F01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№5. На железнодорожном полотне рельсы длиной 6 м заменили новыми длиной 8 м. Сколько нужно новых рельс для замены 240 старых?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(2 б.)</w:t>
            </w:r>
          </w:p>
          <w:p w14:paraId="149E4A7F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9CB631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2063749" w14:textId="77777777" w:rsidR="002F0167" w:rsidRPr="00862A87" w:rsidRDefault="000D5D89" w:rsidP="002F01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№6. Когда магазин продал 78,4 кг картофеля, то оказалось, что продано 24,5% картофеля на складе. Сколько всего картофеля на складе?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(2 б.)</w:t>
            </w:r>
          </w:p>
          <w:p w14:paraId="7383E247" w14:textId="77777777"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2D1F7DA" w14:textId="77777777" w:rsidR="005E16AD" w:rsidRPr="00862A87" w:rsidRDefault="005E16AD" w:rsidP="00F93C7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14:paraId="6C1E2E6C" w14:textId="77777777" w:rsidR="005E16AD" w:rsidRPr="00862A87" w:rsidRDefault="005E16AD" w:rsidP="005E16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E7E955" w14:textId="77777777" w:rsidR="00D645A8" w:rsidRPr="00862A87" w:rsidRDefault="0094144E" w:rsidP="000E79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</w:t>
      </w:r>
      <w:r w:rsidR="00234A29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47EF44B6" w14:textId="77777777" w:rsidR="0094144E" w:rsidRPr="00862A87" w:rsidRDefault="0094144E" w:rsidP="000E79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2344"/>
        <w:gridCol w:w="1325"/>
        <w:gridCol w:w="1223"/>
        <w:gridCol w:w="1346"/>
        <w:gridCol w:w="1134"/>
        <w:gridCol w:w="1276"/>
        <w:gridCol w:w="1275"/>
      </w:tblGrid>
      <w:tr w:rsidR="00D10D0C" w:rsidRPr="00862A87" w14:paraId="7C664AE1" w14:textId="77777777" w:rsidTr="002F0167">
        <w:trPr>
          <w:trHeight w:val="664"/>
        </w:trPr>
        <w:tc>
          <w:tcPr>
            <w:tcW w:w="2344" w:type="dxa"/>
          </w:tcPr>
          <w:p w14:paraId="412BC3FF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25" w:type="dxa"/>
          </w:tcPr>
          <w:p w14:paraId="470AEB39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223" w:type="dxa"/>
          </w:tcPr>
          <w:p w14:paraId="08EEBE88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46" w:type="dxa"/>
          </w:tcPr>
          <w:p w14:paraId="4A100C32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14:paraId="64B0BB1F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6" w:type="dxa"/>
          </w:tcPr>
          <w:p w14:paraId="6B076FBF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275" w:type="dxa"/>
          </w:tcPr>
          <w:p w14:paraId="1756EA46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D10D0C" w:rsidRPr="00862A87" w14:paraId="208D3E5A" w14:textId="77777777" w:rsidTr="002F0167">
        <w:trPr>
          <w:trHeight w:val="983"/>
        </w:trPr>
        <w:tc>
          <w:tcPr>
            <w:tcW w:w="2344" w:type="dxa"/>
          </w:tcPr>
          <w:p w14:paraId="7B539691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25" w:type="dxa"/>
          </w:tcPr>
          <w:p w14:paraId="50C42A31" w14:textId="77777777" w:rsidR="00D10D0C" w:rsidRPr="00862A87" w:rsidRDefault="00441FE5" w:rsidP="00441F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6D58A3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15</m:t>
                  </m:r>
                </m:den>
              </m:f>
            </m:oMath>
            <w:r w:rsidR="006D58A3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 </w:t>
            </w:r>
          </w:p>
          <w:p w14:paraId="10937AD6" w14:textId="77777777" w:rsidR="006D58A3" w:rsidRPr="00862A87" w:rsidRDefault="006D58A3" w:rsidP="00441F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2,25</w:t>
            </w:r>
          </w:p>
        </w:tc>
        <w:tc>
          <w:tcPr>
            <w:tcW w:w="1223" w:type="dxa"/>
          </w:tcPr>
          <w:p w14:paraId="04DC1FD7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14</w:t>
            </w:r>
          </w:p>
          <w:p w14:paraId="0BBE2226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14:paraId="1830B146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48</w:t>
            </w:r>
          </w:p>
          <w:p w14:paraId="1F0D7704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5</w:t>
            </w:r>
          </w:p>
          <w:p w14:paraId="629B8AD9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46" w:type="dxa"/>
          </w:tcPr>
          <w:p w14:paraId="042AA218" w14:textId="77777777" w:rsidR="00D10D0C" w:rsidRPr="00862A87" w:rsidRDefault="00D10D0C" w:rsidP="00D10D0C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а)1/10</w:t>
            </w:r>
          </w:p>
          <w:p w14:paraId="72991E79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14:paraId="77330B27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1,8</w:t>
            </w:r>
          </w:p>
        </w:tc>
        <w:tc>
          <w:tcPr>
            <w:tcW w:w="1276" w:type="dxa"/>
          </w:tcPr>
          <w:p w14:paraId="7C3FD977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14:paraId="3886A5A3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1050</w:t>
            </w:r>
          </w:p>
        </w:tc>
      </w:tr>
      <w:tr w:rsidR="00D10D0C" w:rsidRPr="00862A87" w14:paraId="1A225137" w14:textId="77777777" w:rsidTr="002F0167">
        <w:trPr>
          <w:trHeight w:val="664"/>
        </w:trPr>
        <w:tc>
          <w:tcPr>
            <w:tcW w:w="2344" w:type="dxa"/>
          </w:tcPr>
          <w:p w14:paraId="659DB7E4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25" w:type="dxa"/>
          </w:tcPr>
          <w:p w14:paraId="6EA4A4AE" w14:textId="77777777" w:rsidR="00D10D0C" w:rsidRPr="00862A87" w:rsidRDefault="00441FE5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C954F0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10</m:t>
              </m:r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  <w:p w14:paraId="3D4E94E8" w14:textId="77777777" w:rsidR="00441FE5" w:rsidRPr="00862A87" w:rsidRDefault="00441FE5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2,25</w:t>
            </w:r>
          </w:p>
        </w:tc>
        <w:tc>
          <w:tcPr>
            <w:tcW w:w="1223" w:type="dxa"/>
          </w:tcPr>
          <w:p w14:paraId="0AB35F20" w14:textId="77777777"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11</w:t>
            </w:r>
          </w:p>
          <w:p w14:paraId="1E55161C" w14:textId="77777777"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3</w:t>
            </w:r>
          </w:p>
          <w:p w14:paraId="413DEE96" w14:textId="77777777"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28</w:t>
            </w:r>
          </w:p>
          <w:p w14:paraId="7FF6D617" w14:textId="77777777"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5</w:t>
            </w:r>
          </w:p>
          <w:p w14:paraId="3B803C3F" w14:textId="77777777"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46" w:type="dxa"/>
          </w:tcPr>
          <w:p w14:paraId="41941B85" w14:textId="77777777" w:rsidR="00D10D0C" w:rsidRPr="00862A87" w:rsidRDefault="00D10D0C" w:rsidP="00D10D0C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8/21</w:t>
            </w:r>
          </w:p>
          <w:p w14:paraId="69F0A6F7" w14:textId="77777777"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14:paraId="50422FEA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32,4</w:t>
            </w:r>
          </w:p>
        </w:tc>
        <w:tc>
          <w:tcPr>
            <w:tcW w:w="1276" w:type="dxa"/>
          </w:tcPr>
          <w:p w14:paraId="16350A36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180</w:t>
            </w:r>
          </w:p>
        </w:tc>
        <w:tc>
          <w:tcPr>
            <w:tcW w:w="1275" w:type="dxa"/>
          </w:tcPr>
          <w:p w14:paraId="0BD58A2B" w14:textId="77777777"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320</w:t>
            </w:r>
          </w:p>
        </w:tc>
      </w:tr>
    </w:tbl>
    <w:p w14:paraId="31926A4C" w14:textId="77777777" w:rsidR="00D645A8" w:rsidRPr="00862A87" w:rsidRDefault="00D645A8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04ABBE" w14:textId="77777777" w:rsidR="00D645A8" w:rsidRPr="00862A87" w:rsidRDefault="00D645A8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3D7277" w14:textId="77777777" w:rsidR="002F0167" w:rsidRPr="00862A87" w:rsidRDefault="002F0167" w:rsidP="002F01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075CFBED" w14:textId="77777777" w:rsidR="002F0167" w:rsidRPr="00862A87" w:rsidRDefault="002F0167" w:rsidP="002F01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2F0167" w:rsidRPr="00862A87" w14:paraId="601B1EEB" w14:textId="77777777" w:rsidTr="002F0167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6B86" w14:textId="77777777" w:rsidR="002F0167" w:rsidRPr="00862A87" w:rsidRDefault="002F0167" w:rsidP="004F38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9E8A" w14:textId="77777777" w:rsidR="002F0167" w:rsidRPr="00862A87" w:rsidRDefault="002F0167" w:rsidP="002F0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4EA14" w14:textId="77777777" w:rsidR="002F0167" w:rsidRPr="00862A87" w:rsidRDefault="002F0167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C1DA" w14:textId="77777777" w:rsidR="002F0167" w:rsidRPr="00862A87" w:rsidRDefault="002F0167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B811" w14:textId="77777777" w:rsidR="002F0167" w:rsidRPr="00862A87" w:rsidRDefault="002F0167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F0167" w:rsidRPr="00862A87" w14:paraId="00992061" w14:textId="77777777" w:rsidTr="002F0167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06CC" w14:textId="77777777" w:rsidR="002F0167" w:rsidRPr="00862A87" w:rsidRDefault="002F0167" w:rsidP="004F383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8963" w14:textId="77777777" w:rsidR="002F0167" w:rsidRPr="00862A87" w:rsidRDefault="005B0C91" w:rsidP="002F0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E8D87" w14:textId="77777777" w:rsidR="002F0167" w:rsidRPr="00862A87" w:rsidRDefault="005B0C91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="00962B3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69E7" w14:textId="77777777" w:rsidR="002F0167" w:rsidRPr="00862A87" w:rsidRDefault="00962B31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6-7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3B87C" w14:textId="77777777" w:rsidR="002F0167" w:rsidRPr="00862A87" w:rsidRDefault="00962B3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8-9</w:t>
            </w:r>
          </w:p>
        </w:tc>
      </w:tr>
    </w:tbl>
    <w:p w14:paraId="0D7BC69D" w14:textId="77777777" w:rsid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07F304E" w14:textId="77777777" w:rsidR="00DE36E5" w:rsidRPr="00862A87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работы №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</w:p>
    <w:p w14:paraId="0A6CF951" w14:textId="77777777" w:rsidR="00DE36E5" w:rsidRPr="00862A87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Тема: "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Алгебраические выражения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"</w:t>
      </w:r>
    </w:p>
    <w:p w14:paraId="11A55379" w14:textId="77777777" w:rsidR="00DE36E5" w:rsidRPr="00862A87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( каждое верно выполненное задание оценивается в 1 балл)</w:t>
      </w:r>
    </w:p>
    <w:p w14:paraId="0E800188" w14:textId="77777777" w:rsidR="00DE36E5" w:rsidRDefault="00DE36E5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FC77733" w14:textId="77777777"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  <w:t>Демоверсия</w:t>
      </w:r>
    </w:p>
    <w:p w14:paraId="0234D398" w14:textId="77777777"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FA62F8E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№1. Представьте в виде степени выражение:</w:t>
      </w:r>
    </w:p>
    <w:p w14:paraId="657B4369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1)х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 ∙ 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;    2) 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7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: х;       3) (х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8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44D60868" w14:textId="77777777" w:rsidR="00DE36E5" w:rsidRPr="00DE36E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№2. Преобразуйте в одночлен стандартного вида</w:t>
      </w:r>
    </w:p>
    <w:p w14:paraId="620D61E2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1)–3а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∙4с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4 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8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                   2) ( – 2m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n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4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</w:p>
    <w:p w14:paraId="36710EB8" w14:textId="77777777" w:rsidR="00DE36E5" w:rsidRPr="00DE36E5" w:rsidRDefault="00DE36E5" w:rsidP="00DE36E5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№3. Выполните действия: а) (-З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- 7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ах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- 1) - (12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- 10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ах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); б) 5</w:t>
      </w:r>
      <w:r w:rsidRPr="00DE36E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у</w:t>
      </w:r>
      <w:r w:rsidRPr="00DE36E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ru-RU"/>
        </w:rPr>
        <w:t>4</w:t>
      </w:r>
      <w:r w:rsidRPr="00DE36E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(у</w:t>
      </w:r>
      <w:r w:rsidRPr="00DE36E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+ 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1).</w:t>
      </w:r>
    </w:p>
    <w:p w14:paraId="2A4E66BC" w14:textId="77777777"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№4. Раскройте скобки: а) (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с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+ 3) (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с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- 2); б) (2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+11) (З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- 5);</w:t>
      </w:r>
    </w:p>
    <w:p w14:paraId="1CC8157D" w14:textId="77777777"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в) (3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х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+</w:t>
      </w:r>
      <w:r w:rsidRPr="00DE36E5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ru-RU"/>
        </w:rPr>
        <w:t>7у) (</w:t>
      </w:r>
      <w:r w:rsidRPr="00DE36E5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ru-RU"/>
        </w:rPr>
        <w:t>4</w:t>
      </w:r>
      <w:r w:rsidRPr="00DE36E5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ru-RU"/>
        </w:rPr>
        <w:t>х -2 у)</w:t>
      </w:r>
      <w:r w:rsidRPr="00DE36E5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ru-RU"/>
        </w:rPr>
        <w:t>.</w:t>
      </w:r>
    </w:p>
    <w:p w14:paraId="42ED120F" w14:textId="77777777"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</w:pPr>
      <w:r w:rsidRPr="00DE36E5">
        <w:rPr>
          <w:rFonts w:ascii="Times New Roman" w:eastAsia="Times New Roman" w:hAnsi="Times New Roman" w:cs="Times New Roman"/>
          <w:sz w:val="24"/>
          <w:szCs w:val="24"/>
          <w:lang w:val="ru-RU"/>
        </w:rPr>
        <w:t>№5. Преобразуйте в многочлен:</w:t>
      </w:r>
    </w:p>
    <w:p w14:paraId="1BDAA564" w14:textId="77777777"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2E079BEF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36E5">
        <w:rPr>
          <w:rFonts w:ascii="Times New Roman" w:hAnsi="Times New Roman" w:cs="Times New Roman"/>
          <w:sz w:val="24"/>
          <w:szCs w:val="24"/>
        </w:rPr>
        <w:t>а) (а + 3)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36E5">
        <w:rPr>
          <w:rFonts w:ascii="Times New Roman" w:hAnsi="Times New Roman" w:cs="Times New Roman"/>
          <w:sz w:val="24"/>
          <w:szCs w:val="24"/>
        </w:rPr>
        <w:t xml:space="preserve">         б)(</w:t>
      </w:r>
      <w:r w:rsidRPr="00DE36E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E36E5">
        <w:rPr>
          <w:rFonts w:ascii="Times New Roman" w:hAnsi="Times New Roman" w:cs="Times New Roman"/>
          <w:sz w:val="24"/>
          <w:szCs w:val="24"/>
        </w:rPr>
        <w:t>– 4)(</w:t>
      </w:r>
      <w:r w:rsidRPr="00DE36E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E36E5">
        <w:rPr>
          <w:rFonts w:ascii="Times New Roman" w:hAnsi="Times New Roman" w:cs="Times New Roman"/>
          <w:sz w:val="24"/>
          <w:szCs w:val="24"/>
        </w:rPr>
        <w:t xml:space="preserve">+4)           в) (3у – </w:t>
      </w:r>
      <w:r w:rsidRPr="00DE36E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E36E5">
        <w:rPr>
          <w:rFonts w:ascii="Times New Roman" w:hAnsi="Times New Roman" w:cs="Times New Roman"/>
          <w:sz w:val="24"/>
          <w:szCs w:val="24"/>
        </w:rPr>
        <w:t xml:space="preserve"> с)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36E5">
        <w:rPr>
          <w:rFonts w:ascii="Times New Roman" w:hAnsi="Times New Roman" w:cs="Times New Roman"/>
          <w:sz w:val="24"/>
          <w:szCs w:val="24"/>
        </w:rPr>
        <w:t> </w:t>
      </w:r>
      <w:r w:rsidRPr="00DE36E5">
        <w:rPr>
          <w:rFonts w:ascii="Times New Roman" w:hAnsi="Times New Roman" w:cs="Times New Roman"/>
          <w:sz w:val="24"/>
          <w:szCs w:val="24"/>
        </w:rPr>
        <w:br/>
      </w:r>
      <w:r w:rsidRPr="00DE36E5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DE36E5">
        <w:rPr>
          <w:rFonts w:ascii="Times New Roman" w:hAnsi="Times New Roman" w:cs="Times New Roman"/>
          <w:sz w:val="24"/>
          <w:szCs w:val="24"/>
        </w:rPr>
        <w:t>г) (2а – 1)( 2а + 1)                д) (х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36E5">
        <w:rPr>
          <w:rFonts w:ascii="Times New Roman" w:hAnsi="Times New Roman" w:cs="Times New Roman"/>
          <w:sz w:val="24"/>
          <w:szCs w:val="24"/>
        </w:rPr>
        <w:t> + у)( х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36E5">
        <w:rPr>
          <w:rFonts w:ascii="Times New Roman" w:hAnsi="Times New Roman" w:cs="Times New Roman"/>
          <w:sz w:val="24"/>
          <w:szCs w:val="24"/>
        </w:rPr>
        <w:t> – у) </w:t>
      </w:r>
      <w:r w:rsidRPr="00DE36E5">
        <w:rPr>
          <w:rFonts w:ascii="Times New Roman" w:hAnsi="Times New Roman" w:cs="Times New Roman"/>
          <w:sz w:val="24"/>
          <w:szCs w:val="24"/>
        </w:rPr>
        <w:br/>
      </w:r>
      <w:r w:rsidRPr="00DE36E5">
        <w:rPr>
          <w:rFonts w:ascii="Times New Roman" w:hAnsi="Times New Roman" w:cs="Times New Roman"/>
          <w:sz w:val="24"/>
          <w:szCs w:val="24"/>
        </w:rPr>
        <w:br/>
      </w:r>
    </w:p>
    <w:p w14:paraId="74F5F8E9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(каждое верно выполненное задание оценивается в 1 балл)</w:t>
      </w:r>
    </w:p>
    <w:p w14:paraId="1B5B01BA" w14:textId="77777777" w:rsidR="00DE36E5" w:rsidRDefault="00DE36E5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D5DF272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82AC9E4" w14:textId="77777777"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 вариант</w:t>
      </w:r>
    </w:p>
    <w:p w14:paraId="4C901ECC" w14:textId="77777777"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№1. Представьте в виде степени выражение:</w:t>
      </w:r>
    </w:p>
    <w:p w14:paraId="4FFA5253" w14:textId="77777777" w:rsidR="001E391C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8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∙ 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7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2) 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7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: 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 3) (х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8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</w:t>
      </w:r>
    </w:p>
    <w:p w14:paraId="5135084D" w14:textId="77777777" w:rsidR="001E391C" w:rsidRPr="00862A87" w:rsidRDefault="00862A87" w:rsidP="00862A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2C3DF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№2.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Преобразуйте в одночлен стандартного вида</w:t>
      </w:r>
    </w:p>
    <w:p w14:paraId="7A8C5D1E" w14:textId="77777777" w:rsidR="001E391C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–8а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∙4с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5 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                    2) ( – 5m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n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</w:p>
    <w:p w14:paraId="75DD3E5B" w14:textId="77777777" w:rsidR="00045A24" w:rsidRPr="00862A87" w:rsidRDefault="00045A24" w:rsidP="00862A87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№3. Выполните действия: а) (З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- 4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+ 2) - (11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- 14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); б) 3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у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(у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  <w:t>3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+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1).</w:t>
      </w:r>
    </w:p>
    <w:p w14:paraId="43AE3001" w14:textId="77777777" w:rsidR="00045A24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№4.Раскройте скобки: а) (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с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+ 2) (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с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- 3); б) (2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- 1) (З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+ 4); </w:t>
      </w:r>
    </w:p>
    <w:p w14:paraId="0C747573" w14:textId="77777777" w:rsidR="00950FC6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в) (5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- </w:t>
      </w:r>
      <w:r w:rsidRPr="00862A8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ru-RU"/>
        </w:rPr>
        <w:t>2у) (</w:t>
      </w:r>
      <w:r w:rsidRPr="00862A87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ru-RU"/>
        </w:rPr>
        <w:t>4</w:t>
      </w:r>
      <w:r w:rsidRPr="00862A8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ru-RU"/>
        </w:rPr>
        <w:t>х - у)</w:t>
      </w:r>
      <w:r w:rsidR="00950FC6" w:rsidRPr="00862A87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ru-RU"/>
        </w:rPr>
        <w:t>.</w:t>
      </w:r>
      <w:r w:rsidR="00950FC6" w:rsidRPr="00862A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CA8382" w14:textId="77777777"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№5. Преобразуйте в многочлен:</w:t>
      </w:r>
    </w:p>
    <w:p w14:paraId="7623FE0C" w14:textId="77777777"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5DD5FAE2" w14:textId="77777777"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</w:rPr>
        <w:t>а) (а + 4)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      </w:t>
      </w:r>
      <w:r w:rsidRPr="00862A87">
        <w:rPr>
          <w:rFonts w:ascii="Times New Roman" w:hAnsi="Times New Roman" w:cs="Times New Roman"/>
          <w:sz w:val="24"/>
          <w:szCs w:val="24"/>
        </w:rPr>
        <w:t>б)(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62A87">
        <w:rPr>
          <w:rFonts w:ascii="Times New Roman" w:hAnsi="Times New Roman" w:cs="Times New Roman"/>
          <w:sz w:val="24"/>
          <w:szCs w:val="24"/>
        </w:rPr>
        <w:t>– 6)(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62A87">
        <w:rPr>
          <w:rFonts w:ascii="Times New Roman" w:hAnsi="Times New Roman" w:cs="Times New Roman"/>
          <w:sz w:val="24"/>
          <w:szCs w:val="24"/>
        </w:rPr>
        <w:t>+6)           в) (3у –  с)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="00862A87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r w:rsidRPr="00862A87">
        <w:rPr>
          <w:rFonts w:ascii="Times New Roman" w:hAnsi="Times New Roman" w:cs="Times New Roman"/>
          <w:sz w:val="24"/>
          <w:szCs w:val="24"/>
        </w:rPr>
        <w:t>г) (2а – 5)( 2а + 5)                д) (х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t>+ у)( х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t>– у)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№6. Разложите на множители:</w:t>
      </w:r>
    </w:p>
    <w:p w14:paraId="750698EC" w14:textId="77777777"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</w:rPr>
        <w:t>а</w:t>
      </w:r>
      <w:r w:rsidRPr="00862A8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3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sz w:val="24"/>
          <w:szCs w:val="24"/>
        </w:rPr>
        <w:t xml:space="preserve">        б) а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sz w:val="24"/>
          <w:szCs w:val="24"/>
        </w:rPr>
        <w:t xml:space="preserve"> </w:t>
      </w:r>
      <w:r w:rsidRPr="00862A87">
        <w:rPr>
          <w:rStyle w:val="a7"/>
          <w:rFonts w:ascii="Times New Roman" w:hAnsi="Times New Roman" w:cs="Times New Roman"/>
          <w:sz w:val="24"/>
          <w:szCs w:val="24"/>
        </w:rPr>
        <w:t>– 9</w:t>
      </w:r>
      <w:r w:rsidRPr="00862A87">
        <w:rPr>
          <w:rFonts w:ascii="Times New Roman" w:hAnsi="Times New Roman" w:cs="Times New Roman"/>
          <w:sz w:val="24"/>
          <w:szCs w:val="24"/>
        </w:rPr>
        <w:t xml:space="preserve"> </w:t>
      </w:r>
      <w:r w:rsidR="005F3ECA" w:rsidRPr="00862A87">
        <w:rPr>
          <w:rFonts w:ascii="Times New Roman" w:hAnsi="Times New Roman" w:cs="Times New Roman"/>
          <w:sz w:val="24"/>
          <w:szCs w:val="24"/>
        </w:rPr>
        <w:t xml:space="preserve">    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      </w:t>
      </w:r>
      <w:r w:rsidR="005F3ECA" w:rsidRPr="00862A8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2A87">
        <w:rPr>
          <w:rFonts w:ascii="Times New Roman" w:hAnsi="Times New Roman" w:cs="Times New Roman"/>
          <w:sz w:val="24"/>
          <w:szCs w:val="24"/>
        </w:rPr>
        <w:t>) а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t>+ 10а + 25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19259A5C" w14:textId="77777777" w:rsidR="00045A24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529F8261" w14:textId="77777777"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2 вариант</w:t>
      </w:r>
    </w:p>
    <w:p w14:paraId="4C599D9A" w14:textId="77777777"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№1. Представьте в виде степени выражение :</w:t>
      </w:r>
    </w:p>
    <w:p w14:paraId="24FFF909" w14:textId="77777777"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9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∙ 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2) 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9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: 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 3) (х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045A24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</w:t>
      </w:r>
    </w:p>
    <w:p w14:paraId="0B018AD1" w14:textId="77777777" w:rsidR="002C3DFF" w:rsidRPr="00862A87" w:rsidRDefault="00862A87" w:rsidP="00862A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="002C3DF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№2.  Преобразуйте в одночлен стандартного вида</w:t>
      </w:r>
    </w:p>
    <w:p w14:paraId="55371E69" w14:textId="77777777"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1) –6х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8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∙2х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5 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                    2) ( – 6а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n)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</w:p>
    <w:p w14:paraId="3E967B9C" w14:textId="77777777" w:rsidR="00B119CB" w:rsidRPr="00862A87" w:rsidRDefault="00B119CB" w:rsidP="00862A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10E4DE" w14:textId="77777777" w:rsidR="00045A24" w:rsidRPr="00862A87" w:rsidRDefault="00045A24" w:rsidP="00862A8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№3. Выполните действия: а) (2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З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+ 1) - (7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- 5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); б) 3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4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х).</w:t>
      </w:r>
    </w:p>
    <w:p w14:paraId="5928E047" w14:textId="77777777" w:rsidR="00045A24" w:rsidRPr="00862A87" w:rsidRDefault="00045A24" w:rsidP="00862A8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№4.</w:t>
      </w:r>
      <w:r w:rsidR="00AC1BB1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Раскройте скобки:  а) (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- 5) (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- 3); б) (5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+ 4) (2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- 1); </w:t>
      </w:r>
    </w:p>
    <w:p w14:paraId="1030F683" w14:textId="77777777" w:rsidR="00950FC6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в) 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3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р + 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с) (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р + 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4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с)</w:t>
      </w:r>
      <w:r w:rsidR="00950FC6"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.</w:t>
      </w:r>
      <w:r w:rsidR="00950FC6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6DB696" w14:textId="77777777"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027EC5" w14:textId="77777777" w:rsidR="00045A24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№5. Преобразуйте в многочлен:</w:t>
      </w:r>
    </w:p>
    <w:p w14:paraId="5FC62315" w14:textId="77777777"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  <w:lang w:val="ru-RU"/>
        </w:rPr>
      </w:pPr>
      <w:r w:rsidRPr="00862A87">
        <w:rPr>
          <w:rFonts w:ascii="Times New Roman" w:hAnsi="Times New Roman" w:cs="Times New Roman"/>
          <w:bCs/>
          <w:sz w:val="24"/>
          <w:szCs w:val="24"/>
        </w:rPr>
        <w:br/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а) (а – 3)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2 </w:t>
      </w:r>
      <w:r w:rsid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  <w:lang w:val="ru-RU"/>
        </w:rPr>
        <w:t xml:space="preserve">             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 </w:t>
      </w:r>
      <w:r w:rsidRPr="00862A87">
        <w:rPr>
          <w:rFonts w:ascii="Times New Roman" w:hAnsi="Times New Roman" w:cs="Times New Roman"/>
          <w:sz w:val="24"/>
          <w:szCs w:val="24"/>
        </w:rPr>
        <w:t>б)(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62A87">
        <w:rPr>
          <w:rFonts w:ascii="Times New Roman" w:hAnsi="Times New Roman" w:cs="Times New Roman"/>
          <w:sz w:val="24"/>
          <w:szCs w:val="24"/>
        </w:rPr>
        <w:t>–4)(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62A87">
        <w:rPr>
          <w:rFonts w:ascii="Times New Roman" w:hAnsi="Times New Roman" w:cs="Times New Roman"/>
          <w:sz w:val="24"/>
          <w:szCs w:val="24"/>
        </w:rPr>
        <w:t>+4)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             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в) (2у + 5)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г) (4а – b)( 4а + b)                 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д) (х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+ 1)( 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1)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№6. Разложите на множители:</w:t>
      </w:r>
      <w:r w:rsidRPr="00862A87">
        <w:rPr>
          <w:rFonts w:ascii="Times New Roman" w:hAnsi="Times New Roman" w:cs="Times New Roman"/>
          <w:bCs/>
          <w:sz w:val="24"/>
          <w:szCs w:val="24"/>
        </w:rPr>
        <w:br/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а) с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5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2         </w:t>
      </w:r>
      <w:r w:rsidRPr="00862A87">
        <w:rPr>
          <w:rFonts w:ascii="Times New Roman" w:hAnsi="Times New Roman" w:cs="Times New Roman"/>
          <w:sz w:val="24"/>
          <w:szCs w:val="24"/>
        </w:rPr>
        <w:t xml:space="preserve">б) 4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     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в) 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8х + 16</w:t>
      </w:r>
    </w:p>
    <w:p w14:paraId="4F3CBC76" w14:textId="77777777" w:rsidR="00B119CB" w:rsidRPr="00862A87" w:rsidRDefault="00B119CB" w:rsidP="00862A8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16E0EB" w14:textId="77777777" w:rsidR="00B119CB" w:rsidRPr="00862A87" w:rsidRDefault="00B119CB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1233" w:type="dxa"/>
        <w:tblInd w:w="-1366" w:type="dxa"/>
        <w:tblLook w:val="04A0" w:firstRow="1" w:lastRow="0" w:firstColumn="1" w:lastColumn="0" w:noHBand="0" w:noVBand="1"/>
      </w:tblPr>
      <w:tblGrid>
        <w:gridCol w:w="1190"/>
        <w:gridCol w:w="851"/>
        <w:gridCol w:w="1674"/>
        <w:gridCol w:w="1714"/>
        <w:gridCol w:w="2204"/>
        <w:gridCol w:w="1828"/>
        <w:gridCol w:w="1772"/>
      </w:tblGrid>
      <w:tr w:rsidR="005F3ECA" w:rsidRPr="00862A87" w14:paraId="7738FD31" w14:textId="77777777" w:rsidTr="00AC1BB1">
        <w:trPr>
          <w:trHeight w:val="664"/>
        </w:trPr>
        <w:tc>
          <w:tcPr>
            <w:tcW w:w="1190" w:type="dxa"/>
          </w:tcPr>
          <w:p w14:paraId="50BF8058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851" w:type="dxa"/>
          </w:tcPr>
          <w:p w14:paraId="5DAB9C2A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674" w:type="dxa"/>
          </w:tcPr>
          <w:p w14:paraId="1B92DC30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14" w:type="dxa"/>
          </w:tcPr>
          <w:p w14:paraId="6C15EA9C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204" w:type="dxa"/>
          </w:tcPr>
          <w:p w14:paraId="1FD66653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828" w:type="dxa"/>
          </w:tcPr>
          <w:p w14:paraId="7F20372B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772" w:type="dxa"/>
          </w:tcPr>
          <w:p w14:paraId="11F17598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5F3ECA" w:rsidRPr="00862A87" w14:paraId="3395D7AC" w14:textId="77777777" w:rsidTr="00AC1BB1">
        <w:trPr>
          <w:trHeight w:val="983"/>
        </w:trPr>
        <w:tc>
          <w:tcPr>
            <w:tcW w:w="1190" w:type="dxa"/>
          </w:tcPr>
          <w:p w14:paraId="60562ABF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851" w:type="dxa"/>
          </w:tcPr>
          <w:p w14:paraId="64B2DB98" w14:textId="77777777" w:rsidR="00124EC7" w:rsidRPr="00862A87" w:rsidRDefault="003856FE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w:r w:rsidR="0083227F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15</w:t>
            </w:r>
          </w:p>
          <w:p w14:paraId="3C9F39E0" w14:textId="77777777" w:rsidR="0083227F" w:rsidRPr="00862A87" w:rsidRDefault="0083227F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х</w:t>
            </w:r>
          </w:p>
          <w:p w14:paraId="437C102E" w14:textId="77777777" w:rsidR="0083227F" w:rsidRPr="00862A87" w:rsidRDefault="0083227F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32</w:t>
            </w:r>
          </w:p>
        </w:tc>
        <w:tc>
          <w:tcPr>
            <w:tcW w:w="1674" w:type="dxa"/>
          </w:tcPr>
          <w:p w14:paraId="09858B55" w14:textId="77777777"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 -32а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9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10</w:t>
            </w:r>
          </w:p>
          <w:p w14:paraId="633EEE74" w14:textId="77777777"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-125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6</w:t>
            </w:r>
          </w:p>
          <w:p w14:paraId="004EC949" w14:textId="77777777" w:rsidR="00124EC7" w:rsidRPr="00862A87" w:rsidRDefault="00124EC7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14" w:type="dxa"/>
          </w:tcPr>
          <w:p w14:paraId="698CB3A2" w14:textId="77777777"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1)8a+10ax+2</w:t>
            </w:r>
          </w:p>
          <w:p w14:paraId="55D43DF2" w14:textId="77777777"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2)3y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5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+3y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2204" w:type="dxa"/>
          </w:tcPr>
          <w:p w14:paraId="4A594AF3" w14:textId="77777777"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-6</w:t>
            </w:r>
          </w:p>
          <w:p w14:paraId="5E9D248B" w14:textId="77777777"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б)6а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+5а-4</w:t>
            </w:r>
          </w:p>
          <w:p w14:paraId="4D8FC149" w14:textId="77777777"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в)20х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-13ху+2у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</w:tc>
        <w:tc>
          <w:tcPr>
            <w:tcW w:w="1828" w:type="dxa"/>
          </w:tcPr>
          <w:p w14:paraId="1EF6F0BA" w14:textId="77777777" w:rsidR="00124EC7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+8а+16</w:t>
            </w:r>
          </w:p>
          <w:p w14:paraId="027DD5EF" w14:textId="77777777"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-36</w:t>
            </w:r>
          </w:p>
          <w:p w14:paraId="3084D471" w14:textId="77777777"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в)9у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-6ус+с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14:paraId="72D6C9BE" w14:textId="77777777"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г)4а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-25</w:t>
            </w:r>
          </w:p>
          <w:p w14:paraId="350674F0" w14:textId="77777777"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</w:tc>
        <w:tc>
          <w:tcPr>
            <w:tcW w:w="1772" w:type="dxa"/>
          </w:tcPr>
          <w:p w14:paraId="53C0D8DA" w14:textId="77777777"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(3-х)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(3+х)</w:t>
            </w:r>
          </w:p>
          <w:p w14:paraId="284C0FD8" w14:textId="77777777"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(а-</w:t>
            </w:r>
            <w:r w:rsidR="00243589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="00243589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(а+3)</w:t>
            </w:r>
          </w:p>
          <w:p w14:paraId="0908937C" w14:textId="77777777" w:rsidR="005F3ECA" w:rsidRPr="00862A87" w:rsidRDefault="00243589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(а+5)</w:t>
            </w:r>
            <w:r w:rsidR="005F3ECA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14:paraId="290EB080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</w:pPr>
          </w:p>
        </w:tc>
      </w:tr>
      <w:tr w:rsidR="005F3ECA" w:rsidRPr="00862A87" w14:paraId="004FF41F" w14:textId="77777777" w:rsidTr="00AC1BB1">
        <w:trPr>
          <w:trHeight w:val="664"/>
        </w:trPr>
        <w:tc>
          <w:tcPr>
            <w:tcW w:w="1190" w:type="dxa"/>
          </w:tcPr>
          <w:p w14:paraId="167FABAB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851" w:type="dxa"/>
          </w:tcPr>
          <w:p w14:paraId="3AE96BDB" w14:textId="77777777"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13</w:t>
            </w:r>
          </w:p>
          <w:p w14:paraId="27DB74E5" w14:textId="77777777"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5</w:t>
            </w:r>
          </w:p>
          <w:p w14:paraId="292041D8" w14:textId="77777777" w:rsidR="00124EC7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24</w:t>
            </w:r>
          </w:p>
        </w:tc>
        <w:tc>
          <w:tcPr>
            <w:tcW w:w="1674" w:type="dxa"/>
          </w:tcPr>
          <w:p w14:paraId="558ACE57" w14:textId="77777777"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 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12x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13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y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8</w:t>
            </w:r>
          </w:p>
          <w:p w14:paraId="491AB566" w14:textId="77777777"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-216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12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3</w:t>
            </w:r>
          </w:p>
          <w:p w14:paraId="20ADE312" w14:textId="77777777"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714" w:type="dxa"/>
          </w:tcPr>
          <w:p w14:paraId="49ECFB49" w14:textId="77777777"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1)-5a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+2a+1</w:t>
            </w:r>
          </w:p>
          <w:p w14:paraId="2370FFE1" w14:textId="77777777"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2)12x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3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-3x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2204" w:type="dxa"/>
          </w:tcPr>
          <w:p w14:paraId="411524D8" w14:textId="77777777"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-8а+15</w:t>
            </w:r>
          </w:p>
          <w:p w14:paraId="63333E98" w14:textId="77777777"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б)10х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+3х-4</w:t>
            </w:r>
          </w:p>
          <w:p w14:paraId="3FF53C0A" w14:textId="77777777"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в)6р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="005F3ECA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+16ср+8с</w:t>
            </w:r>
            <w:r w:rsidR="005F3ECA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</w:tc>
        <w:tc>
          <w:tcPr>
            <w:tcW w:w="1828" w:type="dxa"/>
          </w:tcPr>
          <w:p w14:paraId="3E0D17E9" w14:textId="77777777"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-6а+9</w:t>
            </w:r>
          </w:p>
          <w:p w14:paraId="175B1C0A" w14:textId="77777777"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-16</w:t>
            </w:r>
          </w:p>
          <w:p w14:paraId="1D4F6FAC" w14:textId="77777777"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в)4у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+20у+25</w:t>
            </w:r>
          </w:p>
          <w:p w14:paraId="0B7BCA44" w14:textId="77777777"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г)16а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14:paraId="270B4FB2" w14:textId="77777777" w:rsidR="00124EC7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</w:t>
            </w:r>
          </w:p>
        </w:tc>
        <w:tc>
          <w:tcPr>
            <w:tcW w:w="1772" w:type="dxa"/>
          </w:tcPr>
          <w:p w14:paraId="77FD33F5" w14:textId="77777777" w:rsidR="00243589" w:rsidRPr="00862A87" w:rsidRDefault="00243589" w:rsidP="00243589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(с-5)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(с+5)</w:t>
            </w:r>
          </w:p>
          <w:p w14:paraId="47BF251B" w14:textId="77777777" w:rsidR="00243589" w:rsidRPr="00862A87" w:rsidRDefault="00243589" w:rsidP="00243589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(2-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2+b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</w:p>
          <w:p w14:paraId="0AFF5441" w14:textId="77777777" w:rsidR="00124EC7" w:rsidRPr="00862A87" w:rsidRDefault="00243589" w:rsidP="00243589">
            <w:pPr>
              <w:pStyle w:val="a5"/>
              <w:shd w:val="clear" w:color="auto" w:fill="FFFFFF"/>
              <w:spacing w:before="0" w:beforeAutospacing="0" w:after="105" w:afterAutospacing="0"/>
              <w:rPr>
                <w:color w:val="3D3D3D"/>
                <w:lang w:val="en-US"/>
              </w:rPr>
            </w:pPr>
            <w:r w:rsidRPr="00862A87">
              <w:rPr>
                <w:rFonts w:eastAsia="Calibri"/>
                <w:lang w:eastAsia="en-US"/>
              </w:rPr>
              <w:t>в)(</w:t>
            </w:r>
            <w:r w:rsidRPr="00862A87">
              <w:rPr>
                <w:rFonts w:eastAsia="Calibri"/>
                <w:lang w:val="en-US" w:eastAsia="en-US"/>
              </w:rPr>
              <w:t>x-4)</w:t>
            </w:r>
            <w:r w:rsidRPr="00862A87">
              <w:rPr>
                <w:rFonts w:eastAsia="Calibri"/>
                <w:vertAlign w:val="superscript"/>
                <w:lang w:val="en-US" w:eastAsia="en-US"/>
              </w:rPr>
              <w:t>2</w:t>
            </w:r>
          </w:p>
        </w:tc>
      </w:tr>
    </w:tbl>
    <w:p w14:paraId="1654E6B6" w14:textId="77777777" w:rsidR="00B119CB" w:rsidRPr="00862A87" w:rsidRDefault="00B119CB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23965B" w14:textId="77777777" w:rsidR="00B119CB" w:rsidRPr="00862A87" w:rsidRDefault="00B119CB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4BF8C8" w14:textId="77777777" w:rsidR="000E79E6" w:rsidRPr="00862A87" w:rsidRDefault="000E79E6" w:rsidP="00397B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0F93E6E7" w14:textId="77777777" w:rsidR="00397BE8" w:rsidRPr="00862A87" w:rsidRDefault="00397BE8" w:rsidP="00397B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0DE204" w14:textId="77777777" w:rsidR="00243589" w:rsidRPr="00862A87" w:rsidRDefault="00243589" w:rsidP="0024358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243589" w:rsidRPr="00862A87" w14:paraId="49FF2E97" w14:textId="77777777" w:rsidTr="004F3830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92D7" w14:textId="77777777" w:rsidR="00243589" w:rsidRPr="00862A87" w:rsidRDefault="00243589" w:rsidP="004F38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FE59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777AC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C511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173C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43589" w:rsidRPr="00862A87" w14:paraId="7B31E1D2" w14:textId="77777777" w:rsidTr="004F3830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B2FDE" w14:textId="77777777" w:rsidR="00243589" w:rsidRPr="00862A87" w:rsidRDefault="00243589" w:rsidP="004F383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4FC3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8A5D5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CCD9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56CF5" w14:textId="77777777"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43B127EE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5AC00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B47456" w14:textId="77777777" w:rsidR="000E79E6" w:rsidRPr="00DE36E5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DFD64B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2CC6EC" w14:textId="77777777" w:rsidR="00962B31" w:rsidRPr="00862A87" w:rsidRDefault="00E01A25" w:rsidP="00962B3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Контрол</w:t>
      </w:r>
      <w:r w:rsidR="00243589"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ьная работа №3 </w:t>
      </w:r>
    </w:p>
    <w:p w14:paraId="3ED8371B" w14:textId="77777777" w:rsidR="00962B31" w:rsidRPr="00862A87" w:rsidRDefault="00243589" w:rsidP="00962B3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по теме «Линейные уравнения</w:t>
      </w:r>
      <w:r w:rsidR="00962B31"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»</w:t>
      </w:r>
    </w:p>
    <w:p w14:paraId="07C6EBD1" w14:textId="77777777" w:rsidR="00962B31" w:rsidRPr="00862A87" w:rsidRDefault="0063312B" w:rsidP="00962B3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962B31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каждое верно выполненное задание оценивается в 1 балл)</w:t>
      </w:r>
    </w:p>
    <w:p w14:paraId="75515EB4" w14:textId="77777777" w:rsidR="00DE36E5" w:rsidRPr="00DE36E5" w:rsidRDefault="00DE36E5" w:rsidP="00DE36E5">
      <w:pPr>
        <w:spacing w:line="240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</w:pPr>
      <w:r w:rsidRPr="00DE36E5"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  <w:t>Демоверсия</w:t>
      </w:r>
    </w:p>
    <w:p w14:paraId="4DAB1EEB" w14:textId="77777777" w:rsidR="00DE36E5" w:rsidRPr="00DE36E5" w:rsidRDefault="00DE36E5" w:rsidP="00DE36E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14:paraId="38CDFD35" w14:textId="77777777" w:rsidR="00DE36E5" w:rsidRPr="00DE36E5" w:rsidRDefault="00DE36E5" w:rsidP="00DE36E5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 1.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Решите уравнение: а) (2х – 3)+(х + 5) = 5х+4; б) (2x – 2)/4 = (3x – 3)/10.</w:t>
      </w:r>
    </w:p>
    <w:p w14:paraId="517799F1" w14:textId="77777777"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2.При каком значении переменной разность выражений 3х – 5 и х + 4 равна 10?</w:t>
      </w:r>
    </w:p>
    <w:p w14:paraId="74599B86" w14:textId="77777777"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3.На складе хранится 780 т фруктов. При этом яблок в 1,5 раза больше,чем  груш. Слив на 24 т больше, чем яблок. Сколько тонн яблок, груш и слив находится на складе?</w:t>
      </w:r>
    </w:p>
    <w:p w14:paraId="2CB04FE1" w14:textId="77777777"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4.</w:t>
      </w: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 </w:t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Функция задана формулой y = –2x + 1. Определите: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1) значение функции, если значение аргумента равно 0;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2) значение аргумента, при ко то ром значение функции равно –5;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3) проходит ли график функции через точку A (–2; 5).</w:t>
      </w:r>
    </w:p>
    <w:p w14:paraId="02F5294F" w14:textId="77777777"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5.</w:t>
      </w: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 </w:t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Постройте график функции y = 3x – 4. Пользуясь графиком, найдите: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1) значение функции, если значение аргумента равно 3;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2) значение аргумента, при котором значение функции равно –1.</w:t>
      </w:r>
      <w:r w:rsidRPr="00DE36E5">
        <w:rPr>
          <w:rFonts w:ascii="Times New Roman" w:hAnsi="Times New Roman" w:cs="Times New Roman"/>
          <w:sz w:val="28"/>
          <w:szCs w:val="28"/>
        </w:rPr>
        <w:br/>
      </w:r>
    </w:p>
    <w:p w14:paraId="123E6284" w14:textId="77777777"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6</w:t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. Решите методом подстановки систему уравнений х+у = 30, 5х +у = 100.</w:t>
      </w:r>
    </w:p>
    <w:p w14:paraId="7E5618E0" w14:textId="77777777" w:rsidR="00DE36E5" w:rsidRPr="00DE36E5" w:rsidRDefault="00DE36E5" w:rsidP="00DE36E5">
      <w:pPr>
        <w:shd w:val="clear" w:color="auto" w:fill="FCFCFC"/>
        <w:spacing w:after="45" w:line="240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8053FB0" w14:textId="77777777" w:rsidR="00DE36E5" w:rsidRPr="00DE36E5" w:rsidRDefault="00DE36E5" w:rsidP="00DE36E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14:paraId="0C691596" w14:textId="77777777"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 каждое верно выполненное задание оценивается в 1 балл)</w:t>
      </w:r>
    </w:p>
    <w:p w14:paraId="366DDC62" w14:textId="77777777" w:rsidR="00962B31" w:rsidRPr="00862A87" w:rsidRDefault="00962B31" w:rsidP="00E01A2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14:paraId="2FAC5A9E" w14:textId="77777777" w:rsidR="00E01A25" w:rsidRPr="00862A87" w:rsidRDefault="00E01A25" w:rsidP="00962B31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1</w:t>
      </w:r>
    </w:p>
    <w:p w14:paraId="021D3006" w14:textId="77777777" w:rsidR="00DB23F0" w:rsidRPr="00862A87" w:rsidRDefault="00DB23F0" w:rsidP="0067267D"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(2х – 1)</w:t>
      </w:r>
      <w:r w:rsidR="004F3830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 w:rsidR="00633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F3830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(х + 3) = 5х</w:t>
      </w:r>
      <w:r w:rsidR="007B7E0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+3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б) (3x – 2)/5 = (2x – 3)/4.</w:t>
      </w:r>
    </w:p>
    <w:p w14:paraId="34C81ABD" w14:textId="77777777" w:rsidR="00DB23F0" w:rsidRPr="00862A87" w:rsidRDefault="00DB23F0" w:rsidP="0067267D"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При каком значении переменной разность выражений 6х – 7 и 2х + 3 равна 4?</w:t>
      </w:r>
    </w:p>
    <w:p w14:paraId="7BB6A637" w14:textId="77777777" w:rsidR="00DB23F0" w:rsidRPr="00862A87" w:rsidRDefault="00DB23F0" w:rsidP="0067267D"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На складе хранится 520 т рыбы. При этом трески в 1,5 раза больше, чем наваги. Окуня на 16 т больше, чем трески. Сколько тонн наваги, трески и окуня находится на складе?</w:t>
      </w:r>
    </w:p>
    <w:p w14:paraId="29138FDB" w14:textId="77777777" w:rsidR="00DB23F0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4.</w:t>
      </w:r>
      <w:r w:rsidR="00DB23F0"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Функция задана формулой y = –3x + 1. Определите: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4;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 то ром значение функции равно –5;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3) проходит ли график функции через точку A (–2; 7).</w:t>
      </w:r>
    </w:p>
    <w:p w14:paraId="6E829268" w14:textId="77777777" w:rsidR="00DB23F0" w:rsidRPr="00862A87" w:rsidRDefault="0077115F" w:rsidP="00AC1BB1">
      <w:pPr>
        <w:shd w:val="clear" w:color="auto" w:fill="FCFCFC"/>
        <w:spacing w:after="45" w:line="240" w:lineRule="auto"/>
        <w:textAlignment w:val="baseline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5.</w:t>
      </w:r>
      <w:r w:rsidR="00DB23F0"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Постройте график функции y = 2x – 5. Пользуясь графиком, найдите: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3;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котором значение функции равно –1.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</w:p>
    <w:p w14:paraId="2237956C" w14:textId="77777777" w:rsidR="007B5675" w:rsidRPr="00862A87" w:rsidRDefault="0077115F" w:rsidP="00AC1BB1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. Решите методом подстановки систему уравнений х — 3у = 8, 2х — у = 6.</w:t>
      </w:r>
    </w:p>
    <w:p w14:paraId="496C0A9A" w14:textId="77777777" w:rsidR="00DB23F0" w:rsidRPr="00862A87" w:rsidRDefault="00DB23F0" w:rsidP="00DB23F0">
      <w:pPr>
        <w:shd w:val="clear" w:color="auto" w:fill="FCFCFC"/>
        <w:spacing w:after="45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DFA2E4" w14:textId="77777777" w:rsidR="00962B31" w:rsidRPr="00862A87" w:rsidRDefault="00962B31" w:rsidP="00962B31">
      <w:pPr>
        <w:shd w:val="clear" w:color="auto" w:fill="FCFCFC"/>
        <w:spacing w:after="45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78E2B7" w14:textId="77777777" w:rsidR="00DB23F0" w:rsidRPr="00862A87" w:rsidRDefault="00DB23F0" w:rsidP="00962B31">
      <w:pPr>
        <w:shd w:val="clear" w:color="auto" w:fill="FCFCFC"/>
        <w:spacing w:after="45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2 вариант</w:t>
      </w:r>
    </w:p>
    <w:p w14:paraId="6E9E50CF" w14:textId="77777777" w:rsidR="00DB23F0" w:rsidRPr="00862A87" w:rsidRDefault="00DB23F0" w:rsidP="0067267D">
      <w:pPr>
        <w:numPr>
          <w:ilvl w:val="0"/>
          <w:numId w:val="6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(1 –3x)</w:t>
      </w:r>
      <w:r w:rsidR="007B7E0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(х + 2) = -8х+5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б) (2x – 3)/3 =(4x – 1)/5.</w:t>
      </w:r>
    </w:p>
    <w:p w14:paraId="4A8EF63B" w14:textId="77777777" w:rsidR="00DB23F0" w:rsidRPr="00862A87" w:rsidRDefault="00DB23F0" w:rsidP="0067267D">
      <w:pPr>
        <w:numPr>
          <w:ilvl w:val="0"/>
          <w:numId w:val="6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При каком значении переменной разность выражений 8х – 3 и 3х + 4 равна 5?</w:t>
      </w:r>
    </w:p>
    <w:p w14:paraId="698917F6" w14:textId="77777777" w:rsidR="00DB23F0" w:rsidRPr="00862A87" w:rsidRDefault="00DB23F0" w:rsidP="0067267D">
      <w:pPr>
        <w:numPr>
          <w:ilvl w:val="0"/>
          <w:numId w:val="6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На базе хранится 590 т овощей. При этом картофеля в 2,5 раза больше, чем моркови. Лука на 14 т больше, чем картофеля. Сколько тонн моркови, картофеля и лука находится на базе?</w:t>
      </w:r>
    </w:p>
    <w:p w14:paraId="4B693319" w14:textId="77777777" w:rsidR="000C506E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Функция задана формулой y = –2x + 3. Определите: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3;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DD722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кото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ром значение функции равно 5;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3) проходит ли график функции через точку B (–1; 5).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</w:p>
    <w:p w14:paraId="1DDA3427" w14:textId="77777777" w:rsidR="0077115F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</w:t>
      </w:r>
      <w:r w:rsidR="000C506E"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.  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Постройте график функции y = 5x – 4. Пользуясь графиком, найдите: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1;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 то ром значение функции равно 6.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</w:p>
    <w:p w14:paraId="570F8F7D" w14:textId="77777777" w:rsidR="000E79E6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Решите методом подстановки систему уравнений х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+4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=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-6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 — у =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8</w:t>
      </w:r>
    </w:p>
    <w:p w14:paraId="0B0087A7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60D1F5" w14:textId="77777777" w:rsidR="000E79E6" w:rsidRPr="00862A87" w:rsidRDefault="00962B31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Ответы:</w:t>
      </w:r>
    </w:p>
    <w:p w14:paraId="536377FF" w14:textId="77777777" w:rsidR="00962B31" w:rsidRPr="00862A87" w:rsidRDefault="00962B31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036" w:type="dxa"/>
        <w:tblInd w:w="-714" w:type="dxa"/>
        <w:tblLook w:val="04A0" w:firstRow="1" w:lastRow="0" w:firstColumn="1" w:lastColumn="0" w:noHBand="0" w:noVBand="1"/>
      </w:tblPr>
      <w:tblGrid>
        <w:gridCol w:w="1160"/>
        <w:gridCol w:w="1620"/>
        <w:gridCol w:w="1161"/>
        <w:gridCol w:w="1559"/>
        <w:gridCol w:w="1843"/>
        <w:gridCol w:w="1559"/>
        <w:gridCol w:w="1134"/>
      </w:tblGrid>
      <w:tr w:rsidR="0077115F" w:rsidRPr="00862A87" w14:paraId="4D9804E8" w14:textId="77777777" w:rsidTr="00AC1BB1">
        <w:trPr>
          <w:trHeight w:val="664"/>
        </w:trPr>
        <w:tc>
          <w:tcPr>
            <w:tcW w:w="1160" w:type="dxa"/>
          </w:tcPr>
          <w:p w14:paraId="29FF633B" w14:textId="77777777" w:rsidR="00124EC7" w:rsidRPr="00862A87" w:rsidRDefault="00124EC7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20" w:type="dxa"/>
          </w:tcPr>
          <w:p w14:paraId="458E8FFF" w14:textId="77777777"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61" w:type="dxa"/>
          </w:tcPr>
          <w:p w14:paraId="09370102" w14:textId="77777777" w:rsidR="00124EC7" w:rsidRPr="00862A87" w:rsidRDefault="00124EC7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559" w:type="dxa"/>
          </w:tcPr>
          <w:p w14:paraId="1E2E5543" w14:textId="77777777"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43" w:type="dxa"/>
          </w:tcPr>
          <w:p w14:paraId="7289B345" w14:textId="77777777"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559" w:type="dxa"/>
          </w:tcPr>
          <w:p w14:paraId="27AF464B" w14:textId="77777777"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134" w:type="dxa"/>
          </w:tcPr>
          <w:p w14:paraId="0A287833" w14:textId="77777777"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77115F" w:rsidRPr="00862A87" w14:paraId="0512C61B" w14:textId="77777777" w:rsidTr="00AC1BB1">
        <w:trPr>
          <w:trHeight w:val="983"/>
        </w:trPr>
        <w:tc>
          <w:tcPr>
            <w:tcW w:w="1160" w:type="dxa"/>
          </w:tcPr>
          <w:p w14:paraId="5C0123F4" w14:textId="77777777" w:rsidR="00E06D7A" w:rsidRPr="00862A87" w:rsidRDefault="00E06D7A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20" w:type="dxa"/>
          </w:tcPr>
          <w:p w14:paraId="32CD2228" w14:textId="77777777" w:rsidR="00E06D7A" w:rsidRPr="00862A87" w:rsidRDefault="007B7E0F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х = -0,5</w:t>
            </w:r>
            <w:r w:rsidR="000C506E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б) х = –3,5</w:t>
            </w:r>
            <w:r w:rsidR="000C506E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61" w:type="dxa"/>
          </w:tcPr>
          <w:p w14:paraId="02A41C32" w14:textId="77777777" w:rsidR="000C506E" w:rsidRPr="00862A87" w:rsidRDefault="000C506E" w:rsidP="007B7E0F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= 3,5.</w:t>
            </w:r>
          </w:p>
          <w:p w14:paraId="6CDA5E76" w14:textId="77777777" w:rsidR="00E06D7A" w:rsidRPr="00862A87" w:rsidRDefault="00E06D7A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14:paraId="1066CCD5" w14:textId="77777777" w:rsidR="000C506E" w:rsidRPr="00862A87" w:rsidRDefault="000C506E" w:rsidP="000C506E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126 т наваги, 189 т трески, 205 т окуня</w:t>
            </w:r>
          </w:p>
          <w:p w14:paraId="52CCCA70" w14:textId="77777777" w:rsidR="00E06D7A" w:rsidRPr="00862A87" w:rsidRDefault="00E06D7A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</w:tcPr>
          <w:p w14:paraId="157F1A55" w14:textId="77777777" w:rsidR="007B5675" w:rsidRPr="00862A87" w:rsidRDefault="00DD7220" w:rsidP="007B5675">
            <w:pPr>
              <w:shd w:val="clear" w:color="auto" w:fill="FCFCFC"/>
              <w:spacing w:after="45" w:line="240" w:lineRule="auto"/>
              <w:textAlignment w:val="baseline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1) у = –11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; </w:t>
            </w:r>
          </w:p>
          <w:p w14:paraId="4821FB15" w14:textId="77777777" w:rsidR="007B5675" w:rsidRPr="00862A87" w:rsidRDefault="00DD7220" w:rsidP="007B5675">
            <w:pPr>
              <w:shd w:val="clear" w:color="auto" w:fill="FCFCFC"/>
              <w:spacing w:after="45" w:line="240" w:lineRule="auto"/>
              <w:textAlignment w:val="baseline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2) х = 2 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;  </w:t>
            </w:r>
          </w:p>
          <w:p w14:paraId="5AAA240D" w14:textId="77777777" w:rsidR="007B5675" w:rsidRPr="00862A87" w:rsidRDefault="00AC1BB1" w:rsidP="007B5675">
            <w:pPr>
              <w:shd w:val="clear" w:color="auto" w:fill="FCFCFC"/>
              <w:spacing w:after="45" w:line="240" w:lineRule="auto"/>
              <w:textAlignment w:val="baseline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3)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проходит.</w:t>
            </w:r>
          </w:p>
          <w:p w14:paraId="4C35F53E" w14:textId="77777777" w:rsidR="00E06D7A" w:rsidRPr="00862A87" w:rsidRDefault="00E06D7A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14:paraId="4D0E224A" w14:textId="77777777" w:rsidR="00DD7220" w:rsidRPr="00862A87" w:rsidRDefault="007B5675" w:rsidP="007B7E0F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1) y = 1 при x = 3;  </w:t>
            </w:r>
            <w:r w:rsidR="007B7E0F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324657C3" w14:textId="77777777" w:rsidR="00E06D7A" w:rsidRPr="00862A87" w:rsidRDefault="007B5675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2) x = 2 при y = –1.</w:t>
            </w:r>
          </w:p>
        </w:tc>
        <w:tc>
          <w:tcPr>
            <w:tcW w:w="1134" w:type="dxa"/>
          </w:tcPr>
          <w:p w14:paraId="4FA19660" w14:textId="77777777" w:rsidR="00E06D7A" w:rsidRPr="00862A87" w:rsidRDefault="007B5675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77115F" w:rsidRPr="00862A87" w14:paraId="01B42B27" w14:textId="77777777" w:rsidTr="00AC1BB1">
        <w:trPr>
          <w:trHeight w:val="664"/>
        </w:trPr>
        <w:tc>
          <w:tcPr>
            <w:tcW w:w="1160" w:type="dxa"/>
          </w:tcPr>
          <w:p w14:paraId="3C46BC7F" w14:textId="77777777" w:rsidR="00E06D7A" w:rsidRPr="00862A87" w:rsidRDefault="00E06D7A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20" w:type="dxa"/>
          </w:tcPr>
          <w:p w14:paraId="00BA20F1" w14:textId="77777777" w:rsidR="00E06D7A" w:rsidRPr="00862A87" w:rsidRDefault="007B7E0F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х = 1,5;  б) х = –6.</w:t>
            </w:r>
          </w:p>
        </w:tc>
        <w:tc>
          <w:tcPr>
            <w:tcW w:w="1161" w:type="dxa"/>
          </w:tcPr>
          <w:p w14:paraId="7F8E77FE" w14:textId="77777777" w:rsidR="007B5675" w:rsidRPr="00862A87" w:rsidRDefault="007B5675" w:rsidP="007B7E0F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= 2,4.</w:t>
            </w:r>
          </w:p>
          <w:p w14:paraId="179E3F31" w14:textId="77777777" w:rsidR="00E06D7A" w:rsidRPr="00862A87" w:rsidRDefault="00E06D7A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14:paraId="2CEAF9D1" w14:textId="77777777" w:rsidR="007B5675" w:rsidRPr="00862A87" w:rsidRDefault="007B5675" w:rsidP="007B5675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96 т моркови, 240 т картофеля, 254 т лука.</w:t>
            </w:r>
          </w:p>
          <w:p w14:paraId="4D7E978C" w14:textId="77777777" w:rsidR="00E06D7A" w:rsidRPr="00862A87" w:rsidRDefault="00E06D7A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</w:tcPr>
          <w:p w14:paraId="0C88C0C9" w14:textId="77777777" w:rsidR="00DD7220" w:rsidRPr="00862A87" w:rsidRDefault="007B5675" w:rsidP="00DD7220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1) y = –3; </w:t>
            </w:r>
          </w:p>
          <w:p w14:paraId="75589A36" w14:textId="77777777" w:rsidR="00DD7220" w:rsidRPr="00862A87" w:rsidRDefault="007B5675" w:rsidP="00DD7220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2) x = –1; </w:t>
            </w:r>
          </w:p>
          <w:p w14:paraId="6320F67C" w14:textId="77777777" w:rsidR="00E06D7A" w:rsidRPr="00862A87" w:rsidRDefault="00DD7220" w:rsidP="00DD7220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3)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проходит.</w:t>
            </w:r>
          </w:p>
        </w:tc>
        <w:tc>
          <w:tcPr>
            <w:tcW w:w="1559" w:type="dxa"/>
          </w:tcPr>
          <w:p w14:paraId="029CF068" w14:textId="77777777" w:rsidR="00DD7220" w:rsidRPr="00862A87" w:rsidRDefault="007B5675" w:rsidP="00124EC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1) x = 1 </w:t>
            </w:r>
            <w:r w:rsidRPr="00862A87">
              <w:rPr>
                <w:rStyle w:val="a7"/>
                <w:rFonts w:ascii="Cambria Math" w:hAnsi="Cambria Math" w:cs="Cambria Math"/>
                <w:b w:val="0"/>
                <w:sz w:val="24"/>
                <w:szCs w:val="24"/>
                <w:shd w:val="clear" w:color="auto" w:fill="FFFFFF"/>
              </w:rPr>
              <w:t>⇒</w:t>
            </w: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y = 1;  </w:t>
            </w:r>
          </w:p>
          <w:p w14:paraId="59BF74D6" w14:textId="77777777" w:rsidR="00E06D7A" w:rsidRPr="00862A87" w:rsidRDefault="007B5675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 2) y = 6 </w:t>
            </w:r>
            <w:r w:rsidRPr="00862A87">
              <w:rPr>
                <w:rStyle w:val="a7"/>
                <w:rFonts w:ascii="Cambria Math" w:hAnsi="Cambria Math" w:cs="Cambria Math"/>
                <w:b w:val="0"/>
                <w:sz w:val="24"/>
                <w:szCs w:val="24"/>
                <w:shd w:val="clear" w:color="auto" w:fill="FFFFFF"/>
              </w:rPr>
              <w:t>⇒</w:t>
            </w: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x = 2.</w:t>
            </w:r>
          </w:p>
        </w:tc>
        <w:tc>
          <w:tcPr>
            <w:tcW w:w="1134" w:type="dxa"/>
          </w:tcPr>
          <w:p w14:paraId="20F21248" w14:textId="77777777" w:rsidR="00E06D7A" w:rsidRPr="00862A87" w:rsidRDefault="0077115F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14:paraId="77E82638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0F3540" w14:textId="77777777"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027A88E2" w14:textId="77777777"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5B0C91" w:rsidRPr="00862A87" w14:paraId="7A6375C9" w14:textId="7777777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F528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DC12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57589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B7D3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AF630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B0C91" w:rsidRPr="00862A87" w14:paraId="7C1F3157" w14:textId="7777777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A4DE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B470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DF3B9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BB2D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4-5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854F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6</w:t>
            </w:r>
          </w:p>
        </w:tc>
      </w:tr>
    </w:tbl>
    <w:p w14:paraId="53B4CA5E" w14:textId="77777777" w:rsidR="0077115F" w:rsidRPr="00862A87" w:rsidRDefault="0077115F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C46A6A" w14:textId="77777777" w:rsidR="0077115F" w:rsidRPr="00862A87" w:rsidRDefault="0077115F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333E6C" w14:textId="77777777" w:rsidR="000E79E6" w:rsidRPr="00862A87" w:rsidRDefault="0063312B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Контрольная работа №4 </w:t>
      </w:r>
      <w:r w:rsidR="007D2666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теме: «</w:t>
      </w:r>
      <w:r w:rsidR="0077115F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Координаты и  графики функций</w:t>
      </w:r>
      <w:r w:rsidR="007D2666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</w:p>
    <w:p w14:paraId="4BEE8DE0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  <w:t>Демоверсия</w:t>
      </w:r>
    </w:p>
    <w:p w14:paraId="19C59FA5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D8A4B8A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1.Изобразите на координатной прямой промежуток -5 &lt; х &lt; 8.</w:t>
      </w:r>
    </w:p>
    <w:p w14:paraId="4D80DBBA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 Найдите координату середины отрезка с концами в точках А(-4; 2) и В(7; 10).</w:t>
      </w:r>
    </w:p>
    <w:p w14:paraId="637A4C4E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3. По условию у = х- 6, связывающему координаты точек, составьте таблицу значений переменных х и у и постройте соответствующий график.</w:t>
      </w:r>
    </w:p>
    <w:p w14:paraId="65CE2F17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 Задайте на алгебраическом языке прямую, проходящую через точку       А(-3; 3) и параллельную оси ординат.</w:t>
      </w:r>
    </w:p>
    <w:p w14:paraId="31F16EA2" w14:textId="77777777"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5</w:t>
      </w:r>
      <w:r w:rsidRPr="00DE36E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Постройте график функции y = 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-2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x 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+1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62DF833" w14:textId="77777777" w:rsidR="00246984" w:rsidRPr="00DE36E5" w:rsidRDefault="00DE36E5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  <w:t>Вариант 1</w:t>
      </w:r>
    </w:p>
    <w:p w14:paraId="7C976A9B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1.Изобразите на координатной прямой промежуток -2 &lt; х &lt; 9.</w:t>
      </w:r>
    </w:p>
    <w:p w14:paraId="57E1B158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 Найдите координату середины отрезка с концами в точках А(-5; 1) и В(6; 9).</w:t>
      </w:r>
    </w:p>
    <w:p w14:paraId="085D72AF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lastRenderedPageBreak/>
        <w:t>3. По условию у = х — 4, связывающему координаты точек, составьте таблицу значений переменных х и у и постройте соответствующий график.</w:t>
      </w:r>
    </w:p>
    <w:p w14:paraId="040564C4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 Задайте на алгебраическом языке прямую, проходящую через точку А(-3; 3) и параллельную оси орди</w:t>
      </w:r>
      <w:r w:rsidR="00AC1BB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н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ат.</w:t>
      </w:r>
    </w:p>
    <w:p w14:paraId="5DF767BA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</w:t>
      </w: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Постройте график функции y =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x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+3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7533112" w14:textId="77777777" w:rsidR="00246984" w:rsidRPr="00862A87" w:rsidRDefault="00DE36E5" w:rsidP="0024698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 xml:space="preserve">       </w:t>
      </w:r>
      <w:r w:rsidR="00246984" w:rsidRPr="00862A87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 Вариант 2</w:t>
      </w:r>
      <w:r w:rsidR="00246984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</w:t>
      </w:r>
    </w:p>
    <w:p w14:paraId="4D8E6BF6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 Изобразите на координатной прямой промежуток х ≥ -1,5.</w:t>
      </w:r>
    </w:p>
    <w:p w14:paraId="6BD08FE9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 Найдите координату середины отрезка с концами в точках А(-4; 9) и В(3; 1).</w:t>
      </w:r>
    </w:p>
    <w:p w14:paraId="3B2DCBCA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3. По условию у = х + 3, связывающему координаты точек, составьте таблицу значений переменных х и у и постройте соответствующий график.</w:t>
      </w:r>
    </w:p>
    <w:p w14:paraId="66EFDED2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 Задайте на алгебраическом языке прямую, проходящую через точку С(0; 4) и параллельную оси абсцисс.</w:t>
      </w:r>
    </w:p>
    <w:p w14:paraId="1B440159" w14:textId="77777777"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5</w:t>
      </w: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.  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Постройте график функции y =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5x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+1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AF46BC1" w14:textId="77777777" w:rsidR="007D2666" w:rsidRPr="00862A87" w:rsidRDefault="007D2666" w:rsidP="007D26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14:paraId="2DD69C56" w14:textId="77777777" w:rsidR="00246984" w:rsidRPr="00862A87" w:rsidRDefault="00246984" w:rsidP="007D26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14:paraId="1D386530" w14:textId="77777777" w:rsidR="007D2666" w:rsidRPr="00862A87" w:rsidRDefault="00336729" w:rsidP="00862A8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275"/>
        <w:gridCol w:w="1674"/>
        <w:gridCol w:w="1444"/>
        <w:gridCol w:w="1278"/>
        <w:gridCol w:w="1383"/>
        <w:gridCol w:w="2126"/>
      </w:tblGrid>
      <w:tr w:rsidR="00E2767C" w:rsidRPr="00862A87" w14:paraId="5054E6DE" w14:textId="77777777" w:rsidTr="00AC1BB1">
        <w:trPr>
          <w:trHeight w:val="664"/>
        </w:trPr>
        <w:tc>
          <w:tcPr>
            <w:tcW w:w="1275" w:type="dxa"/>
          </w:tcPr>
          <w:p w14:paraId="178EA307" w14:textId="77777777" w:rsidR="00E2767C" w:rsidRPr="00862A87" w:rsidRDefault="00E2767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74" w:type="dxa"/>
          </w:tcPr>
          <w:p w14:paraId="56110D0C" w14:textId="77777777"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444" w:type="dxa"/>
          </w:tcPr>
          <w:p w14:paraId="672E6677" w14:textId="77777777"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14:paraId="7A1DCCA7" w14:textId="77777777"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383" w:type="dxa"/>
          </w:tcPr>
          <w:p w14:paraId="6441124F" w14:textId="77777777"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126" w:type="dxa"/>
          </w:tcPr>
          <w:p w14:paraId="2F68536A" w14:textId="77777777"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E2767C" w:rsidRPr="00862A87" w14:paraId="58700A17" w14:textId="77777777" w:rsidTr="00AC1BB1">
        <w:trPr>
          <w:trHeight w:val="983"/>
        </w:trPr>
        <w:tc>
          <w:tcPr>
            <w:tcW w:w="1275" w:type="dxa"/>
          </w:tcPr>
          <w:p w14:paraId="6429B8EC" w14:textId="77777777" w:rsidR="00E2767C" w:rsidRPr="00862A87" w:rsidRDefault="00E2767C" w:rsidP="007D266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74" w:type="dxa"/>
          </w:tcPr>
          <w:p w14:paraId="2FA8339D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[-2;9]</w:t>
            </w:r>
          </w:p>
        </w:tc>
        <w:tc>
          <w:tcPr>
            <w:tcW w:w="1444" w:type="dxa"/>
          </w:tcPr>
          <w:p w14:paraId="62D0EDDE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(-0,5;5)</w:t>
            </w:r>
          </w:p>
        </w:tc>
        <w:tc>
          <w:tcPr>
            <w:tcW w:w="1278" w:type="dxa"/>
          </w:tcPr>
          <w:p w14:paraId="044243B4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383" w:type="dxa"/>
          </w:tcPr>
          <w:p w14:paraId="7D2C1300" w14:textId="77777777" w:rsidR="00E2767C" w:rsidRPr="00862A87" w:rsidRDefault="005B0C91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у=4</w:t>
            </w:r>
          </w:p>
        </w:tc>
        <w:tc>
          <w:tcPr>
            <w:tcW w:w="2126" w:type="dxa"/>
          </w:tcPr>
          <w:p w14:paraId="1EE1D333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</w:tr>
      <w:tr w:rsidR="00E2767C" w:rsidRPr="00862A87" w14:paraId="3961602F" w14:textId="77777777" w:rsidTr="00AC1BB1">
        <w:trPr>
          <w:trHeight w:val="664"/>
        </w:trPr>
        <w:tc>
          <w:tcPr>
            <w:tcW w:w="1275" w:type="dxa"/>
          </w:tcPr>
          <w:p w14:paraId="5D4007E5" w14:textId="77777777" w:rsidR="00E2767C" w:rsidRPr="00862A87" w:rsidRDefault="00E2767C" w:rsidP="007D266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74" w:type="dxa"/>
          </w:tcPr>
          <w:p w14:paraId="7C7BB979" w14:textId="77777777" w:rsidR="00E2767C" w:rsidRPr="00862A87" w:rsidRDefault="005B0C91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[-1,5; +∞</w:t>
            </w:r>
            <w:r w:rsidR="00336729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</w:p>
        </w:tc>
        <w:tc>
          <w:tcPr>
            <w:tcW w:w="1444" w:type="dxa"/>
          </w:tcPr>
          <w:p w14:paraId="31875CA1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(-0,5;5)</w:t>
            </w:r>
          </w:p>
        </w:tc>
        <w:tc>
          <w:tcPr>
            <w:tcW w:w="1278" w:type="dxa"/>
          </w:tcPr>
          <w:p w14:paraId="30F96820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  <w:tc>
          <w:tcPr>
            <w:tcW w:w="1383" w:type="dxa"/>
          </w:tcPr>
          <w:p w14:paraId="6B1C7315" w14:textId="77777777" w:rsidR="00E2767C" w:rsidRPr="00862A87" w:rsidRDefault="005B0C91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х= -3</w:t>
            </w:r>
          </w:p>
        </w:tc>
        <w:tc>
          <w:tcPr>
            <w:tcW w:w="2126" w:type="dxa"/>
          </w:tcPr>
          <w:p w14:paraId="3D77D634" w14:textId="77777777"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</w:tr>
    </w:tbl>
    <w:p w14:paraId="67B3B600" w14:textId="77777777" w:rsidR="007D2666" w:rsidRPr="00862A87" w:rsidRDefault="007D2666" w:rsidP="007D266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14:paraId="745A106A" w14:textId="77777777"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3E349A5C" w14:textId="77777777"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5B0C91" w:rsidRPr="00862A87" w14:paraId="7E9FEC37" w14:textId="7777777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8BF9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8D0B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FEB0A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8BBC4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845EF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B0C91" w:rsidRPr="00862A87" w14:paraId="24C5FA36" w14:textId="7777777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E6B3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5073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B0314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CBB1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0C55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5</w:t>
            </w:r>
          </w:p>
        </w:tc>
      </w:tr>
    </w:tbl>
    <w:p w14:paraId="5A1CC195" w14:textId="77777777" w:rsidR="000E79E6" w:rsidRPr="00862A87" w:rsidRDefault="000E79E6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C3B5469" w14:textId="77777777" w:rsidR="007D2666" w:rsidRPr="00862A87" w:rsidRDefault="007D266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220D79" w14:textId="77777777" w:rsidR="000E79E6" w:rsidRDefault="00050DA6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Промежуточная </w:t>
      </w:r>
      <w:r w:rsidR="00E2767C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контрольная работа </w:t>
      </w:r>
    </w:p>
    <w:p w14:paraId="546B9FD1" w14:textId="77777777" w:rsidR="00DE36E5" w:rsidRPr="00862A87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FDEEBFE" w14:textId="77777777"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  <w:t>Демоверсия</w:t>
      </w:r>
    </w:p>
    <w:p w14:paraId="66104BA8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</w:p>
    <w:p w14:paraId="1A336AD0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1). 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Упростите выражение:</w:t>
      </w:r>
    </w:p>
    <w:p w14:paraId="41956DED" w14:textId="77777777" w:rsidR="00DE36E5" w:rsidRPr="00DE36E5" w:rsidRDefault="00DE36E5" w:rsidP="00DE36E5">
      <w:pPr>
        <w:spacing w:line="240" w:lineRule="auto"/>
        <w:ind w:left="360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а). 13х + 6у – 2х – 17у;</w:t>
      </w:r>
    </w:p>
    <w:p w14:paraId="1CA6F810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   б). 5( 3в + 2 ) – 4( 2в – 3 ).</w:t>
      </w:r>
    </w:p>
    <w:p w14:paraId="4C8744EB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C6BD3AB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Решите уравнение:</w:t>
      </w:r>
    </w:p>
    <w:p w14:paraId="4FA44154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6х + 21 = 9х – 6( 3х – 1 );</w:t>
      </w:r>
    </w:p>
    <w:p w14:paraId="6B6B173E" w14:textId="77777777"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6679CAA" w14:textId="77777777"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3)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. Вычислите:</w:t>
      </w:r>
    </w:p>
    <w:p w14:paraId="4FF1D20A" w14:textId="77777777"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13B0E3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  <w:r w:rsidRPr="00DE36E5">
        <w:rPr>
          <w:rFonts w:ascii="Times New Roman" w:eastAsia="Times New Roman" w:hAnsi="Times New Roman" w:cs="Times New Roman"/>
          <w:position w:val="-24"/>
          <w:sz w:val="28"/>
          <w:szCs w:val="28"/>
          <w:lang w:val="ru-RU"/>
        </w:rPr>
        <w:object w:dxaOrig="2799" w:dyaOrig="660" w14:anchorId="1F27EE2E">
          <v:shape id="_x0000_i1031" type="#_x0000_t75" style="width:139.5pt;height:37.5pt" o:ole="">
            <v:imagedata r:id="rId22" o:title=""/>
          </v:shape>
          <o:OLEObject Type="Embed" ProgID="Equation.3" ShapeID="_x0000_i1031" DrawAspect="Content" ObjectID="_1799187976" r:id="rId23"/>
        </w:object>
      </w:r>
    </w:p>
    <w:p w14:paraId="0D75B37C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773464E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Выполните умножение: </w:t>
      </w:r>
    </w:p>
    <w:p w14:paraId="1C5D0943" w14:textId="77777777"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      – 5 а( а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– 4 )( а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+ 2 )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8390A9C" w14:textId="77777777"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58D025" w14:textId="77777777"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Преобразуйте в многочлен:</w:t>
      </w:r>
    </w:p>
    <w:p w14:paraId="0D36149B" w14:textId="77777777"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а). ( 3 х + 2у )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; </w:t>
      </w:r>
    </w:p>
    <w:p w14:paraId="6EC126D8" w14:textId="77777777"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б). ( 6у – х )( 6у + х )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2FC1094" w14:textId="77777777"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B14A4A8" w14:textId="77777777"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1FD7EEE" w14:textId="77777777"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4FB15EC" w14:textId="77777777"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Постройте график функции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у = х + 7 .</w:t>
      </w:r>
    </w:p>
    <w:p w14:paraId="5F84F80B" w14:textId="77777777"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Укажите с помощью графика, чему равно значение 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при 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х = 1,5 .</w:t>
      </w:r>
    </w:p>
    <w:p w14:paraId="0B2CB1C4" w14:textId="77777777"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AC51AB" w14:textId="77777777"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Решите систему уравнений:                 </w:t>
      </w:r>
      <w:r w:rsidRPr="00DE36E5">
        <w:rPr>
          <w:rFonts w:ascii="Times New Roman" w:eastAsia="Times New Roman" w:hAnsi="Times New Roman" w:cs="Times New Roman"/>
          <w:position w:val="-30"/>
          <w:sz w:val="28"/>
          <w:szCs w:val="28"/>
          <w:lang w:val="ru-RU"/>
        </w:rPr>
        <w:object w:dxaOrig="1500" w:dyaOrig="720" w14:anchorId="59E91C1F">
          <v:shape id="_x0000_i1032" type="#_x0000_t75" style="width:75.75pt;height:36.75pt" o:ole="">
            <v:imagedata r:id="rId24" o:title=""/>
          </v:shape>
          <o:OLEObject Type="Embed" ProgID="Equation.3" ShapeID="_x0000_i1032" DrawAspect="Content" ObjectID="_1799187977" r:id="rId25"/>
        </w:object>
      </w:r>
    </w:p>
    <w:p w14:paraId="09C5E012" w14:textId="77777777" w:rsidR="00E2767C" w:rsidRPr="00862A87" w:rsidRDefault="00E2767C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731C8F1" w14:textId="77777777" w:rsidR="00050DA6" w:rsidRPr="00862A87" w:rsidRDefault="00050DA6" w:rsidP="00050D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</w:t>
      </w:r>
    </w:p>
    <w:tbl>
      <w:tblPr>
        <w:tblStyle w:val="31"/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5387"/>
        <w:gridCol w:w="5245"/>
      </w:tblGrid>
      <w:tr w:rsidR="00050DA6" w:rsidRPr="00862A87" w14:paraId="48C4CE52" w14:textId="77777777" w:rsidTr="004F3830">
        <w:trPr>
          <w:trHeight w:val="724"/>
        </w:trPr>
        <w:tc>
          <w:tcPr>
            <w:tcW w:w="5387" w:type="dxa"/>
          </w:tcPr>
          <w:p w14:paraId="1BF67415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                               1 вариант.</w:t>
            </w:r>
          </w:p>
          <w:p w14:paraId="58D01BC0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1).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Упростите выражение:</w:t>
            </w:r>
          </w:p>
          <w:p w14:paraId="42C57196" w14:textId="77777777" w:rsidR="00050DA6" w:rsidRPr="00862A87" w:rsidRDefault="00050DA6" w:rsidP="00050DA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а). 15х + 8у – х – 7у;</w:t>
            </w:r>
          </w:p>
          <w:p w14:paraId="2BA3635B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 б). 4( 3в + 2 ) – 2( 2в – 3 ).</w:t>
            </w:r>
          </w:p>
          <w:p w14:paraId="3627680F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0CFE4AA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Решите уравнение:</w:t>
            </w:r>
          </w:p>
          <w:p w14:paraId="6283FFBC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2х + 7 = 3х – 2( 3х – 1 );</w:t>
            </w:r>
          </w:p>
          <w:p w14:paraId="7CF6AF0D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A68B2C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Вычислите:</w:t>
            </w:r>
          </w:p>
          <w:p w14:paraId="7635DDCA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862A87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val="ru-RU"/>
              </w:rPr>
              <w:object w:dxaOrig="2980" w:dyaOrig="680" w14:anchorId="5EE8C10E">
                <v:shape id="_x0000_i1033" type="#_x0000_t75" style="width:147.75pt;height:33.75pt" o:ole="">
                  <v:imagedata r:id="rId26" o:title=""/>
                </v:shape>
                <o:OLEObject Type="Embed" ProgID="Equation.3" ShapeID="_x0000_i1033" DrawAspect="Content" ObjectID="_1799187978" r:id="rId27"/>
              </w:object>
            </w:r>
          </w:p>
          <w:p w14:paraId="0B8A812D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B8A5950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Выполните умножение: </w:t>
            </w:r>
          </w:p>
          <w:p w14:paraId="65913437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    – 0,3 а( а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– 3 )( а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+ 3 )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E8D203D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1A7A1C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Преобразуйте в многочлен:</w:t>
            </w:r>
          </w:p>
          <w:p w14:paraId="2DCB559F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а). ( 2х + у )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; </w:t>
            </w:r>
          </w:p>
          <w:p w14:paraId="6CA0793E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б). ( 5в – 4х )( 5в + 4х 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3584079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AE5306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9B3EAB0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63F5628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Постройте график функции </w:t>
            </w:r>
            <w:r w:rsidR="00633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 = 2х + 6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14:paraId="46D8E584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Укажите с помощь</w:t>
            </w:r>
            <w:r w:rsidR="00633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 графика, чему равно значение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="00633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</w:t>
            </w:r>
            <w:r w:rsidR="00633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х = 1,5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14:paraId="09E9E082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C568FC0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Решите систему уравнений:                 </w:t>
            </w:r>
            <w:r w:rsidRPr="00862A87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val="ru-RU"/>
              </w:rPr>
              <w:object w:dxaOrig="1300" w:dyaOrig="720" w14:anchorId="2243103A">
                <v:shape id="_x0000_i1034" type="#_x0000_t75" style="width:64.5pt;height:36.75pt" o:ole="">
                  <v:imagedata r:id="rId28" o:title=""/>
                </v:shape>
                <o:OLEObject Type="Embed" ProgID="Equation.3" ShapeID="_x0000_i1034" DrawAspect="Content" ObjectID="_1799187979" r:id="rId29"/>
              </w:object>
            </w:r>
          </w:p>
        </w:tc>
        <w:tc>
          <w:tcPr>
            <w:tcW w:w="5245" w:type="dxa"/>
          </w:tcPr>
          <w:p w14:paraId="4FD59F40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                                </w:t>
            </w:r>
            <w:r w:rsidRPr="00862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2 вариант.</w:t>
            </w:r>
          </w:p>
          <w:p w14:paraId="514B46AC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Упростите выражение:</w:t>
            </w:r>
          </w:p>
          <w:p w14:paraId="4FE307F4" w14:textId="77777777" w:rsidR="00050DA6" w:rsidRPr="00862A87" w:rsidRDefault="00050DA6" w:rsidP="00050DA6">
            <w:pPr>
              <w:spacing w:line="240" w:lineRule="auto"/>
              <w:ind w:left="2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а). 3а – 7в – 6а + 8в;</w:t>
            </w:r>
          </w:p>
          <w:p w14:paraId="53B502D1" w14:textId="77777777" w:rsidR="00050DA6" w:rsidRPr="00862A87" w:rsidRDefault="00050DA6" w:rsidP="00050DA6">
            <w:pPr>
              <w:spacing w:line="240" w:lineRule="auto"/>
              <w:ind w:left="2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б). 2( 2у – 1 ) – 3( у + 2 ).</w:t>
            </w:r>
          </w:p>
          <w:p w14:paraId="6239EA55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DFB9FC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Решите уравнение:</w:t>
            </w:r>
          </w:p>
          <w:p w14:paraId="3BEEE318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4 – 2( х + 3) = 4( х – 5).</w:t>
            </w:r>
          </w:p>
          <w:p w14:paraId="568AF4CC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DE1139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 Вычислите:</w:t>
            </w:r>
          </w:p>
          <w:p w14:paraId="01478CC1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val="ru-RU"/>
              </w:rPr>
              <w:object w:dxaOrig="2980" w:dyaOrig="680" w14:anchorId="01D24842">
                <v:shape id="_x0000_i1035" type="#_x0000_t75" style="width:147.75pt;height:33.75pt" o:ole="">
                  <v:imagedata r:id="rId30" o:title=""/>
                </v:shape>
                <o:OLEObject Type="Embed" ProgID="Equation.3" ShapeID="_x0000_i1035" DrawAspect="Content" ObjectID="_1799187980" r:id="rId31"/>
              </w:object>
            </w:r>
          </w:p>
          <w:p w14:paraId="30EF81CF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F53B6CB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Выполните умножение: </w:t>
            </w:r>
          </w:p>
          <w:p w14:paraId="799871DB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0,5х( 2х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– 5 )( 2х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+ 5)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854DA90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A51B7D5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Преобразуйте в многочлен:</w:t>
            </w:r>
          </w:p>
          <w:p w14:paraId="4C0620F9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а). ( а – 2в )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;</w:t>
            </w:r>
          </w:p>
          <w:p w14:paraId="222BCBF2" w14:textId="77777777"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б). ( 3у + 5 )( 3у – 5 ).</w:t>
            </w:r>
          </w:p>
          <w:p w14:paraId="053BD471" w14:textId="77777777"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3519823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C46738C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CB8CDD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Постройте график функции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 = – 2 х + 6.</w:t>
            </w:r>
          </w:p>
          <w:p w14:paraId="2CE7CD4F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Укажите с помощью графика, при каком значении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х</w:t>
            </w:r>
            <w:r w:rsidR="00633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значение функции равно </w:t>
            </w:r>
            <w:r w:rsidR="00633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– 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14:paraId="53BC0D11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4E15F2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 Решите систему уравнений:</w:t>
            </w:r>
          </w:p>
          <w:p w14:paraId="7EACDDC5" w14:textId="77777777"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862A87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val="ru-RU"/>
              </w:rPr>
              <w:object w:dxaOrig="1300" w:dyaOrig="720" w14:anchorId="7B2AAE84">
                <v:shape id="_x0000_i1036" type="#_x0000_t75" style="width:64.5pt;height:36.75pt" o:ole="">
                  <v:imagedata r:id="rId32" o:title=""/>
                </v:shape>
                <o:OLEObject Type="Embed" ProgID="Equation.3" ShapeID="_x0000_i1036" DrawAspect="Content" ObjectID="_1799187981" r:id="rId33"/>
              </w:object>
            </w:r>
          </w:p>
        </w:tc>
      </w:tr>
    </w:tbl>
    <w:p w14:paraId="412BEE17" w14:textId="77777777" w:rsidR="00050DA6" w:rsidRPr="00862A87" w:rsidRDefault="00050DA6" w:rsidP="00050D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59BB13" w14:textId="77777777" w:rsidR="00050DA6" w:rsidRPr="00862A87" w:rsidRDefault="00050DA6" w:rsidP="00050D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6AB620" w14:textId="77777777"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0178" w:type="dxa"/>
        <w:tblInd w:w="-714" w:type="dxa"/>
        <w:tblLook w:val="04A0" w:firstRow="1" w:lastRow="0" w:firstColumn="1" w:lastColumn="0" w:noHBand="0" w:noVBand="1"/>
      </w:tblPr>
      <w:tblGrid>
        <w:gridCol w:w="1026"/>
        <w:gridCol w:w="1356"/>
        <w:gridCol w:w="992"/>
        <w:gridCol w:w="992"/>
        <w:gridCol w:w="1701"/>
        <w:gridCol w:w="2126"/>
        <w:gridCol w:w="1002"/>
        <w:gridCol w:w="983"/>
      </w:tblGrid>
      <w:tr w:rsidR="00050DA6" w:rsidRPr="00862A87" w14:paraId="500C3721" w14:textId="77777777" w:rsidTr="00050DA6">
        <w:trPr>
          <w:trHeight w:val="664"/>
        </w:trPr>
        <w:tc>
          <w:tcPr>
            <w:tcW w:w="1026" w:type="dxa"/>
          </w:tcPr>
          <w:p w14:paraId="46D9A485" w14:textId="77777777"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56" w:type="dxa"/>
          </w:tcPr>
          <w:p w14:paraId="26895351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</w:tcPr>
          <w:p w14:paraId="7D4E0B76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</w:tcPr>
          <w:p w14:paraId="361AA12F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</w:tcPr>
          <w:p w14:paraId="36A65088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126" w:type="dxa"/>
          </w:tcPr>
          <w:p w14:paraId="256C3DAF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02" w:type="dxa"/>
          </w:tcPr>
          <w:p w14:paraId="448738F7" w14:textId="77777777" w:rsidR="00050DA6" w:rsidRPr="00862A87" w:rsidRDefault="00050DA6" w:rsidP="00050DA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983" w:type="dxa"/>
          </w:tcPr>
          <w:p w14:paraId="12A14622" w14:textId="77777777" w:rsidR="00050DA6" w:rsidRPr="00862A87" w:rsidRDefault="00050DA6" w:rsidP="00050DA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7</w:t>
            </w:r>
          </w:p>
        </w:tc>
      </w:tr>
      <w:tr w:rsidR="00050DA6" w:rsidRPr="00862A87" w14:paraId="715727A5" w14:textId="77777777" w:rsidTr="00050DA6">
        <w:trPr>
          <w:trHeight w:val="983"/>
        </w:trPr>
        <w:tc>
          <w:tcPr>
            <w:tcW w:w="1026" w:type="dxa"/>
          </w:tcPr>
          <w:p w14:paraId="7FABD057" w14:textId="77777777"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56" w:type="dxa"/>
          </w:tcPr>
          <w:p w14:paraId="7D649442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14х+у;    б) 8в+14</w:t>
            </w:r>
          </w:p>
        </w:tc>
        <w:tc>
          <w:tcPr>
            <w:tcW w:w="992" w:type="dxa"/>
          </w:tcPr>
          <w:p w14:paraId="1698B585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= -1</w:t>
            </w:r>
          </w:p>
        </w:tc>
        <w:tc>
          <w:tcPr>
            <w:tcW w:w="992" w:type="dxa"/>
          </w:tcPr>
          <w:p w14:paraId="7B78676F" w14:textId="77777777"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49;    б) 5</w:t>
            </w:r>
          </w:p>
        </w:tc>
        <w:tc>
          <w:tcPr>
            <w:tcW w:w="1701" w:type="dxa"/>
          </w:tcPr>
          <w:p w14:paraId="55250F66" w14:textId="77777777" w:rsidR="00050DA6" w:rsidRPr="00862A87" w:rsidRDefault="004F3830" w:rsidP="00050DA6">
            <w:pPr>
              <w:tabs>
                <w:tab w:val="left" w:pos="682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- 0,3</w:t>
            </w:r>
            <w:r w:rsidR="00050DA6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050DA6" w:rsidRPr="00862A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5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+2,7</w:t>
            </w:r>
            <w:r w:rsidR="00050DA6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126" w:type="dxa"/>
          </w:tcPr>
          <w:p w14:paraId="09CCA27C" w14:textId="77777777" w:rsidR="00050DA6" w:rsidRPr="00862A87" w:rsidRDefault="00050DA6" w:rsidP="008D56E8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а) 4х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+4ху +у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;    б) 25в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– 16х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002" w:type="dxa"/>
          </w:tcPr>
          <w:p w14:paraId="0A822E24" w14:textId="77777777" w:rsidR="00050DA6" w:rsidRPr="00862A87" w:rsidRDefault="00050DA6" w:rsidP="00050DA6">
            <w:pPr>
              <w:tabs>
                <w:tab w:val="left" w:pos="68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    х=1,5    у=9</w:t>
            </w:r>
          </w:p>
          <w:p w14:paraId="3F30CC4E" w14:textId="77777777" w:rsidR="00050DA6" w:rsidRPr="00862A87" w:rsidRDefault="00050DA6" w:rsidP="00050DA6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983" w:type="dxa"/>
          </w:tcPr>
          <w:p w14:paraId="4E1AB323" w14:textId="77777777" w:rsidR="00050DA6" w:rsidRPr="00862A87" w:rsidRDefault="00050DA6" w:rsidP="00050DA6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(-1; 3)</w:t>
            </w:r>
          </w:p>
        </w:tc>
      </w:tr>
      <w:tr w:rsidR="00050DA6" w:rsidRPr="00862A87" w14:paraId="4023BC8A" w14:textId="77777777" w:rsidTr="00050DA6">
        <w:trPr>
          <w:trHeight w:val="664"/>
        </w:trPr>
        <w:tc>
          <w:tcPr>
            <w:tcW w:w="1026" w:type="dxa"/>
          </w:tcPr>
          <w:p w14:paraId="3798CE4B" w14:textId="77777777"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56" w:type="dxa"/>
          </w:tcPr>
          <w:p w14:paraId="7C2ED5B4" w14:textId="77777777" w:rsidR="00050DA6" w:rsidRPr="00862A87" w:rsidRDefault="00050DA6" w:rsidP="00050DA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а)-3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 + в    б)  у – 8</w:t>
            </w:r>
          </w:p>
        </w:tc>
        <w:tc>
          <w:tcPr>
            <w:tcW w:w="992" w:type="dxa"/>
          </w:tcPr>
          <w:p w14:paraId="2BC95F04" w14:textId="77777777"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х= 3</w:t>
            </w:r>
          </w:p>
        </w:tc>
        <w:tc>
          <w:tcPr>
            <w:tcW w:w="992" w:type="dxa"/>
          </w:tcPr>
          <w:p w14:paraId="674EE368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36;    б) 9</w:t>
            </w:r>
          </w:p>
          <w:p w14:paraId="58770D82" w14:textId="77777777"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701" w:type="dxa"/>
          </w:tcPr>
          <w:p w14:paraId="6A4E1050" w14:textId="77777777"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х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5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12,5х</w:t>
            </w:r>
          </w:p>
          <w:p w14:paraId="4FD4AFF8" w14:textId="77777777" w:rsidR="00050DA6" w:rsidRPr="00862A87" w:rsidRDefault="00050DA6" w:rsidP="008D56E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14:paraId="2D6F8DF1" w14:textId="77777777" w:rsidR="00050DA6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а) 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- 4ав +4в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б) 9у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25</w:t>
            </w:r>
          </w:p>
          <w:p w14:paraId="2BA53004" w14:textId="77777777" w:rsidR="004F3830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002" w:type="dxa"/>
          </w:tcPr>
          <w:p w14:paraId="7B2FDEA5" w14:textId="77777777" w:rsidR="00050DA6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  у= -2 ;   х= 4</w:t>
            </w:r>
          </w:p>
        </w:tc>
        <w:tc>
          <w:tcPr>
            <w:tcW w:w="983" w:type="dxa"/>
          </w:tcPr>
          <w:p w14:paraId="767D4DEF" w14:textId="77777777" w:rsidR="00050DA6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(2; -3)</w:t>
            </w:r>
          </w:p>
        </w:tc>
      </w:tr>
    </w:tbl>
    <w:p w14:paraId="3604D792" w14:textId="77777777"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CEC2EB" w14:textId="77777777"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8AB22" w14:textId="77777777"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2A69F146" w14:textId="77777777"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5B0C91" w:rsidRPr="00862A87" w14:paraId="632B0F79" w14:textId="7777777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CD91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0F6D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C9F5E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A99A9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D14C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B0C91" w:rsidRPr="00862A87" w14:paraId="0A186606" w14:textId="7777777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7E03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DF87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71EDA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75EBE" w14:textId="77777777"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9F27" w14:textId="77777777"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7</w:t>
            </w:r>
          </w:p>
        </w:tc>
      </w:tr>
    </w:tbl>
    <w:p w14:paraId="650EB943" w14:textId="77777777" w:rsidR="000E79E6" w:rsidRPr="00862A87" w:rsidRDefault="000E79E6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E62B51" w14:textId="77777777"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186C17" w14:textId="77777777"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6B5172" w14:textId="77777777" w:rsidR="00707BF0" w:rsidRDefault="00707BF0" w:rsidP="009C393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8DE3580" w14:textId="77777777" w:rsidR="009C393C" w:rsidRPr="009C393C" w:rsidRDefault="009C393C" w:rsidP="009C393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8A35349" w14:textId="2FE4681D" w:rsidR="00707BF0" w:rsidRPr="0039000A" w:rsidRDefault="0039000A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Оценочные материалы</w:t>
      </w:r>
    </w:p>
    <w:p w14:paraId="1CBEE9C1" w14:textId="77777777" w:rsidR="00707BF0" w:rsidRPr="00862A87" w:rsidRDefault="00707BF0" w:rsidP="00707BF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1A6538" w14:textId="77777777" w:rsidR="00707BF0" w:rsidRPr="00862A87" w:rsidRDefault="00707BF0" w:rsidP="00707BF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(геометрия)</w:t>
      </w:r>
    </w:p>
    <w:p w14:paraId="06A9FE36" w14:textId="77777777" w:rsidR="00707BF0" w:rsidRPr="00862A87" w:rsidRDefault="00707BF0" w:rsidP="004F383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74"/>
        <w:gridCol w:w="4320"/>
        <w:gridCol w:w="4473"/>
      </w:tblGrid>
      <w:tr w:rsidR="00707BF0" w:rsidRPr="00862A87" w14:paraId="060DE294" w14:textId="77777777" w:rsidTr="008C4BBD">
        <w:trPr>
          <w:trHeight w:val="1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05C7" w14:textId="77777777" w:rsidR="00707BF0" w:rsidRPr="00862A87" w:rsidRDefault="00707BF0" w:rsidP="00A85A2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8AEB" w14:textId="77777777" w:rsidR="00707BF0" w:rsidRPr="00862A87" w:rsidRDefault="00707BF0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3B3B" w14:textId="77777777" w:rsidR="00707BF0" w:rsidRPr="00862A87" w:rsidRDefault="00707BF0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14:paraId="44FF0274" w14:textId="77777777" w:rsidR="00707BF0" w:rsidRPr="00862A87" w:rsidRDefault="00707BF0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707BF0" w:rsidRPr="00862A87" w14:paraId="6511519B" w14:textId="7777777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9F159" w14:textId="77777777" w:rsidR="00707BF0" w:rsidRPr="00862A87" w:rsidRDefault="00707BF0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DC44" w14:textId="77777777" w:rsidR="00707BF0" w:rsidRPr="00862A87" w:rsidRDefault="008C4BBD" w:rsidP="00A85A21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Простейшие геометрические фигуры и их свойства. Измерение геометрических величин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FCFD" w14:textId="77777777" w:rsidR="00984F6E" w:rsidRPr="00862A87" w:rsidRDefault="00984F6E" w:rsidP="00984F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D8390C" w14:textId="77777777" w:rsidR="00707BF0" w:rsidRPr="00862A87" w:rsidRDefault="00984F6E" w:rsidP="00984F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8C4BBD" w:rsidRPr="00862A87" w14:paraId="69EF6331" w14:textId="7777777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95C0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1DCE9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Треугольники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C1A4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14:paraId="16A5991B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«Треугольники »</w:t>
            </w:r>
          </w:p>
        </w:tc>
      </w:tr>
      <w:tr w:rsidR="008C4BBD" w:rsidRPr="00862A87" w14:paraId="4BEE9AF8" w14:textId="7777777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4C75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EF6F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04160" w14:textId="77777777" w:rsidR="00984F6E" w:rsidRPr="00862A87" w:rsidRDefault="00984F6E" w:rsidP="00984F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 теме </w:t>
            </w:r>
          </w:p>
          <w:p w14:paraId="1448E7BB" w14:textId="77777777" w:rsidR="008C4BBD" w:rsidRPr="00862A87" w:rsidRDefault="00984F6E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8C4BBD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 прямые, сумма углов треугольника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8C4BBD" w:rsidRPr="00862A87" w14:paraId="78C4C6ED" w14:textId="7777777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F21D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40A18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4001B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="00984F6E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 и круг. Геометрические построения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</w:tc>
      </w:tr>
      <w:tr w:rsidR="008C4BBD" w:rsidRPr="00862A87" w14:paraId="6BA0A815" w14:textId="7777777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5800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5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D309" w14:textId="77777777"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Повторение, обобщение знаний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F4B5" w14:textId="77777777" w:rsidR="008C4BBD" w:rsidRPr="00862A87" w:rsidRDefault="00984F6E" w:rsidP="00984F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Промежуточная к</w:t>
            </w:r>
            <w:r w:rsidR="008C4BBD"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онтрольная работа </w:t>
            </w:r>
          </w:p>
        </w:tc>
      </w:tr>
    </w:tbl>
    <w:p w14:paraId="0D5D0FCA" w14:textId="77777777" w:rsidR="00707BF0" w:rsidRPr="00862A87" w:rsidRDefault="00707BF0" w:rsidP="00707B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6336A0F" w14:textId="77777777" w:rsidR="00707BF0" w:rsidRPr="00862A87" w:rsidRDefault="00707BF0" w:rsidP="004F383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78ABB3" w14:textId="77777777" w:rsidR="00984F6E" w:rsidRPr="00862A87" w:rsidRDefault="00984F6E" w:rsidP="00984F6E">
      <w:pPr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</w:t>
      </w:r>
      <w:r w:rsidR="00633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 xml:space="preserve">1 по теме </w:t>
      </w:r>
    </w:p>
    <w:p w14:paraId="595FBB3B" w14:textId="77777777" w:rsidR="00707BF0" w:rsidRPr="00862A87" w:rsidRDefault="0063312B" w:rsidP="0063312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</w:t>
      </w:r>
      <w:r w:rsidR="00984F6E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«Треугольники »</w:t>
      </w:r>
    </w:p>
    <w:p w14:paraId="489EB208" w14:textId="77777777" w:rsidR="00984F6E" w:rsidRDefault="002612A9" w:rsidP="002612A9">
      <w:pPr>
        <w:spacing w:line="36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 xml:space="preserve">                                                           </w:t>
      </w:r>
      <w:r w:rsidRPr="002612A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14:paraId="0B20B074" w14:textId="77777777" w:rsidR="002612A9" w:rsidRPr="00862A87" w:rsidRDefault="002612A9" w:rsidP="002612A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 вариант</w:t>
      </w:r>
    </w:p>
    <w:p w14:paraId="001E19ED" w14:textId="77777777" w:rsidR="002612A9" w:rsidRPr="00862A87" w:rsidRDefault="002612A9" w:rsidP="002612A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color w:val="3D3D3D"/>
          <w:sz w:val="24"/>
          <w:szCs w:val="24"/>
        </w:rPr>
        <w:t>1. Точка С</w:t>
      </w:r>
      <w:r>
        <w:rPr>
          <w:rFonts w:ascii="Times New Roman" w:hAnsi="Times New Roman" w:cs="Times New Roman"/>
          <w:color w:val="3D3D3D"/>
          <w:sz w:val="24"/>
          <w:szCs w:val="24"/>
        </w:rPr>
        <w:t xml:space="preserve"> принадлежит отрезку АВ, АС = 12 см, СВ = 6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 см. Найдите длину отрезка АВ.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 xml:space="preserve">2. Луч с проходит между лучами а и b,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>
        <w:rPr>
          <w:rFonts w:ascii="Times New Roman" w:hAnsi="Times New Roman" w:cs="Times New Roman"/>
          <w:color w:val="3D3D3D"/>
          <w:sz w:val="24"/>
          <w:szCs w:val="24"/>
        </w:rPr>
        <w:t>(ас) = 4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0°,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>
        <w:rPr>
          <w:rFonts w:ascii="Times New Roman" w:hAnsi="Times New Roman" w:cs="Times New Roman"/>
          <w:color w:val="3D3D3D"/>
          <w:sz w:val="24"/>
          <w:szCs w:val="24"/>
        </w:rPr>
        <w:t>(сb) = 2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0°. Найдите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>
        <w:rPr>
          <w:rFonts w:ascii="Times New Roman" w:hAnsi="Times New Roman" w:cs="Times New Roman"/>
          <w:color w:val="3D3D3D"/>
          <w:sz w:val="24"/>
          <w:szCs w:val="24"/>
        </w:rPr>
        <w:t>(аb).</w:t>
      </w:r>
      <w:r>
        <w:rPr>
          <w:rFonts w:ascii="Times New Roman" w:hAnsi="Times New Roman" w:cs="Times New Roman"/>
          <w:color w:val="3D3D3D"/>
          <w:sz w:val="24"/>
          <w:szCs w:val="24"/>
        </w:rPr>
        <w:br/>
        <w:t>3. На отрезке АВ длиной 25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 см отмечена точка М.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а) Найдите длины отрезк</w:t>
      </w:r>
      <w:r>
        <w:rPr>
          <w:rFonts w:ascii="Times New Roman" w:hAnsi="Times New Roman" w:cs="Times New Roman"/>
          <w:color w:val="3D3D3D"/>
          <w:sz w:val="24"/>
          <w:szCs w:val="24"/>
        </w:rPr>
        <w:t>ов AM и МВ, если отрезок AM на 3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 см длиннее МВ.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б) Найдите расстояние между серединами отрезков AM и МВ.</w:t>
      </w:r>
    </w:p>
    <w:p w14:paraId="1DD54D06" w14:textId="77777777" w:rsidR="002612A9" w:rsidRDefault="002612A9" w:rsidP="002612A9">
      <w:pPr>
        <w:spacing w:line="360" w:lineRule="auto"/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 xml:space="preserve"> 4. Докажите равенство треу</w:t>
      </w:r>
      <w:r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гольников МКF и МКЕ (рис. 43), если МЕ = М</w:t>
      </w:r>
      <w:r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 xml:space="preserve"> и МК-биссектриса.</w:t>
      </w:r>
    </w:p>
    <w:p w14:paraId="1AF8B44D" w14:textId="77777777" w:rsidR="002612A9" w:rsidRDefault="002612A9" w:rsidP="002612A9">
      <w:pPr>
        <w:spacing w:line="360" w:lineRule="auto"/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</w:pPr>
    </w:p>
    <w:p w14:paraId="5229BD05" w14:textId="77777777" w:rsidR="002612A9" w:rsidRPr="00862A87" w:rsidRDefault="002612A9" w:rsidP="002612A9">
      <w:pPr>
        <w:pStyle w:val="a5"/>
        <w:shd w:val="clear" w:color="auto" w:fill="FFFFFF"/>
        <w:spacing w:before="168" w:beforeAutospacing="0" w:after="48" w:afterAutospacing="0"/>
        <w:rPr>
          <w:rStyle w:val="a7"/>
          <w:b w:val="0"/>
          <w:color w:val="1F2047"/>
        </w:rPr>
      </w:pPr>
      <w:r>
        <w:rPr>
          <w:noProof/>
          <w:color w:val="70AD47" w:themeColor="accent6"/>
        </w:rPr>
        <w:drawing>
          <wp:inline distT="0" distB="0" distL="0" distR="0" wp14:anchorId="2F75F40B" wp14:editId="5B201EBD">
            <wp:extent cx="5675630" cy="1341120"/>
            <wp:effectExtent l="0" t="0" r="127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3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2A87">
        <w:rPr>
          <w:bCs/>
          <w:color w:val="1F2047"/>
        </w:rPr>
        <w:br/>
      </w:r>
      <w:r w:rsidRPr="00862A87">
        <w:rPr>
          <w:rStyle w:val="a7"/>
          <w:b w:val="0"/>
          <w:color w:val="1F2047"/>
        </w:rPr>
        <w:t>№ 5. Найдите стороны равнобедренного треуголь</w:t>
      </w:r>
      <w:r>
        <w:rPr>
          <w:rStyle w:val="a7"/>
          <w:b w:val="0"/>
          <w:color w:val="1F2047"/>
        </w:rPr>
        <w:t>ника, если его периметр равен 28 см, а основание на 5</w:t>
      </w:r>
      <w:r w:rsidRPr="00862A87">
        <w:rPr>
          <w:rStyle w:val="a7"/>
          <w:b w:val="0"/>
          <w:color w:val="1F2047"/>
        </w:rPr>
        <w:t xml:space="preserve"> см меньше боковой стороны.</w:t>
      </w:r>
    </w:p>
    <w:p w14:paraId="26455ADC" w14:textId="77777777" w:rsidR="002612A9" w:rsidRPr="002612A9" w:rsidRDefault="002612A9" w:rsidP="002612A9">
      <w:pPr>
        <w:spacing w:line="36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14:paraId="4DBB6EEE" w14:textId="77777777" w:rsidR="00E67176" w:rsidRPr="00862A87" w:rsidRDefault="00984F6E" w:rsidP="00984F6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 вариант</w:t>
      </w:r>
    </w:p>
    <w:p w14:paraId="2A9B8577" w14:textId="77777777" w:rsidR="00984F6E" w:rsidRPr="00862A87" w:rsidRDefault="00E67176" w:rsidP="00984F6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color w:val="3D3D3D"/>
          <w:sz w:val="24"/>
          <w:szCs w:val="24"/>
        </w:rPr>
        <w:t>1. Точка С принадлежит отрезку АВ, АС = 10 см, СВ = 5 см. Найдите длину отрезка АВ.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 xml:space="preserve">2. Луч с проходит между лучами а и b,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(ас) = 30°,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(сb) = 10°. Найдите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>(аb).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3. На отрезке АВ длиной 20 см отмечена точка М.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а) Найдите длины отрезков AM и МВ, если отрезок AM на 5 см длиннее МВ.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б) Найдите расстояние между серединами отрезков AM и МВ.</w:t>
      </w:r>
    </w:p>
    <w:p w14:paraId="2B5BFA60" w14:textId="77777777" w:rsidR="00984F6E" w:rsidRPr="00862A87" w:rsidRDefault="00D80F37" w:rsidP="00984F6E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 xml:space="preserve"> 4</w:t>
      </w:r>
      <w:r w:rsidR="00984F6E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. Докажите равенство треугольников ABF и CBD (рис. 42), если AB = BC и BF = BD.</w:t>
      </w:r>
      <w:r w:rsidR="00984F6E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br/>
      </w:r>
      <w:r w:rsidR="00984F6E" w:rsidRPr="00862A87">
        <w:rPr>
          <w:rFonts w:ascii="Times New Roman" w:eastAsia="Times New Roman" w:hAnsi="Times New Roman" w:cs="Times New Roman"/>
          <w:noProof/>
          <w:color w:val="1F2047"/>
          <w:sz w:val="24"/>
          <w:szCs w:val="24"/>
          <w:lang w:val="ru-RU"/>
        </w:rPr>
        <w:drawing>
          <wp:inline distT="0" distB="0" distL="0" distR="0" wp14:anchorId="7A482334" wp14:editId="3C7B8D55">
            <wp:extent cx="5676900" cy="1343025"/>
            <wp:effectExtent l="0" t="0" r="0" b="9525"/>
            <wp:docPr id="1" name="Рисунок 1" descr="https://algeomath.ru/wp-content/uploads/2020/10/%D1%804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geomath.ru/wp-content/uploads/2020/10/%D1%8042-1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10E0B" w14:textId="77777777" w:rsidR="00984F6E" w:rsidRPr="00862A87" w:rsidRDefault="00D80F37" w:rsidP="00984F6E">
      <w:pPr>
        <w:pStyle w:val="a5"/>
        <w:shd w:val="clear" w:color="auto" w:fill="FFFFFF"/>
        <w:spacing w:before="168" w:beforeAutospacing="0" w:after="48" w:afterAutospacing="0"/>
        <w:rPr>
          <w:rStyle w:val="a7"/>
          <w:b w:val="0"/>
          <w:color w:val="1F2047"/>
        </w:rPr>
      </w:pPr>
      <w:r w:rsidRPr="00862A87">
        <w:rPr>
          <w:rStyle w:val="a7"/>
          <w:b w:val="0"/>
          <w:color w:val="1F2047"/>
        </w:rPr>
        <w:t>№ 5</w:t>
      </w:r>
      <w:r w:rsidR="00984F6E" w:rsidRPr="00862A87">
        <w:rPr>
          <w:rStyle w:val="a7"/>
          <w:b w:val="0"/>
          <w:color w:val="1F2047"/>
        </w:rPr>
        <w:t>. Найдите стороны равнобедренного треугольника, если его периметр равен 33 см, а основание на 3 см меньше боковой стороны.</w:t>
      </w:r>
    </w:p>
    <w:p w14:paraId="77A47550" w14:textId="77777777" w:rsidR="00D80F37" w:rsidRPr="00862A87" w:rsidRDefault="00D80F37" w:rsidP="00D80F37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2</w:t>
      </w:r>
      <w:r w:rsidR="00E70C8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1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. Точка А принадлежит отрезку КС, КС = 20 см, КА = 10 </w:t>
      </w:r>
      <w:r w:rsidR="00E70C8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см. Найдите длину отрезка АС.</w:t>
      </w:r>
      <w:r w:rsidR="00E70C8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2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. Луч а проходит между лучами с и b, </w:t>
      </w:r>
      <w:r w:rsidRPr="00862A87">
        <w:rPr>
          <w:rFonts w:ascii="Cambria Math" w:eastAsia="Times New Roman" w:hAnsi="Cambria Math" w:cs="Cambria Math"/>
          <w:color w:val="3D3D3D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(аb) = 12°, </w:t>
      </w:r>
      <w:r w:rsidRPr="00862A87">
        <w:rPr>
          <w:rFonts w:ascii="Cambria Math" w:eastAsia="Times New Roman" w:hAnsi="Cambria Math" w:cs="Cambria Math"/>
          <w:color w:val="3D3D3D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(сb) = 22°. Найдите </w:t>
      </w:r>
      <w:r w:rsidRPr="00862A87">
        <w:rPr>
          <w:rFonts w:ascii="Cambria Math" w:eastAsia="Times New Roman" w:hAnsi="Cambria Math" w:cs="Cambria Math"/>
          <w:color w:val="3D3D3D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(са).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 xml:space="preserve">3. а) На отрезке РК длиной 16 см отмечена точка В. Отрезок РВ на 6 см короче отрезка 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lastRenderedPageBreak/>
        <w:t>ВК. Найдите длины отрезков РВ и ВК.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б) На отрезке CD длиной 21 см отмечена точка F. Расстояние между точками F и D в 2 раза меньше расстояния между точками С и F?. Найдите длины отрезков FD и CF.</w:t>
      </w:r>
    </w:p>
    <w:p w14:paraId="7B357C8A" w14:textId="77777777" w:rsidR="00D80F37" w:rsidRPr="00862A87" w:rsidRDefault="00E70C81" w:rsidP="00E92810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№ 4</w:t>
      </w:r>
      <w:r w:rsidR="00D80F37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.</w:t>
      </w:r>
      <w:r w:rsidR="00D80F37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t>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Докажите равенство треугольников ABD и CBD (рис. 44), если AB = BC и </w:t>
      </w:r>
      <w:r w:rsidR="00D80F37"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ABD = </w:t>
      </w:r>
      <w:r w:rsidR="00D80F37"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CBD.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br/>
      </w:r>
      <w:r w:rsidR="00D80F37" w:rsidRPr="00862A87">
        <w:rPr>
          <w:rFonts w:ascii="Times New Roman" w:eastAsia="Times New Roman" w:hAnsi="Times New Roman" w:cs="Times New Roman"/>
          <w:noProof/>
          <w:color w:val="1F2047"/>
          <w:sz w:val="24"/>
          <w:szCs w:val="24"/>
          <w:lang w:val="ru-RU"/>
        </w:rPr>
        <w:drawing>
          <wp:inline distT="0" distB="0" distL="0" distR="0" wp14:anchorId="6AE9D110" wp14:editId="27065531">
            <wp:extent cx="5775960" cy="1276350"/>
            <wp:effectExtent l="0" t="0" r="0" b="0"/>
            <wp:docPr id="2" name="Рисунок 2" descr="https://algeomath.ru/wp-content/uploads/2020/10/%D1%804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geomath.ru/wp-content/uploads/2020/10/%D1%8044-1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br/>
      </w: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№ 5</w:t>
      </w:r>
      <w:r w:rsidR="00D80F37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.</w:t>
      </w:r>
      <w:r w:rsidR="00D80F37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t>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Найдите стороны равнобедренного треугольника, если его периметр равен 30 см, а боковая сторона на 6 см меньше основания.</w:t>
      </w:r>
      <w:r w:rsidR="00D80F37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br/>
      </w:r>
      <w:r w:rsidR="00D80F37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253"/>
        <w:gridCol w:w="1602"/>
        <w:gridCol w:w="1323"/>
        <w:gridCol w:w="1919"/>
        <w:gridCol w:w="1160"/>
        <w:gridCol w:w="1923"/>
      </w:tblGrid>
      <w:tr w:rsidR="00506C35" w:rsidRPr="00862A87" w14:paraId="1C3F6E3C" w14:textId="77777777" w:rsidTr="00506C35">
        <w:trPr>
          <w:trHeight w:val="664"/>
        </w:trPr>
        <w:tc>
          <w:tcPr>
            <w:tcW w:w="1267" w:type="dxa"/>
          </w:tcPr>
          <w:p w14:paraId="4DF7C26D" w14:textId="77777777" w:rsidR="00D80F37" w:rsidRPr="00862A87" w:rsidRDefault="00D80F37" w:rsidP="00A85A2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27" w:type="dxa"/>
          </w:tcPr>
          <w:p w14:paraId="34EAB906" w14:textId="77777777"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72" w:type="dxa"/>
          </w:tcPr>
          <w:p w14:paraId="2BC8E476" w14:textId="77777777"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938" w:type="dxa"/>
          </w:tcPr>
          <w:p w14:paraId="54F14F11" w14:textId="77777777"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84" w:type="dxa"/>
          </w:tcPr>
          <w:p w14:paraId="487334F6" w14:textId="77777777"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992" w:type="dxa"/>
          </w:tcPr>
          <w:p w14:paraId="06C3AFE4" w14:textId="77777777"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506C35" w:rsidRPr="00862A87" w14:paraId="45E357ED" w14:textId="77777777" w:rsidTr="00506C35">
        <w:trPr>
          <w:trHeight w:val="983"/>
        </w:trPr>
        <w:tc>
          <w:tcPr>
            <w:tcW w:w="1267" w:type="dxa"/>
          </w:tcPr>
          <w:p w14:paraId="4874B44F" w14:textId="77777777" w:rsidR="00D80F37" w:rsidRPr="00862A87" w:rsidRDefault="00D80F37" w:rsidP="00A85A2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27" w:type="dxa"/>
          </w:tcPr>
          <w:p w14:paraId="40362399" w14:textId="77777777"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780089CF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AB=15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см</w:t>
            </w:r>
          </w:p>
        </w:tc>
        <w:tc>
          <w:tcPr>
            <w:tcW w:w="1372" w:type="dxa"/>
          </w:tcPr>
          <w:p w14:paraId="47B3B340" w14:textId="77777777"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53F06B33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40</w:t>
            </w:r>
            <w:r w:rsidR="00A042E2"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ͦ</w:t>
            </w:r>
          </w:p>
        </w:tc>
        <w:tc>
          <w:tcPr>
            <w:tcW w:w="1938" w:type="dxa"/>
          </w:tcPr>
          <w:p w14:paraId="494D7245" w14:textId="77777777"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AM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=12,5см</w:t>
            </w:r>
          </w:p>
          <w:p w14:paraId="3B25ACBD" w14:textId="77777777" w:rsidR="00D80F37" w:rsidRPr="00862A87" w:rsidRDefault="00506C35" w:rsidP="00506C3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  МВ=7,5см  б) 10см</w:t>
            </w:r>
          </w:p>
          <w:p w14:paraId="2F60A92D" w14:textId="77777777"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984" w:type="dxa"/>
          </w:tcPr>
          <w:p w14:paraId="2A46E702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 1-му признаку</w:t>
            </w:r>
          </w:p>
        </w:tc>
        <w:tc>
          <w:tcPr>
            <w:tcW w:w="1992" w:type="dxa"/>
          </w:tcPr>
          <w:p w14:paraId="7D191263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12см, 12см, 9см</w:t>
            </w:r>
          </w:p>
        </w:tc>
      </w:tr>
      <w:tr w:rsidR="00506C35" w:rsidRPr="00862A87" w14:paraId="3A09CF78" w14:textId="77777777" w:rsidTr="00506C35">
        <w:trPr>
          <w:trHeight w:val="664"/>
        </w:trPr>
        <w:tc>
          <w:tcPr>
            <w:tcW w:w="1267" w:type="dxa"/>
          </w:tcPr>
          <w:p w14:paraId="3DB0F198" w14:textId="77777777" w:rsidR="00D80F37" w:rsidRPr="00862A87" w:rsidRDefault="00D80F37" w:rsidP="00A85A2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27" w:type="dxa"/>
          </w:tcPr>
          <w:p w14:paraId="48312D88" w14:textId="77777777"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14:paraId="21ACA807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АС=10см</w:t>
            </w:r>
          </w:p>
        </w:tc>
        <w:tc>
          <w:tcPr>
            <w:tcW w:w="1372" w:type="dxa"/>
          </w:tcPr>
          <w:p w14:paraId="77B6E46A" w14:textId="77777777"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14:paraId="3E65A879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10</w:t>
            </w:r>
            <w:r w:rsidR="00A042E2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ͦ</w:t>
            </w:r>
          </w:p>
        </w:tc>
        <w:tc>
          <w:tcPr>
            <w:tcW w:w="1938" w:type="dxa"/>
          </w:tcPr>
          <w:p w14:paraId="5CFD0E6F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а)РВ=5см;</w:t>
            </w:r>
          </w:p>
          <w:p w14:paraId="731FA86A" w14:textId="77777777"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ВК=11см;</w:t>
            </w:r>
          </w:p>
          <w:p w14:paraId="208CE086" w14:textId="77777777"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FD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=7см</w:t>
            </w:r>
          </w:p>
        </w:tc>
        <w:tc>
          <w:tcPr>
            <w:tcW w:w="984" w:type="dxa"/>
          </w:tcPr>
          <w:p w14:paraId="578E2B73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 1-му признаку</w:t>
            </w:r>
          </w:p>
        </w:tc>
        <w:tc>
          <w:tcPr>
            <w:tcW w:w="1992" w:type="dxa"/>
          </w:tcPr>
          <w:p w14:paraId="0425D284" w14:textId="77777777"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14см, 8см, 8см</w:t>
            </w:r>
          </w:p>
        </w:tc>
      </w:tr>
    </w:tbl>
    <w:p w14:paraId="25690D4E" w14:textId="77777777" w:rsidR="00D80F37" w:rsidRPr="00862A87" w:rsidRDefault="00D80F37" w:rsidP="00D80F3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14:paraId="4A303397" w14:textId="77777777" w:rsidR="00D80F37" w:rsidRPr="00862A87" w:rsidRDefault="00D80F37" w:rsidP="00D80F3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363801EC" w14:textId="77777777" w:rsidR="00D80F37" w:rsidRPr="00862A87" w:rsidRDefault="00D80F37" w:rsidP="00D80F3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D80F37" w:rsidRPr="00862A87" w14:paraId="2369D2D6" w14:textId="77777777" w:rsidTr="00A85A2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E7AF3" w14:textId="77777777" w:rsidR="00D80F37" w:rsidRPr="00862A87" w:rsidRDefault="00D80F37" w:rsidP="00A85A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F894E" w14:textId="77777777"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344AF" w14:textId="77777777"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D520" w14:textId="77777777"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07A9" w14:textId="77777777"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D80F37" w:rsidRPr="00862A87" w14:paraId="3BC93CF0" w14:textId="77777777" w:rsidTr="00A85A2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198F" w14:textId="77777777" w:rsidR="00D80F37" w:rsidRPr="00862A87" w:rsidRDefault="00D80F37" w:rsidP="00A85A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572B" w14:textId="77777777" w:rsidR="00D80F37" w:rsidRPr="00862A87" w:rsidRDefault="00E92810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73ECC1" w14:textId="77777777" w:rsidR="00D80F37" w:rsidRPr="00862A87" w:rsidRDefault="00E92810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E83AE" w14:textId="77777777" w:rsidR="00D80F37" w:rsidRPr="00862A87" w:rsidRDefault="00E92810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5C57" w14:textId="77777777" w:rsidR="00D80F37" w:rsidRPr="00862A87" w:rsidRDefault="00E92810" w:rsidP="00A85A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="00D80F37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4-</w:t>
            </w:r>
            <w:r w:rsidR="00D80F37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</w:tbl>
    <w:p w14:paraId="32339A08" w14:textId="77777777" w:rsidR="00D80F37" w:rsidRPr="00862A87" w:rsidRDefault="00D80F37" w:rsidP="00D80F3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0A8EC64" w14:textId="77777777" w:rsidR="00EC489C" w:rsidRPr="00862A87" w:rsidRDefault="00EC489C" w:rsidP="00EC489C">
      <w:pPr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</w:p>
    <w:p w14:paraId="6B8176BE" w14:textId="77777777" w:rsidR="00EC489C" w:rsidRDefault="00EC489C" w:rsidP="00EC489C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«Параллельные прямые, сумма углов треугольника»</w:t>
      </w:r>
    </w:p>
    <w:p w14:paraId="23E3B732" w14:textId="62A6D204" w:rsidR="002612A9" w:rsidRDefault="002612A9" w:rsidP="002612A9">
      <w:pP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 xml:space="preserve">                                                                  </w:t>
      </w:r>
      <w:r w:rsidRPr="002612A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14:paraId="71F7B04F" w14:textId="77777777" w:rsidR="002612A9" w:rsidRPr="00862A87" w:rsidRDefault="002612A9" w:rsidP="002612A9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1</w:t>
      </w:r>
      <w:r w:rsidRPr="00862A87">
        <w:rPr>
          <w:rStyle w:val="a7"/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 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Отрезки 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А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F и PМ пересекаются в их середине О. Докажите, что Р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А</w:t>
      </w:r>
      <w:r w:rsidR="00A17E66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|| М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F.</w:t>
      </w:r>
    </w:p>
    <w:p w14:paraId="4633BAEA" w14:textId="77777777" w:rsidR="002612A9" w:rsidRPr="00862A87" w:rsidRDefault="002612A9" w:rsidP="002612A9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Отрезок DM – биссектриса треугольника CDE. Через точку М проведена прямая, параллельная стороне CD и пересекающая сторону DE в точке N. Найдите углы треугольника DMN, если </w:t>
      </w:r>
      <w:r w:rsidRPr="00862A87">
        <w:rPr>
          <w:rFonts w:ascii="Cambria Math" w:hAnsi="Cambria Math" w:cs="Cambria Math"/>
          <w:color w:val="2D2D2D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C</w:t>
      </w:r>
      <w:r w:rsidR="00A17E66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DE = 72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°</w:t>
      </w:r>
    </w:p>
    <w:p w14:paraId="4B8DDF8F" w14:textId="3DBDADA1" w:rsidR="002612A9" w:rsidRPr="009C393C" w:rsidRDefault="001326DB" w:rsidP="009C393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3</w:t>
      </w:r>
      <w:r w:rsidR="002612A9"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. </w:t>
      </w:r>
      <w:r w:rsidR="002612A9"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Периметр равнобедренного туп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оугольного треугольника равен 108</w:t>
      </w:r>
      <w:r w:rsidR="002612A9"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см, а одна из его сторон больше другой на 9 см. Найдите стороны этого треугольника.</w:t>
      </w:r>
    </w:p>
    <w:p w14:paraId="1CC65774" w14:textId="77777777" w:rsidR="00D80F37" w:rsidRPr="00862A87" w:rsidRDefault="00EC489C" w:rsidP="00984F6E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lang w:val="ru"/>
        </w:rPr>
        <w:t>Вариант 1</w:t>
      </w:r>
    </w:p>
    <w:p w14:paraId="0015C334" w14:textId="77777777" w:rsidR="00984F6E" w:rsidRPr="00862A87" w:rsidRDefault="00EC489C" w:rsidP="00EC489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1</w:t>
      </w:r>
      <w:r w:rsidRPr="00862A87">
        <w:rPr>
          <w:rStyle w:val="a7"/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Отрезки EF и PQ пересекаются в их середине М. Докажите, что РЕ || QF.</w:t>
      </w:r>
    </w:p>
    <w:p w14:paraId="5DEE4EFF" w14:textId="77777777" w:rsidR="004F3830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Отрезок DM – биссектриса треугольника CDE. Через точку М проведена прямая, параллельная стороне CD и пересекающая сторону DE в точке N. Найдите углы треугольника DMN, если </w:t>
      </w:r>
      <w:r w:rsidRPr="00862A87">
        <w:rPr>
          <w:rFonts w:ascii="Cambria Math" w:hAnsi="Cambria Math" w:cs="Cambria Math"/>
          <w:color w:val="2D2D2D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CDE = 68°</w:t>
      </w:r>
    </w:p>
    <w:p w14:paraId="1A5973D1" w14:textId="77777777" w:rsidR="00235776" w:rsidRPr="00862A87" w:rsidRDefault="00235776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lastRenderedPageBreak/>
        <w:t xml:space="preserve">№ </w:t>
      </w:r>
      <w:r w:rsidR="007B3BDA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3</w:t>
      </w: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Периметр равнобедренного тупоугольного треугольника равен 45 см, а одна из его сторон больше другой на 9 см. Найдите стороны этого треугольника.</w:t>
      </w:r>
    </w:p>
    <w:p w14:paraId="74BCDE9B" w14:textId="77777777" w:rsidR="00EC489C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Вариант 2</w:t>
      </w:r>
    </w:p>
    <w:p w14:paraId="0CB4DDAB" w14:textId="77777777" w:rsidR="00EC489C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Отрезки PN и ED пересекаются в их середине М. Докажите, что EN || PD.</w:t>
      </w:r>
    </w:p>
    <w:p w14:paraId="11A89841" w14:textId="77777777" w:rsidR="00235776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Отрезок DM – биссектриса треугольника ADC. Через точку М проведена прямая, параллельная стороне CD и пересекающая сторону DA в точке N. Найдите углы треугольника DMN, если </w:t>
      </w:r>
      <w:r w:rsidRPr="00862A87">
        <w:rPr>
          <w:rFonts w:ascii="Cambria Math" w:hAnsi="Cambria Math" w:cs="Cambria Math"/>
          <w:color w:val="2D2D2D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ADC = 72°.</w:t>
      </w:r>
    </w:p>
    <w:p w14:paraId="0BE5B2C2" w14:textId="77777777" w:rsidR="00235776" w:rsidRPr="00862A87" w:rsidRDefault="00235776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</w:t>
      </w:r>
      <w:r w:rsidR="007B3BDA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 xml:space="preserve"> 3</w:t>
      </w: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Периметр равнобедренного тупоугольного треугольника равен 77 см, а одна из его сторон больше другой на 17 см. Найдите стороны этого треугольника.</w:t>
      </w:r>
    </w:p>
    <w:p w14:paraId="06077859" w14:textId="77777777" w:rsidR="007F3CE8" w:rsidRPr="00862A87" w:rsidRDefault="007F3CE8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Ответы :</w:t>
      </w:r>
    </w:p>
    <w:tbl>
      <w:tblPr>
        <w:tblStyle w:val="a3"/>
        <w:tblW w:w="6991" w:type="dxa"/>
        <w:tblLook w:val="04A0" w:firstRow="1" w:lastRow="0" w:firstColumn="1" w:lastColumn="0" w:noHBand="0" w:noVBand="1"/>
      </w:tblPr>
      <w:tblGrid>
        <w:gridCol w:w="1457"/>
        <w:gridCol w:w="1486"/>
        <w:gridCol w:w="1843"/>
        <w:gridCol w:w="2205"/>
      </w:tblGrid>
      <w:tr w:rsidR="007B3BDA" w:rsidRPr="00862A87" w14:paraId="210B0F7E" w14:textId="77777777" w:rsidTr="007B3BDA">
        <w:trPr>
          <w:trHeight w:val="697"/>
        </w:trPr>
        <w:tc>
          <w:tcPr>
            <w:tcW w:w="1457" w:type="dxa"/>
          </w:tcPr>
          <w:p w14:paraId="67A0A6D3" w14:textId="77777777" w:rsidR="007B3BDA" w:rsidRPr="00862A87" w:rsidRDefault="007B3BDA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86" w:type="dxa"/>
          </w:tcPr>
          <w:p w14:paraId="192CEB35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</w:tcPr>
          <w:p w14:paraId="6B482213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205" w:type="dxa"/>
          </w:tcPr>
          <w:p w14:paraId="49501A3A" w14:textId="77777777" w:rsidR="007B3BDA" w:rsidRPr="007B3BDA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7B3BDA" w:rsidRPr="00862A87" w14:paraId="395808D2" w14:textId="77777777" w:rsidTr="007B3BDA">
        <w:trPr>
          <w:trHeight w:val="1032"/>
        </w:trPr>
        <w:tc>
          <w:tcPr>
            <w:tcW w:w="1457" w:type="dxa"/>
          </w:tcPr>
          <w:p w14:paraId="405E283E" w14:textId="77777777" w:rsidR="007B3BDA" w:rsidRPr="00862A87" w:rsidRDefault="007B3BDA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86" w:type="dxa"/>
          </w:tcPr>
          <w:p w14:paraId="773AB9B2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</w:tcPr>
          <w:p w14:paraId="22F2E670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MDN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14:paraId="5B7F2B6E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DNM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=112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14:paraId="38B20582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DMN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2205" w:type="dxa"/>
          </w:tcPr>
          <w:p w14:paraId="208A314F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АВ=ВС=12 см</w:t>
            </w:r>
          </w:p>
          <w:p w14:paraId="70925872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АС=21 см</w:t>
            </w:r>
          </w:p>
        </w:tc>
      </w:tr>
      <w:tr w:rsidR="007B3BDA" w:rsidRPr="00862A87" w14:paraId="16C9E9B7" w14:textId="77777777" w:rsidTr="007B3BDA">
        <w:trPr>
          <w:trHeight w:val="697"/>
        </w:trPr>
        <w:tc>
          <w:tcPr>
            <w:tcW w:w="1457" w:type="dxa"/>
          </w:tcPr>
          <w:p w14:paraId="0157406D" w14:textId="77777777" w:rsidR="007B3BDA" w:rsidRPr="00862A87" w:rsidRDefault="007B3BDA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86" w:type="dxa"/>
          </w:tcPr>
          <w:p w14:paraId="0B4F4ACD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</w:tcPr>
          <w:p w14:paraId="7BF54C99" w14:textId="77777777" w:rsidR="007B3BDA" w:rsidRPr="00862A87" w:rsidRDefault="007B3BDA" w:rsidP="0023577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MDN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14:paraId="0C8882C8" w14:textId="77777777" w:rsidR="007B3BDA" w:rsidRPr="00862A87" w:rsidRDefault="007B3BDA" w:rsidP="0023577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MND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=108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14:paraId="6C0DF1D2" w14:textId="77777777" w:rsidR="007B3BDA" w:rsidRPr="00862A87" w:rsidRDefault="007B3BDA" w:rsidP="0023577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DMN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2205" w:type="dxa"/>
          </w:tcPr>
          <w:p w14:paraId="6E02E3D9" w14:textId="77777777" w:rsidR="007B3BDA" w:rsidRPr="00862A87" w:rsidRDefault="007B3BDA" w:rsidP="007F3CE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АВ=ВС=20 см</w:t>
            </w:r>
          </w:p>
          <w:p w14:paraId="7FEBDEA9" w14:textId="77777777"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АС=37 см</w:t>
            </w:r>
          </w:p>
        </w:tc>
      </w:tr>
    </w:tbl>
    <w:p w14:paraId="5B17CFBF" w14:textId="77777777" w:rsidR="00EC489C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</w:p>
    <w:p w14:paraId="3B89AA0E" w14:textId="77777777" w:rsidR="007F3CE8" w:rsidRPr="00862A87" w:rsidRDefault="007F3CE8" w:rsidP="007F3C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2B4DA27F" w14:textId="77777777" w:rsidR="007F3CE8" w:rsidRPr="00862A87" w:rsidRDefault="007F3CE8" w:rsidP="007F3C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7F3CE8" w:rsidRPr="00862A87" w14:paraId="1E9D7D44" w14:textId="77777777" w:rsidTr="007F3CE8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9995" w14:textId="77777777" w:rsidR="007F3CE8" w:rsidRPr="00862A87" w:rsidRDefault="007F3CE8" w:rsidP="008974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D2DA" w14:textId="77777777"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CDA58" w14:textId="77777777"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6A6A" w14:textId="77777777"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3582" w14:textId="77777777"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F3CE8" w:rsidRPr="00862A87" w14:paraId="006B76AD" w14:textId="77777777" w:rsidTr="007F3CE8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66A8" w14:textId="77777777" w:rsidR="007F3CE8" w:rsidRPr="00862A87" w:rsidRDefault="007F3CE8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0369" w14:textId="77777777" w:rsidR="007F3CE8" w:rsidRPr="00862A87" w:rsidRDefault="005707FA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5BED1" w14:textId="77777777" w:rsidR="007F3CE8" w:rsidRPr="00862A87" w:rsidRDefault="005707FA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83" w14:textId="77777777" w:rsidR="007F3CE8" w:rsidRPr="005707FA" w:rsidRDefault="005707FA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BC95" w14:textId="77777777" w:rsidR="007F3CE8" w:rsidRPr="005707FA" w:rsidRDefault="007F3CE8" w:rsidP="005707F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="005707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3</w:t>
            </w:r>
          </w:p>
        </w:tc>
      </w:tr>
    </w:tbl>
    <w:p w14:paraId="35B47675" w14:textId="77777777" w:rsidR="00EC489C" w:rsidRPr="009C393C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</w:p>
    <w:p w14:paraId="67313567" w14:textId="77777777" w:rsidR="007F3CE8" w:rsidRPr="00862A87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3 по теме</w:t>
      </w:r>
    </w:p>
    <w:p w14:paraId="65DA9FFC" w14:textId="77777777" w:rsidR="00EC489C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Окружность и круг. Геометрические построения»</w:t>
      </w:r>
    </w:p>
    <w:p w14:paraId="0F387226" w14:textId="77777777" w:rsidR="003F22F5" w:rsidRDefault="003F22F5" w:rsidP="007F3CE8">
      <w:pPr>
        <w:spacing w:line="36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3F22F5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14:paraId="037FC8FE" w14:textId="77777777" w:rsidR="003F22F5" w:rsidRPr="00862A87" w:rsidRDefault="003F22F5" w:rsidP="003F22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На рисунке 62 точка O — центр окружности,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ABC = 32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°. Найдите угол AOC.</w:t>
      </w:r>
      <w:r w:rsidRPr="00862A87">
        <w:rPr>
          <w:rFonts w:ascii="Times New Roman" w:hAnsi="Times New Roman" w:cs="Times New Roman"/>
          <w:color w:val="1F2047"/>
          <w:sz w:val="24"/>
          <w:szCs w:val="24"/>
        </w:rPr>
        <w:br/>
      </w:r>
      <w:r w:rsidRPr="00862A87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38FEEE60" wp14:editId="270BADD8">
                <wp:extent cx="304800" cy="304800"/>
                <wp:effectExtent l="0" t="0" r="0" b="0"/>
                <wp:docPr id="18" name="AutoShape 11" descr="https://algeomath.ru/wp-content/uploads/2021/05/%D0%B34-1-6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5CF0CC4" id="AutoShape 11" o:spid="_x0000_s1026" alt="https://algeomath.ru/wp-content/uploads/2021/05/%D0%B34-1-6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BWD277nAgAAAg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06191090" wp14:editId="0A9D16AB">
            <wp:extent cx="1607820" cy="1409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4E59B1" w14:textId="77777777" w:rsidR="003F22F5" w:rsidRPr="00862A87" w:rsidRDefault="003F22F5" w:rsidP="003F22F5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К окружности с центром O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проведена касательная М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D (D — то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чка касания). Найдите отрезок OМ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, если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радиус окружности равен 5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см и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DМO = 25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°.</w:t>
      </w:r>
    </w:p>
    <w:p w14:paraId="50D3B597" w14:textId="77777777" w:rsidR="003F22F5" w:rsidRPr="00862A87" w:rsidRDefault="003F22F5" w:rsidP="003F22F5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EA36F9" w14:textId="77777777" w:rsidR="003F22F5" w:rsidRPr="00862A87" w:rsidRDefault="003F22F5" w:rsidP="003F22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3.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Угол при основании равно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бедренного треугольника равен 42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°. Найдите угол при вершине этого треугольника.</w:t>
      </w:r>
    </w:p>
    <w:p w14:paraId="084BD57D" w14:textId="77777777" w:rsidR="003F22F5" w:rsidRPr="00862A87" w:rsidRDefault="003F22F5" w:rsidP="003F22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lastRenderedPageBreak/>
        <w:t>№ 4.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C = 90°,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="004F67A6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 = 6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0°. На катете BC отметили точку K такую,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AK</w:t>
      </w:r>
      <w:r w:rsidR="004F67A6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C = 6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0°. </w:t>
      </w:r>
      <w:r w:rsidR="004F67A6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Найдите отрезок CK, если BK = 14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см.</w:t>
      </w:r>
    </w:p>
    <w:p w14:paraId="6049C685" w14:textId="77777777" w:rsidR="003F22F5" w:rsidRPr="003F22F5" w:rsidRDefault="003F22F5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22F5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Вариант1</w:t>
      </w:r>
    </w:p>
    <w:p w14:paraId="0951B94E" w14:textId="77777777" w:rsidR="007F3CE8" w:rsidRPr="00862A87" w:rsidRDefault="004F27E4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На рисунке 62 точка O — центр окружности,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ABC = 28°. Найдите угол AOC.</w:t>
      </w:r>
      <w:r w:rsidRPr="00862A87">
        <w:rPr>
          <w:rFonts w:ascii="Times New Roman" w:hAnsi="Times New Roman" w:cs="Times New Roman"/>
          <w:color w:val="1F2047"/>
          <w:sz w:val="24"/>
          <w:szCs w:val="24"/>
        </w:rPr>
        <w:br/>
      </w:r>
      <w:r w:rsidRPr="00862A87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477B53FF" wp14:editId="6152281D">
                <wp:extent cx="304800" cy="304800"/>
                <wp:effectExtent l="0" t="0" r="0" b="0"/>
                <wp:docPr id="8" name="AutoShape 11" descr="https://algeomath.ru/wp-content/uploads/2021/05/%D0%B34-1-6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F57526F" id="AutoShape 11" o:spid="_x0000_s1026" alt="https://algeomath.ru/wp-content/uploads/2021/05/%D0%B34-1-6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MBkORfkAgAAAQ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27D9CF81" wp14:editId="69FA6213">
            <wp:extent cx="1607820" cy="1409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3EA8C6" w14:textId="77777777" w:rsidR="007F3CE8" w:rsidRPr="00862A87" w:rsidRDefault="004F27E4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К окружности с центром O проведена касательная CD (D — точка касания). Найдите отрезок OC, если радиус окружности равен 6 см и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DCO = 30°.</w:t>
      </w:r>
    </w:p>
    <w:p w14:paraId="41DD79B0" w14:textId="77777777" w:rsidR="007F3CE8" w:rsidRPr="00862A87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9232E5" w14:textId="77777777" w:rsidR="007F3CE8" w:rsidRPr="00862A87" w:rsidRDefault="001F456B" w:rsidP="001F456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3.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Угол при основании равнобедренного треугольника равен 38°. Найдите угол при вершине этого треугольника.</w:t>
      </w:r>
    </w:p>
    <w:p w14:paraId="4BB772DA" w14:textId="77777777" w:rsidR="007F3CE8" w:rsidRPr="00862A87" w:rsidRDefault="00FD073D" w:rsidP="001F456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4.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C = 90°,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A = 60°. На катете BC отметили точку K такую,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AKC = 60°. Найдите отрезок CK, если BK = 12 см.</w:t>
      </w:r>
    </w:p>
    <w:p w14:paraId="57BDF21B" w14:textId="77777777" w:rsidR="007F3CE8" w:rsidRPr="00862A87" w:rsidRDefault="004F27E4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2</w:t>
      </w:r>
    </w:p>
    <w:p w14:paraId="2CFDD8A4" w14:textId="77777777" w:rsidR="004F27E4" w:rsidRPr="00862A87" w:rsidRDefault="004F27E4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6CD576" w14:textId="77777777" w:rsidR="007F3CE8" w:rsidRPr="00862A87" w:rsidRDefault="004F27E4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На рисунке 64 точка O — центр окружности,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MON = 68°. Найдите угол MKN.</w:t>
      </w:r>
    </w:p>
    <w:p w14:paraId="6745C716" w14:textId="77777777" w:rsidR="004F27E4" w:rsidRPr="00862A87" w:rsidRDefault="004F27E4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</w:p>
    <w:p w14:paraId="7AF3922C" w14:textId="77777777" w:rsidR="004F27E4" w:rsidRPr="00862A87" w:rsidRDefault="004F27E4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862A87">
        <w:rPr>
          <w:rFonts w:ascii="Times New Roman" w:hAnsi="Times New Roman" w:cs="Times New Roman"/>
          <w:noProof/>
          <w:color w:val="1F2047"/>
          <w:sz w:val="24"/>
          <w:szCs w:val="24"/>
          <w:shd w:val="clear" w:color="auto" w:fill="FFFFFF"/>
          <w:lang w:val="ru-RU"/>
        </w:rPr>
        <w:drawing>
          <wp:inline distT="0" distB="0" distL="0" distR="0" wp14:anchorId="4591676A" wp14:editId="763938A7">
            <wp:extent cx="3810000" cy="18288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3B9380" w14:textId="77777777" w:rsidR="004F27E4" w:rsidRPr="00862A87" w:rsidRDefault="004F27E4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967689" w14:textId="77777777" w:rsidR="007F3CE8" w:rsidRPr="00862A87" w:rsidRDefault="004F27E4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К окружности с центром O проведена касательная AB (A — точка касания). Найдите радиус окружности, если OB = 10 см и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ABO = 30°.</w:t>
      </w:r>
    </w:p>
    <w:p w14:paraId="244E21F0" w14:textId="77777777" w:rsidR="007F3CE8" w:rsidRPr="00862A87" w:rsidRDefault="001F456B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3.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Угол при вершине равнобедренного треугольника равен 52°. Найдите углы при основании этого треугольника.</w:t>
      </w:r>
    </w:p>
    <w:p w14:paraId="6478C88E" w14:textId="77777777" w:rsidR="00FD073D" w:rsidRPr="00862A87" w:rsidRDefault="00FD073D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4.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В треугольнике MNF известно,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N = 90°,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M = 30°, отрезок FD — биссектриса треугольника. Найдите катет MN, если FD = 20 см.</w:t>
      </w:r>
    </w:p>
    <w:p w14:paraId="08B2DDA9" w14:textId="77777777" w:rsidR="007F3CE8" w:rsidRPr="00862A87" w:rsidRDefault="00FD073D" w:rsidP="00FD073D">
      <w:pPr>
        <w:tabs>
          <w:tab w:val="left" w:pos="252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Ответы 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849"/>
        <w:gridCol w:w="1795"/>
        <w:gridCol w:w="2197"/>
        <w:gridCol w:w="1897"/>
        <w:gridCol w:w="1833"/>
      </w:tblGrid>
      <w:tr w:rsidR="00FD073D" w:rsidRPr="00862A87" w14:paraId="1A74ED99" w14:textId="77777777" w:rsidTr="00FD073D">
        <w:trPr>
          <w:trHeight w:val="730"/>
        </w:trPr>
        <w:tc>
          <w:tcPr>
            <w:tcW w:w="1849" w:type="dxa"/>
          </w:tcPr>
          <w:p w14:paraId="50EE495A" w14:textId="77777777" w:rsidR="00FD073D" w:rsidRPr="00862A87" w:rsidRDefault="00FD073D" w:rsidP="00842F1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Номер задания</w:t>
            </w:r>
          </w:p>
        </w:tc>
        <w:tc>
          <w:tcPr>
            <w:tcW w:w="1795" w:type="dxa"/>
          </w:tcPr>
          <w:p w14:paraId="6080DAEF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197" w:type="dxa"/>
          </w:tcPr>
          <w:p w14:paraId="4A5BE97A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97" w:type="dxa"/>
          </w:tcPr>
          <w:p w14:paraId="4318C151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33" w:type="dxa"/>
          </w:tcPr>
          <w:p w14:paraId="27BD0BA8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FD073D" w:rsidRPr="00862A87" w14:paraId="49085E5B" w14:textId="77777777" w:rsidTr="00FD073D">
        <w:trPr>
          <w:trHeight w:val="1082"/>
        </w:trPr>
        <w:tc>
          <w:tcPr>
            <w:tcW w:w="1849" w:type="dxa"/>
          </w:tcPr>
          <w:p w14:paraId="12CBB797" w14:textId="77777777" w:rsidR="00FD073D" w:rsidRPr="00862A87" w:rsidRDefault="00FD073D" w:rsidP="00842F1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795" w:type="dxa"/>
          </w:tcPr>
          <w:p w14:paraId="2C4EC764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14:paraId="65440F42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97" w:type="dxa"/>
          </w:tcPr>
          <w:p w14:paraId="7F0A3F33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 см</w:t>
            </w:r>
          </w:p>
        </w:tc>
        <w:tc>
          <w:tcPr>
            <w:tcW w:w="1897" w:type="dxa"/>
          </w:tcPr>
          <w:p w14:paraId="47277AC4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104°</w:t>
            </w:r>
          </w:p>
        </w:tc>
        <w:tc>
          <w:tcPr>
            <w:tcW w:w="1833" w:type="dxa"/>
          </w:tcPr>
          <w:p w14:paraId="509D9921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  <w:lang w:val="ru-RU"/>
              </w:rPr>
              <w:t>6 см</w:t>
            </w:r>
          </w:p>
        </w:tc>
      </w:tr>
      <w:tr w:rsidR="00FD073D" w:rsidRPr="00862A87" w14:paraId="7CC7F7D9" w14:textId="77777777" w:rsidTr="00FD073D">
        <w:trPr>
          <w:trHeight w:val="730"/>
        </w:trPr>
        <w:tc>
          <w:tcPr>
            <w:tcW w:w="1849" w:type="dxa"/>
          </w:tcPr>
          <w:p w14:paraId="61189AF4" w14:textId="77777777" w:rsidR="00FD073D" w:rsidRPr="00862A87" w:rsidRDefault="00FD073D" w:rsidP="00842F1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795" w:type="dxa"/>
          </w:tcPr>
          <w:p w14:paraId="07FD70F0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hAnsi="Times New Roman" w:cs="Times New Roman"/>
                <w:color w:val="1F2047"/>
                <w:sz w:val="24"/>
                <w:szCs w:val="24"/>
                <w:shd w:val="clear" w:color="auto" w:fill="FFFFFF"/>
              </w:rPr>
              <w:t>34°</w:t>
            </w:r>
          </w:p>
        </w:tc>
        <w:tc>
          <w:tcPr>
            <w:tcW w:w="2197" w:type="dxa"/>
          </w:tcPr>
          <w:p w14:paraId="20E2690D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5 см</w:t>
            </w:r>
          </w:p>
        </w:tc>
        <w:tc>
          <w:tcPr>
            <w:tcW w:w="1897" w:type="dxa"/>
          </w:tcPr>
          <w:p w14:paraId="28E4E49A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64°, 64°</w:t>
            </w:r>
          </w:p>
        </w:tc>
        <w:tc>
          <w:tcPr>
            <w:tcW w:w="1833" w:type="dxa"/>
          </w:tcPr>
          <w:p w14:paraId="7022A95B" w14:textId="77777777"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30 см</w:t>
            </w:r>
          </w:p>
        </w:tc>
      </w:tr>
    </w:tbl>
    <w:p w14:paraId="2D7D0060" w14:textId="77777777" w:rsidR="00FD073D" w:rsidRPr="00862A87" w:rsidRDefault="00FD073D" w:rsidP="00FD073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2F842E7B" w14:textId="77777777" w:rsidR="00FD073D" w:rsidRPr="00862A87" w:rsidRDefault="00FD073D" w:rsidP="00FD073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FD073D" w:rsidRPr="00862A87" w14:paraId="4A0A58F9" w14:textId="7777777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E2B9" w14:textId="77777777" w:rsidR="00FD073D" w:rsidRPr="00862A87" w:rsidRDefault="00FD073D" w:rsidP="008974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BC55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2DCB9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88DC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5016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FD073D" w:rsidRPr="00862A87" w14:paraId="633C628F" w14:textId="7777777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2167" w14:textId="77777777" w:rsidR="00FD073D" w:rsidRPr="00862A87" w:rsidRDefault="00FD073D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10D5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C9FDC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84A6" w14:textId="77777777"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CA51" w14:textId="77777777" w:rsidR="00FD073D" w:rsidRPr="00862A87" w:rsidRDefault="00FD073D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</w:t>
            </w:r>
          </w:p>
        </w:tc>
      </w:tr>
    </w:tbl>
    <w:p w14:paraId="2E66C074" w14:textId="77777777" w:rsidR="007F3CE8" w:rsidRPr="00862A87" w:rsidRDefault="007F3CE8" w:rsidP="009C393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F200DA" w14:textId="77777777" w:rsidR="007F3CE8" w:rsidRDefault="00FD073D" w:rsidP="007F3CE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lang w:val="ru-RU"/>
        </w:rPr>
        <w:t>Итоговая контрольная работа</w:t>
      </w:r>
    </w:p>
    <w:p w14:paraId="080196D8" w14:textId="30BACE02" w:rsidR="004F67A6" w:rsidRDefault="004F67A6" w:rsidP="009C393C">
      <w:pPr>
        <w:spacing w:line="36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 w:rsidRPr="004F67A6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14:paraId="0C017258" w14:textId="097DF860" w:rsidR="004F67A6" w:rsidRPr="00862A87" w:rsidRDefault="004F67A6" w:rsidP="004F67A6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</w:rPr>
        <w:t>№ 1. </w:t>
      </w:r>
      <w:r w:rsidRPr="00862A87">
        <w:rPr>
          <w:color w:val="1F2047"/>
        </w:rPr>
        <w:t xml:space="preserve">В треугольнике CDE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="00B8757C">
        <w:rPr>
          <w:color w:val="1F2047"/>
        </w:rPr>
        <w:t>C = 30</w:t>
      </w:r>
      <w:r w:rsidRPr="00862A87">
        <w:rPr>
          <w:color w:val="1F2047"/>
        </w:rPr>
        <w:t xml:space="preserve">°, </w:t>
      </w:r>
      <w:r w:rsidRPr="00862A87">
        <w:rPr>
          <w:rFonts w:ascii="Cambria Math" w:hAnsi="Cambria Math" w:cs="Cambria Math"/>
          <w:color w:val="1F2047"/>
        </w:rPr>
        <w:t>∠</w:t>
      </w:r>
      <w:r w:rsidR="00B8757C">
        <w:rPr>
          <w:color w:val="1F2047"/>
        </w:rPr>
        <w:t>E = 83</w:t>
      </w:r>
      <w:r w:rsidRPr="00862A87">
        <w:rPr>
          <w:color w:val="1F2047"/>
        </w:rPr>
        <w:t>°. Укажите верное неравенство: 1) DE &gt; CD; 2) CD &gt; CE; 3) CE &gt; DE; 4) DE &gt; CE.</w:t>
      </w: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2. </w:t>
      </w:r>
      <w:r w:rsidR="00B8757C">
        <w:rPr>
          <w:color w:val="1F2047"/>
        </w:rPr>
        <w:t>Докажите, что AC = BD (рис. 71</w:t>
      </w:r>
      <w:r w:rsidRPr="00862A87">
        <w:rPr>
          <w:color w:val="1F2047"/>
        </w:rPr>
        <w:t xml:space="preserve">), </w:t>
      </w:r>
      <w:r w:rsidR="00386732">
        <w:rPr>
          <w:color w:val="1F2047"/>
        </w:rPr>
        <w:t>если AО = О</w:t>
      </w:r>
      <w:r w:rsidRPr="00862A87">
        <w:rPr>
          <w:color w:val="1F2047"/>
        </w:rPr>
        <w:t xml:space="preserve">C и </w:t>
      </w:r>
      <w:r w:rsidRPr="00862A87">
        <w:rPr>
          <w:rFonts w:ascii="Cambria Math" w:hAnsi="Cambria Math" w:cs="Cambria Math"/>
          <w:color w:val="1F2047"/>
        </w:rPr>
        <w:t>∠</w:t>
      </w:r>
      <w:r w:rsidR="00386732">
        <w:rPr>
          <w:color w:val="1F2047"/>
        </w:rPr>
        <w:t>DAС</w:t>
      </w:r>
      <w:r w:rsidRPr="00862A87">
        <w:rPr>
          <w:color w:val="1F2047"/>
        </w:rPr>
        <w:t xml:space="preserve"> = </w:t>
      </w:r>
      <w:r w:rsidRPr="00862A87">
        <w:rPr>
          <w:rFonts w:ascii="Cambria Math" w:hAnsi="Cambria Math" w:cs="Cambria Math"/>
          <w:color w:val="1F2047"/>
        </w:rPr>
        <w:t>∠</w:t>
      </w:r>
      <w:r w:rsidR="00386732">
        <w:rPr>
          <w:color w:val="1F2047"/>
        </w:rPr>
        <w:t>CB</w:t>
      </w:r>
      <w:r w:rsidR="00386732">
        <w:rPr>
          <w:color w:val="1F2047"/>
          <w:lang w:val="en-US"/>
        </w:rPr>
        <w:t>D</w:t>
      </w:r>
      <w:r w:rsidRPr="00862A87">
        <w:rPr>
          <w:color w:val="1F2047"/>
        </w:rPr>
        <w:t>.</w:t>
      </w:r>
      <w:r w:rsidR="00386732">
        <w:rPr>
          <w:color w:val="1F2047"/>
        </w:rPr>
        <w:t>(О- точка пересечения отрезков</w:t>
      </w:r>
      <w:r w:rsidR="00386732" w:rsidRPr="00386732">
        <w:rPr>
          <w:color w:val="1F2047"/>
        </w:rPr>
        <w:t xml:space="preserve"> </w:t>
      </w:r>
      <w:r w:rsidR="00386732">
        <w:rPr>
          <w:color w:val="1F2047"/>
        </w:rPr>
        <w:t>AC и BD)</w:t>
      </w:r>
    </w:p>
    <w:p w14:paraId="73E4D171" w14:textId="51A8A07B" w:rsidR="004F67A6" w:rsidRDefault="004F67A6" w:rsidP="009C393C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bCs/>
          <w:noProof/>
          <w:color w:val="1F2047"/>
        </w:rPr>
        <w:drawing>
          <wp:inline distT="0" distB="0" distL="0" distR="0" wp14:anchorId="0C3F5522" wp14:editId="74B1B391">
            <wp:extent cx="2790825" cy="16764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3. </w:t>
      </w:r>
      <w:r w:rsidRPr="00862A87">
        <w:rPr>
          <w:color w:val="1F2047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="00832F17">
        <w:rPr>
          <w:color w:val="1F2047"/>
        </w:rPr>
        <w:t>A = 8</w:t>
      </w:r>
      <w:r w:rsidRPr="00862A87">
        <w:rPr>
          <w:color w:val="1F2047"/>
        </w:rPr>
        <w:t xml:space="preserve">0°, </w:t>
      </w:r>
      <w:r w:rsidRPr="00862A87">
        <w:rPr>
          <w:rFonts w:ascii="Cambria Math" w:hAnsi="Cambria Math" w:cs="Cambria Math"/>
          <w:color w:val="1F2047"/>
        </w:rPr>
        <w:t>∠</w:t>
      </w:r>
      <w:r w:rsidR="00832F17">
        <w:rPr>
          <w:color w:val="1F2047"/>
        </w:rPr>
        <w:t>B = 4</w:t>
      </w:r>
      <w:r w:rsidRPr="00862A87">
        <w:rPr>
          <w:color w:val="1F2047"/>
        </w:rPr>
        <w:t>0°. Биссектриса угла A пересекает сторону BC в точке M. Найдите угол AMC.</w:t>
      </w:r>
      <w:r w:rsidRPr="00862A87">
        <w:rPr>
          <w:color w:val="1F2047"/>
        </w:rPr>
        <w:br/>
      </w:r>
      <w:r w:rsidRPr="00862A87">
        <w:rPr>
          <w:rStyle w:val="a7"/>
          <w:color w:val="1F2047"/>
        </w:rPr>
        <w:t>№ 4. </w:t>
      </w:r>
      <w:r w:rsidRPr="00862A87">
        <w:rPr>
          <w:color w:val="1F2047"/>
        </w:rPr>
        <w:t>Боковая сторона равнобедренного тр</w:t>
      </w:r>
      <w:r w:rsidR="009C393C">
        <w:rPr>
          <w:color w:val="1F2047"/>
        </w:rPr>
        <w:t>е</w:t>
      </w:r>
      <w:r w:rsidRPr="00862A87">
        <w:rPr>
          <w:color w:val="1F2047"/>
        </w:rPr>
        <w:t xml:space="preserve">угольника делится точкой касания вписанной окружности в </w:t>
      </w:r>
      <w:r w:rsidR="00832F17">
        <w:rPr>
          <w:color w:val="1F2047"/>
        </w:rPr>
        <w:t>отношении 3:8</w:t>
      </w:r>
      <w:r w:rsidRPr="00862A87">
        <w:rPr>
          <w:color w:val="1F2047"/>
        </w:rPr>
        <w:t>, считая от вершины угла при основании треугольника. Найдите стороны треуголь</w:t>
      </w:r>
      <w:r w:rsidR="00832F17">
        <w:rPr>
          <w:color w:val="1F2047"/>
        </w:rPr>
        <w:t>ника, если его периметр равен 19</w:t>
      </w:r>
      <w:r w:rsidRPr="00862A87">
        <w:rPr>
          <w:color w:val="1F2047"/>
        </w:rPr>
        <w:t>0 см.</w:t>
      </w:r>
    </w:p>
    <w:p w14:paraId="1848D09C" w14:textId="77777777" w:rsidR="009C393C" w:rsidRPr="009C393C" w:rsidRDefault="009C393C" w:rsidP="009C393C">
      <w:pPr>
        <w:pStyle w:val="a5"/>
        <w:shd w:val="clear" w:color="auto" w:fill="FFFFFF"/>
        <w:spacing w:before="168" w:beforeAutospacing="0" w:after="48" w:afterAutospacing="0"/>
        <w:rPr>
          <w:b/>
          <w:bCs/>
          <w:color w:val="1F2047"/>
        </w:rPr>
      </w:pPr>
    </w:p>
    <w:p w14:paraId="2C43D908" w14:textId="77777777" w:rsidR="00842F13" w:rsidRPr="00862A87" w:rsidRDefault="00F24999" w:rsidP="00F2499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14:paraId="4463AF9C" w14:textId="3C77AEF0" w:rsidR="00286EB2" w:rsidRPr="00862A87" w:rsidRDefault="00FD073D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</w:rPr>
        <w:t>№ 1. </w:t>
      </w:r>
      <w:r w:rsidRPr="00862A87">
        <w:rPr>
          <w:color w:val="1F2047"/>
        </w:rPr>
        <w:t xml:space="preserve">В треугольнике CDE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 xml:space="preserve">C = 28°,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>E = 72°. Укажите верное неравенство: 1) DE &gt; CD; 2) CD &gt; CE; 3) CE &gt; DE; 4) DE &gt; CE.</w:t>
      </w: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2. </w:t>
      </w:r>
      <w:r w:rsidRPr="00862A87">
        <w:rPr>
          <w:color w:val="1F2047"/>
        </w:rPr>
        <w:t xml:space="preserve">Докажите, что AC = BD (рис. 70), если AD = BC и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 xml:space="preserve">DAB =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>CBA.</w:t>
      </w:r>
    </w:p>
    <w:p w14:paraId="39EF5C34" w14:textId="61EA0CF7" w:rsidR="00FD073D" w:rsidRPr="009C393C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b/>
          <w:bCs/>
          <w:color w:val="1F2047"/>
        </w:rPr>
      </w:pPr>
      <w:r w:rsidRPr="00862A87">
        <w:rPr>
          <w:b/>
          <w:bCs/>
          <w:noProof/>
          <w:color w:val="1F2047"/>
        </w:rPr>
        <w:lastRenderedPageBreak/>
        <w:drawing>
          <wp:inline distT="0" distB="0" distL="0" distR="0" wp14:anchorId="6042C70C" wp14:editId="7CDAFD7C">
            <wp:extent cx="2790825" cy="16764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073D" w:rsidRPr="00862A87">
        <w:rPr>
          <w:b/>
          <w:bCs/>
          <w:color w:val="1F2047"/>
        </w:rPr>
        <w:br/>
      </w:r>
      <w:r w:rsidR="00FD073D" w:rsidRPr="00862A87">
        <w:rPr>
          <w:rStyle w:val="a7"/>
          <w:color w:val="1F2047"/>
        </w:rPr>
        <w:t>№ 3. </w:t>
      </w:r>
      <w:r w:rsidR="00FD073D" w:rsidRPr="00862A87">
        <w:rPr>
          <w:color w:val="1F2047"/>
        </w:rPr>
        <w:t xml:space="preserve">В треугольнике ABC известно, что </w:t>
      </w:r>
      <w:r w:rsidR="00FD073D" w:rsidRPr="00862A87">
        <w:rPr>
          <w:rFonts w:ascii="Cambria Math" w:hAnsi="Cambria Math" w:cs="Cambria Math"/>
          <w:color w:val="1F2047"/>
        </w:rPr>
        <w:t>∠</w:t>
      </w:r>
      <w:r w:rsidR="00FD073D" w:rsidRPr="00862A87">
        <w:rPr>
          <w:color w:val="1F2047"/>
        </w:rPr>
        <w:t xml:space="preserve">A = 70°, </w:t>
      </w:r>
      <w:r w:rsidR="00FD073D" w:rsidRPr="00862A87">
        <w:rPr>
          <w:rFonts w:ascii="Cambria Math" w:hAnsi="Cambria Math" w:cs="Cambria Math"/>
          <w:color w:val="1F2047"/>
        </w:rPr>
        <w:t>∠</w:t>
      </w:r>
      <w:r w:rsidR="00FD073D" w:rsidRPr="00862A87">
        <w:rPr>
          <w:color w:val="1F2047"/>
        </w:rPr>
        <w:t>B = 50°. Биссектриса угла A пересекает сторону BC в точке M. Найдите угол AMC.</w:t>
      </w:r>
      <w:r w:rsidR="00FD073D" w:rsidRPr="00862A87">
        <w:rPr>
          <w:color w:val="1F2047"/>
        </w:rPr>
        <w:br/>
      </w:r>
      <w:r w:rsidR="00FD073D" w:rsidRPr="00862A87">
        <w:rPr>
          <w:rStyle w:val="a7"/>
          <w:color w:val="1F2047"/>
        </w:rPr>
        <w:t>№ 4. </w:t>
      </w:r>
      <w:r w:rsidR="00FD073D" w:rsidRPr="00862A87">
        <w:rPr>
          <w:color w:val="1F2047"/>
        </w:rPr>
        <w:t>Боковая сторона равнобедренного треугольника делится точкой касания вписанной окружности в отношении 2:7, считая от вершины угла при основании треугольника. Найдите стороны треугольника, если его периметр равен 110 см.</w:t>
      </w:r>
    </w:p>
    <w:p w14:paraId="2EB113F4" w14:textId="77777777"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b/>
          <w:color w:val="1F2047"/>
        </w:rPr>
      </w:pPr>
      <w:r w:rsidRPr="00862A87">
        <w:rPr>
          <w:b/>
          <w:color w:val="1F2047"/>
        </w:rPr>
        <w:t>Вариант 2</w:t>
      </w:r>
    </w:p>
    <w:p w14:paraId="5A57420B" w14:textId="6B003D8A"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  <w:shd w:val="clear" w:color="auto" w:fill="FFFFFF"/>
        </w:rPr>
        <w:t>№ 1. </w:t>
      </w:r>
      <w:r w:rsidRPr="00862A87">
        <w:rPr>
          <w:color w:val="1F2047"/>
          <w:shd w:val="clear" w:color="auto" w:fill="FFFFFF"/>
        </w:rPr>
        <w:t xml:space="preserve">В треугольнике CDE известно, что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C = 55°,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>D = 110°. Укажите верное неравенство: 1) CE &lt; CD; 2) CE &lt; DE; 3) DE &lt; CD; 4) CD &lt; DE.</w:t>
      </w:r>
    </w:p>
    <w:p w14:paraId="608D87FF" w14:textId="77777777"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  <w:shd w:val="clear" w:color="auto" w:fill="FFFFFF"/>
        </w:rPr>
        <w:t>№ 2. </w:t>
      </w:r>
      <w:r w:rsidRPr="00862A87">
        <w:rPr>
          <w:color w:val="1F2047"/>
          <w:shd w:val="clear" w:color="auto" w:fill="FFFFFF"/>
        </w:rPr>
        <w:t xml:space="preserve">Докажите, что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ACB =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BDA (рис. 71), если AD = BC и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BAD =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>ABC</w:t>
      </w:r>
    </w:p>
    <w:p w14:paraId="30A71FF9" w14:textId="77777777"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noProof/>
          <w:color w:val="1F2047"/>
        </w:rPr>
        <w:drawing>
          <wp:inline distT="0" distB="0" distL="0" distR="0" wp14:anchorId="783B6DFD" wp14:editId="1AF76B23">
            <wp:extent cx="2790825" cy="16764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D9031B" w14:textId="260476CA" w:rsidR="00286EB2" w:rsidRPr="009C393C" w:rsidRDefault="00F24999" w:rsidP="00F24999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t>№ 3.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В треугольнике MNK известно, что </w:t>
      </w:r>
      <w:r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N = 50°. Биссектриса угла N пересекает сторону MK в точке F, </w:t>
      </w:r>
      <w:r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MFN = 74°. Найдите угол MKN.</w:t>
      </w:r>
      <w:r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br/>
        <w:t>№ 4.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Боковая сторона равнобедренного треугольника делится точкой касания вписанной окружности в отношении 4:5, считая от вершины угла при основании треугольника. Найдите стороны треугольника, если его периметр равен 104 см.</w:t>
      </w:r>
    </w:p>
    <w:p w14:paraId="7A58E125" w14:textId="77777777" w:rsidR="00842F13" w:rsidRPr="00862A87" w:rsidRDefault="00842F13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66"/>
        <w:tblW w:w="9180" w:type="dxa"/>
        <w:tblLook w:val="04A0" w:firstRow="1" w:lastRow="0" w:firstColumn="1" w:lastColumn="0" w:noHBand="0" w:noVBand="1"/>
      </w:tblPr>
      <w:tblGrid>
        <w:gridCol w:w="1849"/>
        <w:gridCol w:w="1795"/>
        <w:gridCol w:w="1709"/>
        <w:gridCol w:w="1276"/>
        <w:gridCol w:w="2551"/>
      </w:tblGrid>
      <w:tr w:rsidR="00FD073D" w:rsidRPr="00862A87" w14:paraId="09E9F325" w14:textId="77777777" w:rsidTr="00EF012F">
        <w:trPr>
          <w:trHeight w:val="730"/>
        </w:trPr>
        <w:tc>
          <w:tcPr>
            <w:tcW w:w="1849" w:type="dxa"/>
          </w:tcPr>
          <w:p w14:paraId="3EC24D71" w14:textId="77777777" w:rsidR="00FD073D" w:rsidRPr="00862A87" w:rsidRDefault="00FD073D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795" w:type="dxa"/>
          </w:tcPr>
          <w:p w14:paraId="3F21AB69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9" w:type="dxa"/>
          </w:tcPr>
          <w:p w14:paraId="09B9C04D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6" w:type="dxa"/>
          </w:tcPr>
          <w:p w14:paraId="361305B1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551" w:type="dxa"/>
          </w:tcPr>
          <w:p w14:paraId="12CE283A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FD073D" w:rsidRPr="00862A87" w14:paraId="3815CE40" w14:textId="77777777" w:rsidTr="00EF012F">
        <w:trPr>
          <w:trHeight w:val="1082"/>
        </w:trPr>
        <w:tc>
          <w:tcPr>
            <w:tcW w:w="1849" w:type="dxa"/>
          </w:tcPr>
          <w:p w14:paraId="6F217D26" w14:textId="77777777" w:rsidR="00FD073D" w:rsidRPr="00862A87" w:rsidRDefault="00FD073D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795" w:type="dxa"/>
          </w:tcPr>
          <w:p w14:paraId="72CB092C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14:paraId="722BCC40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9" w:type="dxa"/>
          </w:tcPr>
          <w:p w14:paraId="1547A96A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14:paraId="793B0C37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276" w:type="dxa"/>
          </w:tcPr>
          <w:p w14:paraId="69508979" w14:textId="77777777" w:rsidR="00FD073D" w:rsidRPr="00862A87" w:rsidRDefault="00FD073D" w:rsidP="00FD073D">
            <w:pPr>
              <w:pStyle w:val="a5"/>
              <w:shd w:val="clear" w:color="auto" w:fill="FFFFFF"/>
              <w:spacing w:before="168" w:beforeAutospacing="0" w:after="48" w:afterAutospacing="0"/>
              <w:rPr>
                <w:color w:val="1F2047"/>
              </w:rPr>
            </w:pPr>
            <w:r w:rsidRPr="00862A87">
              <w:rPr>
                <w:rStyle w:val="a7"/>
                <w:b w:val="0"/>
                <w:color w:val="1F2047"/>
              </w:rPr>
              <w:t>85°</w:t>
            </w:r>
          </w:p>
          <w:p w14:paraId="51B6CB96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</w:tcPr>
          <w:p w14:paraId="6CAD1128" w14:textId="77777777" w:rsidR="00FD073D" w:rsidRPr="00862A87" w:rsidRDefault="00FD073D" w:rsidP="00FD073D">
            <w:pPr>
              <w:spacing w:line="240" w:lineRule="auto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</w:pPr>
          </w:p>
          <w:p w14:paraId="4678194D" w14:textId="77777777" w:rsidR="00FD073D" w:rsidRPr="00862A87" w:rsidRDefault="00FD073D" w:rsidP="00FD07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45 см, 45 см, 20 см.</w:t>
            </w:r>
          </w:p>
          <w:p w14:paraId="086F7CDD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FD073D" w:rsidRPr="00862A87" w14:paraId="2994F3FD" w14:textId="77777777" w:rsidTr="00EF012F">
        <w:trPr>
          <w:trHeight w:val="730"/>
        </w:trPr>
        <w:tc>
          <w:tcPr>
            <w:tcW w:w="1849" w:type="dxa"/>
          </w:tcPr>
          <w:p w14:paraId="37964E48" w14:textId="77777777" w:rsidR="00FD073D" w:rsidRPr="00862A87" w:rsidRDefault="00FD073D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795" w:type="dxa"/>
          </w:tcPr>
          <w:p w14:paraId="1C46029D" w14:textId="77777777" w:rsidR="00FD073D" w:rsidRPr="00862A87" w:rsidRDefault="00286EB2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709" w:type="dxa"/>
          </w:tcPr>
          <w:p w14:paraId="44DF0E70" w14:textId="77777777" w:rsidR="00FD073D" w:rsidRPr="00862A87" w:rsidRDefault="00F24999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276" w:type="dxa"/>
          </w:tcPr>
          <w:p w14:paraId="3C39AA84" w14:textId="77777777" w:rsidR="00F24999" w:rsidRPr="00862A87" w:rsidRDefault="00F24999" w:rsidP="00F24999">
            <w:pPr>
              <w:pStyle w:val="a5"/>
              <w:shd w:val="clear" w:color="auto" w:fill="FFFFFF"/>
              <w:spacing w:before="168" w:beforeAutospacing="0" w:after="48" w:afterAutospacing="0"/>
              <w:rPr>
                <w:color w:val="1F2047"/>
              </w:rPr>
            </w:pPr>
            <w:r w:rsidRPr="00862A87">
              <w:rPr>
                <w:rFonts w:eastAsia="Calibri"/>
                <w:lang w:eastAsia="en-US"/>
              </w:rPr>
              <w:t>49</w:t>
            </w:r>
            <w:r w:rsidRPr="00862A87">
              <w:rPr>
                <w:rStyle w:val="a7"/>
                <w:b w:val="0"/>
                <w:color w:val="1F2047"/>
              </w:rPr>
              <w:t>°</w:t>
            </w:r>
          </w:p>
          <w:p w14:paraId="0B4F5CE7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</w:tcPr>
          <w:p w14:paraId="7EABC050" w14:textId="77777777" w:rsidR="00F24999" w:rsidRPr="00862A87" w:rsidRDefault="00F24999" w:rsidP="00F24999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  <w:t>36 см, 36 см, 32 см.</w:t>
            </w:r>
          </w:p>
          <w:p w14:paraId="1DFDB852" w14:textId="77777777"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</w:pPr>
          </w:p>
        </w:tc>
      </w:tr>
    </w:tbl>
    <w:p w14:paraId="3CBDB4A7" w14:textId="77777777" w:rsidR="00F24999" w:rsidRPr="009C393C" w:rsidRDefault="00F24999" w:rsidP="009C393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0BFAEFF" w14:textId="144DE613" w:rsidR="00F24999" w:rsidRPr="009C393C" w:rsidRDefault="00F24999" w:rsidP="00F2499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F24999" w:rsidRPr="00862A87" w14:paraId="3C2199A8" w14:textId="7777777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3ADC" w14:textId="77777777" w:rsidR="00F24999" w:rsidRPr="00862A87" w:rsidRDefault="00F24999" w:rsidP="008974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FC0A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8D7B0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3C6D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F1FE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F24999" w:rsidRPr="00862A87" w14:paraId="64E6E1B0" w14:textId="7777777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8996" w14:textId="77777777" w:rsidR="00F24999" w:rsidRPr="00862A87" w:rsidRDefault="00F24999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B2B3D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6A4CB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CD39" w14:textId="77777777"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D681" w14:textId="77777777" w:rsidR="00F24999" w:rsidRPr="00862A87" w:rsidRDefault="00F24999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</w:t>
            </w:r>
          </w:p>
        </w:tc>
      </w:tr>
    </w:tbl>
    <w:p w14:paraId="1644E2B0" w14:textId="53A01385" w:rsidR="00C411B1" w:rsidRDefault="00C411B1" w:rsidP="009C393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19AACF" w14:textId="56BAAAB4" w:rsidR="0039000A" w:rsidRDefault="0039000A" w:rsidP="009C393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339D9F" w14:textId="269952F8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Оценочные материалы 9 класс</w:t>
      </w:r>
    </w:p>
    <w:p w14:paraId="19CBDF9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 класс (алгебра)</w:t>
      </w:r>
    </w:p>
    <w:p w14:paraId="3D4D3730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7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7"/>
        <w:gridCol w:w="3970"/>
        <w:gridCol w:w="4111"/>
        <w:gridCol w:w="752"/>
      </w:tblGrid>
      <w:tr w:rsidR="0039000A" w14:paraId="3D76CA5E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0108" w14:textId="77777777" w:rsidR="0039000A" w:rsidRDefault="0039000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6C85" w14:textId="77777777" w:rsidR="0039000A" w:rsidRDefault="0039000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Контролируемые разделы (темы) дисциплины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F146" w14:textId="77777777" w:rsidR="0039000A" w:rsidRDefault="0039000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</w:p>
          <w:p w14:paraId="3C32E4CB" w14:textId="77777777" w:rsidR="0039000A" w:rsidRDefault="0039000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BD6" w14:textId="77777777" w:rsidR="0039000A" w:rsidRDefault="003900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ОГЭ</w:t>
            </w:r>
          </w:p>
          <w:p w14:paraId="58B89D48" w14:textId="77777777" w:rsidR="0039000A" w:rsidRDefault="0039000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00A" w14:paraId="253A59B2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E519E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C93B" w14:textId="77777777" w:rsidR="0039000A" w:rsidRDefault="0039000A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Базовые знания по математике в 8 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7ADA410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BEC87" w14:textId="77777777" w:rsidR="0039000A" w:rsidRDefault="0039000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C2DD468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00A" w14:paraId="3808CD55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8FD92E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B8B998C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Уравнения и неравенства. Уравнения с одной переменной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58E4F8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1 по теме </w:t>
            </w:r>
          </w:p>
          <w:p w14:paraId="3F8E96D6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«Уравнения с одной переменной»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3D5593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9,20,21</w:t>
            </w:r>
          </w:p>
        </w:tc>
      </w:tr>
      <w:tr w:rsidR="0039000A" w14:paraId="3CB5774F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BA030E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F140D5F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Уравнения и неравенства.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Системы уравнений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F51D4D2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 № 2  по теме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Системы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5E57EC" w14:textId="77777777" w:rsidR="0039000A" w:rsidRDefault="0039000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9,11</w:t>
            </w:r>
          </w:p>
          <w:p w14:paraId="4B5FFE8E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00A" w14:paraId="37062915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AEF6DB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B40EB48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Уравнения и неравенства. Неравенства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48ED3B7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3 по теме «Неравенства»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5CF3EB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7,13</w:t>
            </w:r>
          </w:p>
        </w:tc>
      </w:tr>
      <w:tr w:rsidR="0039000A" w14:paraId="41E75B25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62D2A4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437800C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Функции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38151F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Контрольная работа № 4 по теме «Функции»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8EF8B1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39000A" w14:paraId="68CE1924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3A06F2C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D5D59C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Числовые последовательности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270875B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 5по теме «Числовые последовательности»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05850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39000A" w14:paraId="3A31A7D6" w14:textId="77777777" w:rsidTr="0039000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A7569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FB2AB63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Повторение, обобщение, систематизация.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65D373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Промежуточная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DBE7E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E00A233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5B2FC2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Входная контрольная работа</w:t>
      </w:r>
    </w:p>
    <w:p w14:paraId="5A43E5EA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D823F0" w14:textId="77777777" w:rsidR="0039000A" w:rsidRDefault="0039000A" w:rsidP="0039000A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Hlk100749360"/>
      <w:r>
        <w:rPr>
          <w:rFonts w:ascii="Times New Roman" w:eastAsia="Calibri" w:hAnsi="Times New Roman" w:cs="Times New Roman"/>
          <w:sz w:val="24"/>
          <w:szCs w:val="24"/>
        </w:rPr>
        <w:t xml:space="preserve">Вариант 1 </w:t>
      </w:r>
    </w:p>
    <w:p w14:paraId="73E79789" w14:textId="77777777" w:rsidR="0039000A" w:rsidRDefault="0039000A" w:rsidP="0039000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Найти значение выражения</w:t>
      </w:r>
      <w:r>
        <w:rPr>
          <w:position w:val="-28"/>
          <w:sz w:val="24"/>
          <w:szCs w:val="24"/>
        </w:rPr>
        <w:t xml:space="preserve"> </w:t>
      </w:r>
      <w:r>
        <w:rPr>
          <w:position w:val="-28"/>
          <w:sz w:val="24"/>
          <w:szCs w:val="24"/>
          <w:lang w:val="ru-RU"/>
        </w:rPr>
        <w:object w:dxaOrig="1410" w:dyaOrig="645" w14:anchorId="7FB6065D">
          <v:shape id="_x0000_i1037" type="#_x0000_t75" style="width:71.25pt;height:32.25pt" o:ole="">
            <v:imagedata r:id="rId40" o:title=""/>
          </v:shape>
          <o:OLEObject Type="Embed" ProgID="Equation.3" ShapeID="_x0000_i1037" DrawAspect="Content" ObjectID="_1799187982" r:id="rId41"/>
        </w:object>
      </w:r>
    </w:p>
    <w:p w14:paraId="16AD4B99" w14:textId="77777777" w:rsidR="0039000A" w:rsidRDefault="0039000A" w:rsidP="0039000A">
      <w:pPr>
        <w:spacing w:line="36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2.Сократить дробь:   </w:t>
      </w:r>
      <w:bookmarkStart w:id="2" w:name="_Hlk100742193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1-2в 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den>
        </m:f>
      </m:oMath>
      <w:bookmarkEnd w:id="2"/>
      <w:r>
        <w:rPr>
          <w:rFonts w:ascii="Times New Roman" w:eastAsiaTheme="minorEastAsia" w:hAnsi="Times New Roman"/>
          <w:sz w:val="24"/>
          <w:szCs w:val="24"/>
        </w:rPr>
        <w:t>:</w:t>
      </w:r>
    </w:p>
    <w:p w14:paraId="1139E48F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3. Какое из чисел принадлежит промежутку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7;8</m:t>
            </m:r>
          </m:e>
        </m:d>
      </m:oMath>
    </w:p>
    <w:p w14:paraId="7501E95C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  1)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7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    2)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8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    3)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42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    4)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61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?   </w:t>
      </w:r>
    </w:p>
    <w:p w14:paraId="65625D17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4. Упростите выражение: (4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3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27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>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3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</w:t>
      </w:r>
    </w:p>
    <w:p w14:paraId="099A2023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5.Решить уравнение:       2х</w:t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/>
          <w:sz w:val="24"/>
          <w:szCs w:val="24"/>
        </w:rPr>
        <w:t xml:space="preserve"> – 7х – 9 =0</w:t>
      </w:r>
    </w:p>
    <w:p w14:paraId="78CF9DF4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6. Решить неравенство:   64-6х</w:t>
      </w:r>
      <m:oMath>
        <m:r>
          <w:rPr>
            <w:rFonts w:ascii="Cambria Math" w:eastAsiaTheme="minorEastAsia" w:hAnsi="Cambria Math"/>
            <w:sz w:val="24"/>
            <w:szCs w:val="24"/>
          </w:rPr>
          <m:t>≥</m:t>
        </m:r>
      </m:oMath>
      <w:r>
        <w:rPr>
          <w:rFonts w:ascii="Times New Roman" w:eastAsiaTheme="minorEastAsia" w:hAnsi="Times New Roman"/>
          <w:sz w:val="24"/>
          <w:szCs w:val="24"/>
        </w:rPr>
        <w:t>1-х</w:t>
      </w:r>
    </w:p>
    <w:p w14:paraId="4FEB7F2B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7. Найдите значение выражения: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</m:den>
        </m:f>
      </m:oMath>
    </w:p>
    <w:p w14:paraId="187A7342" w14:textId="77777777" w:rsidR="0039000A" w:rsidRDefault="0039000A" w:rsidP="0039000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</w:p>
    <w:p w14:paraId="2CA46E44" w14:textId="77777777" w:rsidR="0039000A" w:rsidRDefault="0039000A" w:rsidP="0039000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>Два туриста отправляются одновременно в город, расстояние до которого равно 30 км. Первый турист проходит в час на километр больше второго. Поэтому он приходит на 1 час раньше. Найдите скорость второго туриста.</w:t>
      </w:r>
    </w:p>
    <w:bookmarkEnd w:id="1"/>
    <w:p w14:paraId="3B26DE86" w14:textId="77777777" w:rsidR="0039000A" w:rsidRDefault="0039000A" w:rsidP="0039000A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D33A0E1" w14:textId="77777777" w:rsidR="0039000A" w:rsidRDefault="0039000A" w:rsidP="0039000A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Вариант 2 </w:t>
      </w:r>
    </w:p>
    <w:p w14:paraId="20AFCEA7" w14:textId="77777777" w:rsidR="0039000A" w:rsidRDefault="0039000A" w:rsidP="0039000A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979A43" w14:textId="77777777" w:rsidR="0039000A" w:rsidRDefault="0039000A" w:rsidP="00D177E3">
      <w:pPr>
        <w:numPr>
          <w:ilvl w:val="0"/>
          <w:numId w:val="7"/>
        </w:numPr>
        <w:spacing w:after="20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bookmarkStart w:id="3" w:name="_Hlk100743639"/>
      <w:r>
        <w:rPr>
          <w:rFonts w:ascii="Times New Roman" w:hAnsi="Times New Roman" w:cs="Times New Roman"/>
          <w:sz w:val="24"/>
          <w:szCs w:val="24"/>
        </w:rPr>
        <w:t>Найти значение выражения</w:t>
      </w:r>
      <w:bookmarkEnd w:id="3"/>
      <w:r>
        <w:rPr>
          <w:rFonts w:ascii="Times New Roman" w:hAnsi="Times New Roman" w:cs="Times New Roman"/>
          <w:position w:val="-28"/>
          <w:sz w:val="24"/>
          <w:szCs w:val="24"/>
          <w:lang w:val="ru-RU"/>
        </w:rPr>
        <w:object w:dxaOrig="1170" w:dyaOrig="645" w14:anchorId="051F2D5A">
          <v:shape id="_x0000_i1038" type="#_x0000_t75" style="width:58.5pt;height:32.25pt" o:ole="">
            <v:imagedata r:id="rId42" o:title=""/>
          </v:shape>
          <o:OLEObject Type="Embed" ProgID="Equation.3" ShapeID="_x0000_i1038" DrawAspect="Content" ObjectID="_1799187983" r:id="rId43"/>
        </w:object>
      </w:r>
    </w:p>
    <w:p w14:paraId="3A05BBA8" w14:textId="77777777" w:rsidR="0039000A" w:rsidRDefault="0039000A" w:rsidP="00D177E3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Сократите дробь:  </w:t>
      </w:r>
      <w:bookmarkStart w:id="4" w:name="_Hlk100742338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5</m:t>
                    </m:r>
                  </m:e>
                </m:d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10-2х</m:t>
            </m:r>
          </m:den>
        </m:f>
      </m:oMath>
      <w:bookmarkEnd w:id="4"/>
    </w:p>
    <w:p w14:paraId="08FCE22B" w14:textId="77777777" w:rsidR="0039000A" w:rsidRDefault="0039000A" w:rsidP="0039000A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87D3FB2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3.  Какое из чисел принадлежит промежутку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8;9</m:t>
            </m:r>
          </m:e>
        </m:d>
      </m:oMath>
    </w:p>
    <w:p w14:paraId="280172B9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  1)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9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    2)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8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    3)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72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    4)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61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?   </w:t>
      </w:r>
    </w:p>
    <w:p w14:paraId="5A9ADBA0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lastRenderedPageBreak/>
        <w:t xml:space="preserve">      4. Упростите выражение: (3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50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>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  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 </w:t>
      </w:r>
    </w:p>
    <w:p w14:paraId="01E880B7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5.Решить уравнение:       2х</w:t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/>
          <w:sz w:val="24"/>
          <w:szCs w:val="24"/>
        </w:rPr>
        <w:t xml:space="preserve"> – 9х + 10=0</w:t>
      </w:r>
    </w:p>
    <w:p w14:paraId="4F9E9C0F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6. Решить неравенство:   17-х</w:t>
      </w:r>
      <m:oMath>
        <m:r>
          <w:rPr>
            <w:rFonts w:ascii="Cambria Math" w:eastAsiaTheme="minorEastAsia" w:hAnsi="Cambria Math"/>
            <w:sz w:val="24"/>
            <w:szCs w:val="24"/>
          </w:rPr>
          <m:t>&gt;</m:t>
        </m:r>
      </m:oMath>
      <w:r>
        <w:rPr>
          <w:rFonts w:ascii="Times New Roman" w:eastAsiaTheme="minorEastAsia" w:hAnsi="Times New Roman"/>
          <w:sz w:val="24"/>
          <w:szCs w:val="24"/>
        </w:rPr>
        <w:t>10-6х</w:t>
      </w:r>
    </w:p>
    <w:p w14:paraId="12D5D268" w14:textId="77777777" w:rsidR="0039000A" w:rsidRDefault="0039000A" w:rsidP="0039000A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8. Найдите значение выражения: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</m:den>
        </m:f>
      </m:oMath>
    </w:p>
    <w:p w14:paraId="2FF599ED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</w:p>
    <w:p w14:paraId="7C1EF123" w14:textId="77777777" w:rsidR="0039000A" w:rsidRDefault="0039000A" w:rsidP="0039000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Два туриста отправляются одновременно в город, расстояние до которого равно 20 км. Первый турист проходит в час на километр больше второго. Поэтому он приходит на 1 час раньше. Найдите скорость второго туриста.</w:t>
      </w:r>
    </w:p>
    <w:p w14:paraId="4A15B5F6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</w:rPr>
        <w:t>Ответы: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204"/>
        <w:gridCol w:w="1316"/>
        <w:gridCol w:w="1132"/>
        <w:gridCol w:w="851"/>
        <w:gridCol w:w="1134"/>
        <w:gridCol w:w="1134"/>
        <w:gridCol w:w="1134"/>
        <w:gridCol w:w="992"/>
        <w:gridCol w:w="850"/>
      </w:tblGrid>
      <w:tr w:rsidR="0039000A" w14:paraId="6A9EB972" w14:textId="77777777" w:rsidTr="0039000A">
        <w:trPr>
          <w:trHeight w:val="664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8E16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B52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D78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77D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6CB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7AC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028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A24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32B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39000A" w14:paraId="628C54F0" w14:textId="77777777" w:rsidTr="0039000A">
        <w:trPr>
          <w:trHeight w:val="983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4D50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DC6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ACF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5-х/2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67F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14F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79E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2; 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B73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х&gt;-1,4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5F99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5283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439FC02D" w14:textId="77777777" w:rsidTr="0039000A">
        <w:trPr>
          <w:trHeight w:val="664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6403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A559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48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в-1/в+1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054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CC3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15C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-1; 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24D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&lt;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689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AD64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</w:tbl>
    <w:p w14:paraId="629C6466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</w:rPr>
      </w:pPr>
    </w:p>
    <w:p w14:paraId="24C48608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2256A6B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4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3"/>
        <w:gridCol w:w="740"/>
        <w:gridCol w:w="1505"/>
        <w:gridCol w:w="2246"/>
        <w:gridCol w:w="2246"/>
      </w:tblGrid>
      <w:tr w:rsidR="0039000A" w14:paraId="5F35AC10" w14:textId="77777777" w:rsidTr="0039000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478596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FDCBF0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99735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EABDD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82279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5A0EA3C2" w14:textId="77777777" w:rsidTr="0039000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16C458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977385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B9295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372B56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A549D7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7-8</w:t>
            </w:r>
          </w:p>
        </w:tc>
      </w:tr>
    </w:tbl>
    <w:p w14:paraId="7EAD1D78" w14:textId="77777777" w:rsidR="0039000A" w:rsidRDefault="0039000A" w:rsidP="003900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50762F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D2D0FF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8C45D" w14:textId="77777777" w:rsidR="0039000A" w:rsidRDefault="0039000A" w:rsidP="003900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 №1</w:t>
      </w:r>
    </w:p>
    <w:p w14:paraId="5A821C32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теме «Уравнения с одной переменной»</w:t>
      </w:r>
    </w:p>
    <w:p w14:paraId="4C80801B" w14:textId="77777777" w:rsidR="0039000A" w:rsidRDefault="0039000A" w:rsidP="0039000A">
      <w:pPr>
        <w:jc w:val="center"/>
        <w:rPr>
          <w:rFonts w:ascii="Times New Roman" w:hAnsi="Times New Roman" w:cs="Times New Roman"/>
          <w:b/>
          <w:color w:val="70AD47" w:themeColor="accent6"/>
          <w:sz w:val="24"/>
          <w:szCs w:val="24"/>
        </w:rPr>
      </w:pPr>
      <w:r>
        <w:rPr>
          <w:rFonts w:ascii="Times New Roman" w:hAnsi="Times New Roman" w:cs="Times New Roman"/>
          <w:b/>
          <w:color w:val="70AD47" w:themeColor="accent6"/>
          <w:sz w:val="24"/>
          <w:szCs w:val="24"/>
        </w:rPr>
        <w:t>Демоверсия</w:t>
      </w:r>
    </w:p>
    <w:p w14:paraId="78BF72C2" w14:textId="77777777" w:rsidR="0039000A" w:rsidRDefault="0039000A" w:rsidP="0039000A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>
        <w:rPr>
          <w:color w:val="2D2D2D"/>
        </w:rPr>
        <w:t xml:space="preserve">№1 Решите уравнение: </w:t>
      </w:r>
    </w:p>
    <w:p w14:paraId="63A26C58" w14:textId="77777777" w:rsidR="0039000A" w:rsidRDefault="0039000A" w:rsidP="0039000A">
      <w:pPr>
        <w:pStyle w:val="a5"/>
        <w:shd w:val="clear" w:color="auto" w:fill="FFFFFF"/>
        <w:spacing w:before="0" w:beforeAutospacing="0" w:after="120" w:afterAutospacing="0"/>
      </w:pPr>
      <w:r>
        <w:rPr>
          <w:color w:val="2D2D2D"/>
        </w:rPr>
        <w:t xml:space="preserve">а) </w:t>
      </w:r>
      <w:r>
        <w:t xml:space="preserve">x </w:t>
      </w:r>
      <w:r>
        <w:rPr>
          <w:vertAlign w:val="superscript"/>
        </w:rPr>
        <w:t>3</w:t>
      </w:r>
      <w:r>
        <w:t xml:space="preserve"> − 64x = 0;                             б) (x</w:t>
      </w:r>
      <w:r>
        <w:rPr>
          <w:vertAlign w:val="superscript"/>
        </w:rPr>
        <w:t>2</w:t>
      </w:r>
      <w:r>
        <w:t> – 4)/3 – (6 – x)/2 = 3.</w:t>
      </w:r>
    </w:p>
    <w:p w14:paraId="69234D26" w14:textId="77777777" w:rsidR="0039000A" w:rsidRDefault="0039000A" w:rsidP="0039000A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>
        <w:t xml:space="preserve">№2. </w:t>
      </w:r>
      <w:r>
        <w:rPr>
          <w:color w:val="2D2D2D"/>
        </w:rPr>
        <w:t xml:space="preserve">Решите уравнение: </w:t>
      </w:r>
    </w:p>
    <w:p w14:paraId="0A539B33" w14:textId="77777777" w:rsidR="0039000A" w:rsidRDefault="0039000A" w:rsidP="0039000A">
      <w:pPr>
        <w:pStyle w:val="a5"/>
        <w:shd w:val="clear" w:color="auto" w:fill="FFFFFF"/>
        <w:spacing w:before="0" w:beforeAutospacing="0" w:after="120" w:afterAutospacing="0"/>
      </w:pPr>
      <w:r>
        <w:t>а) x 3 − 7x 2 − 4x + 28 = 0;           б) x 6 + 6x 4 − x 2 − 6 = 0</w:t>
      </w:r>
    </w:p>
    <w:p w14:paraId="4475B8B0" w14:textId="77777777" w:rsidR="0039000A" w:rsidRDefault="0039000A" w:rsidP="0039000A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>
        <w:rPr>
          <w:rStyle w:val="a7"/>
          <w:color w:val="2D2D2D"/>
        </w:rPr>
        <w:t>№3.</w:t>
      </w:r>
      <w:r>
        <w:rPr>
          <w:color w:val="2D2D2D"/>
        </w:rPr>
        <w:t xml:space="preserve"> Решите биквадратное уравнение : </w:t>
      </w:r>
    </w:p>
    <w:p w14:paraId="733B0483" w14:textId="77777777" w:rsidR="0039000A" w:rsidRDefault="0039000A" w:rsidP="0039000A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>
        <w:rPr>
          <w:color w:val="2D2D2D"/>
        </w:rPr>
        <w:t>а) х</w:t>
      </w:r>
      <w:r>
        <w:rPr>
          <w:color w:val="2D2D2D"/>
          <w:vertAlign w:val="superscript"/>
        </w:rPr>
        <w:t>4</w:t>
      </w:r>
      <w:r>
        <w:rPr>
          <w:color w:val="2D2D2D"/>
        </w:rPr>
        <w:t> – 20x</w:t>
      </w:r>
      <w:r>
        <w:rPr>
          <w:color w:val="2D2D2D"/>
          <w:vertAlign w:val="superscript"/>
        </w:rPr>
        <w:t>2</w:t>
      </w:r>
      <w:r>
        <w:rPr>
          <w:color w:val="2D2D2D"/>
        </w:rPr>
        <w:t> + 64 = 0.                     б) x</w:t>
      </w:r>
      <w:r>
        <w:rPr>
          <w:color w:val="2D2D2D"/>
          <w:vertAlign w:val="superscript"/>
        </w:rPr>
        <w:t>4</w:t>
      </w:r>
      <w:r>
        <w:rPr>
          <w:color w:val="2D2D2D"/>
        </w:rPr>
        <w:t xml:space="preserve"> − 29x </w:t>
      </w:r>
      <w:r>
        <w:rPr>
          <w:color w:val="2D2D2D"/>
          <w:vertAlign w:val="superscript"/>
        </w:rPr>
        <w:t>2</w:t>
      </w:r>
      <w:r>
        <w:rPr>
          <w:color w:val="2D2D2D"/>
        </w:rPr>
        <w:t xml:space="preserve"> + 100 = 0;</w:t>
      </w:r>
    </w:p>
    <w:p w14:paraId="3A2907DB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color w:val="2D2D2D"/>
          <w:sz w:val="24"/>
          <w:szCs w:val="24"/>
        </w:rPr>
        <w:t>№ 4</w:t>
      </w:r>
      <w:r>
        <w:rPr>
          <w:rFonts w:ascii="Times New Roman" w:hAnsi="Times New Roman" w:cs="Times New Roman"/>
          <w:sz w:val="24"/>
          <w:szCs w:val="24"/>
        </w:rPr>
        <w:t xml:space="preserve"> Решите дробное рациональное уравнение:</w:t>
      </w:r>
    </w:p>
    <w:p w14:paraId="531F368C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555" w:dyaOrig="675" w14:anchorId="181B8A13">
          <v:shape id="_x0000_i1039" type="#_x0000_t75" style="width:28.5pt;height:33.75pt" o:ole="">
            <v:imagedata r:id="rId44" o:title=""/>
          </v:shape>
          <o:OLEObject Type="Embed" ProgID="Equation.3" ShapeID="_x0000_i1039" DrawAspect="Content" ObjectID="_1799187984" r:id="rId45"/>
        </w:objec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555" w:dyaOrig="675" w14:anchorId="738CAD1A">
          <v:shape id="_x0000_i1040" type="#_x0000_t75" style="width:28.5pt;height:33.75pt" o:ole="">
            <v:imagedata r:id="rId46" o:title=""/>
          </v:shape>
          <o:OLEObject Type="Embed" ProgID="Equation.3" ShapeID="_x0000_i1040" DrawAspect="Content" ObjectID="_1799187985" r:id="rId47"/>
        </w:objec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675" w:dyaOrig="675" w14:anchorId="76D9B31B">
          <v:shape id="_x0000_i1041" type="#_x0000_t75" style="width:33.75pt;height:33.75pt" o:ole="">
            <v:imagedata r:id="rId48" o:title=""/>
          </v:shape>
          <o:OLEObject Type="Embed" ProgID="Equation.3" ShapeID="_x0000_i1041" DrawAspect="Content" ObjectID="_1799187986" r:id="rId4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7C7877" w14:textId="77777777" w:rsidR="0039000A" w:rsidRDefault="0039000A" w:rsidP="0039000A">
      <w:pPr>
        <w:jc w:val="center"/>
        <w:rPr>
          <w:rFonts w:ascii="Times New Roman" w:hAnsi="Times New Roman" w:cs="Times New Roman"/>
          <w:b/>
          <w:color w:val="C5E0B3" w:themeColor="accent6" w:themeTint="66"/>
          <w:sz w:val="24"/>
          <w:szCs w:val="24"/>
        </w:rPr>
      </w:pPr>
    </w:p>
    <w:p w14:paraId="152664BE" w14:textId="77777777" w:rsidR="0039000A" w:rsidRDefault="0039000A" w:rsidP="0039000A">
      <w:pPr>
        <w:jc w:val="center"/>
        <w:rPr>
          <w:rFonts w:ascii="Times New Roman" w:hAnsi="Times New Roman" w:cs="Times New Roman"/>
          <w:b/>
          <w:color w:val="C5E0B3" w:themeColor="accent6" w:themeTint="66"/>
          <w:sz w:val="24"/>
          <w:szCs w:val="24"/>
        </w:rPr>
      </w:pPr>
    </w:p>
    <w:p w14:paraId="7CF39C12" w14:textId="77777777" w:rsidR="0039000A" w:rsidRDefault="0039000A" w:rsidP="0039000A">
      <w:pPr>
        <w:rPr>
          <w:b/>
          <w:sz w:val="24"/>
          <w:szCs w:val="24"/>
        </w:rPr>
      </w:pPr>
    </w:p>
    <w:p w14:paraId="28B75095" w14:textId="77777777" w:rsidR="0039000A" w:rsidRDefault="0039000A" w:rsidP="003900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1B9B294A" w14:textId="77777777" w:rsidR="0039000A" w:rsidRDefault="0039000A" w:rsidP="00D177E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14:paraId="2A8BC876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-81х=0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       б) </w:t>
      </w:r>
      <w:r>
        <w:rPr>
          <w:rFonts w:ascii="Times New Roman" w:hAnsi="Times New Roman" w:cs="Times New Roman"/>
          <w:sz w:val="24"/>
          <w:szCs w:val="24"/>
        </w:rPr>
        <w:t>3(х – 1,5) + 2х  = 5(2,5 + 2х).</w:t>
      </w:r>
    </w:p>
    <w:p w14:paraId="4F9622C5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DC0B97B" w14:textId="77777777" w:rsidR="0039000A" w:rsidRDefault="0039000A" w:rsidP="00D177E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14:paraId="75987C52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4х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9х + 36 = 0;    б)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+ 4х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4 = 0.</w:t>
      </w:r>
    </w:p>
    <w:p w14:paraId="75E6516B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FCE6AFC" w14:textId="77777777" w:rsidR="0039000A" w:rsidRDefault="0039000A" w:rsidP="00D177E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биквадратное уравнение:</w:t>
      </w:r>
    </w:p>
    <w:p w14:paraId="4CEB1BCA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- 10х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+ 9 = 0;            б)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+6х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- 27 = 0.</w:t>
      </w:r>
    </w:p>
    <w:p w14:paraId="7295F0D7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D456DD9" w14:textId="77777777" w:rsidR="0039000A" w:rsidRDefault="0039000A" w:rsidP="00D177E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дробное рациональное уравнение:</w:t>
      </w:r>
    </w:p>
    <w:p w14:paraId="6B9426E0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495" w:dyaOrig="675" w14:anchorId="18B90BF8">
          <v:shape id="_x0000_i1042" type="#_x0000_t75" style="width:24.75pt;height:33.75pt" o:ole="">
            <v:imagedata r:id="rId50" o:title=""/>
          </v:shape>
          <o:OLEObject Type="Embed" ProgID="Equation.3" ShapeID="_x0000_i1042" DrawAspect="Content" ObjectID="_1799187987" r:id="rId51"/>
        </w:objec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525" w:dyaOrig="675" w14:anchorId="0E0CF7FF">
          <v:shape id="_x0000_i1043" type="#_x0000_t75" style="width:26.25pt;height:33.75pt" o:ole="">
            <v:imagedata r:id="rId52" o:title=""/>
          </v:shape>
          <o:OLEObject Type="Embed" ProgID="Equation.3" ShapeID="_x0000_i1043" DrawAspect="Content" ObjectID="_1799187988" r:id="rId53"/>
        </w:object>
      </w:r>
      <w:r>
        <w:rPr>
          <w:rFonts w:ascii="Times New Roman" w:hAnsi="Times New Roman" w:cs="Times New Roman"/>
          <w:sz w:val="24"/>
          <w:szCs w:val="24"/>
        </w:rPr>
        <w:t xml:space="preserve">= 5;              </w:t>
      </w:r>
    </w:p>
    <w:p w14:paraId="2DA441C2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</w:p>
    <w:p w14:paraId="117B75FD" w14:textId="77777777" w:rsidR="0039000A" w:rsidRDefault="0039000A" w:rsidP="003900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14:paraId="486A1B77" w14:textId="77777777" w:rsidR="0039000A" w:rsidRDefault="0039000A" w:rsidP="003900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Вариант 2</w:t>
      </w:r>
    </w:p>
    <w:p w14:paraId="29AC72AF" w14:textId="77777777" w:rsidR="0039000A" w:rsidRDefault="0039000A" w:rsidP="00D177E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14:paraId="57B85DDE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-25х=0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        б) </w:t>
      </w:r>
      <w:r>
        <w:rPr>
          <w:rFonts w:ascii="Times New Roman" w:hAnsi="Times New Roman" w:cs="Times New Roman"/>
          <w:sz w:val="24"/>
          <w:szCs w:val="24"/>
        </w:rPr>
        <w:t>5(х – 2,5) - 4х  = 3(2,5 + 3х).</w:t>
      </w:r>
    </w:p>
    <w:p w14:paraId="56F5F3A0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4902322" w14:textId="77777777" w:rsidR="0039000A" w:rsidRDefault="0039000A" w:rsidP="00D177E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14:paraId="18A0994F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16х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32х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х + 2 = 0;   б)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+ 5х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5 = 0.</w:t>
      </w:r>
    </w:p>
    <w:p w14:paraId="642629E3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721E087" w14:textId="77777777" w:rsidR="0039000A" w:rsidRDefault="0039000A" w:rsidP="00D177E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биквадратное уравнение:</w:t>
      </w:r>
    </w:p>
    <w:p w14:paraId="59AF6692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- 5х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 = 0;               б)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+ 15х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+ 54 = 0.</w:t>
      </w:r>
    </w:p>
    <w:p w14:paraId="38FECC7A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1F72B34" w14:textId="77777777" w:rsidR="0039000A" w:rsidRDefault="0039000A" w:rsidP="00D177E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дробное рациональное уравнение:</w:t>
      </w:r>
    </w:p>
    <w:p w14:paraId="22413D4A" w14:textId="77777777" w:rsidR="0039000A" w:rsidRDefault="0039000A" w:rsidP="0039000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540" w:dyaOrig="675" w14:anchorId="2292AF61">
          <v:shape id="_x0000_i1044" type="#_x0000_t75" style="width:27pt;height:33.75pt" o:ole="">
            <v:imagedata r:id="rId54" o:title=""/>
          </v:shape>
          <o:OLEObject Type="Embed" ProgID="Equation.3" ShapeID="_x0000_i1044" DrawAspect="Content" ObjectID="_1799187989" r:id="rId55"/>
        </w:objec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540" w:dyaOrig="675" w14:anchorId="705EE97D">
          <v:shape id="_x0000_i1045" type="#_x0000_t75" style="width:27pt;height:33.75pt" o:ole="">
            <v:imagedata r:id="rId56" o:title=""/>
          </v:shape>
          <o:OLEObject Type="Embed" ProgID="Equation.3" ShapeID="_x0000_i1045" DrawAspect="Content" ObjectID="_1799187990" r:id="rId57"/>
        </w:objec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795" w:dyaOrig="675" w14:anchorId="043044AB">
          <v:shape id="_x0000_i1046" type="#_x0000_t75" style="width:39.75pt;height:33.75pt" o:ole="">
            <v:imagedata r:id="rId58" o:title=""/>
          </v:shape>
          <o:OLEObject Type="Embed" ProgID="Equation.3" ShapeID="_x0000_i1046" DrawAspect="Content" ObjectID="_1799187991" r:id="rId59"/>
        </w:object>
      </w:r>
    </w:p>
    <w:p w14:paraId="3BD8F9BA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DF1371B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66"/>
        <w:tblW w:w="7471" w:type="dxa"/>
        <w:tblLook w:val="04A0" w:firstRow="1" w:lastRow="0" w:firstColumn="1" w:lastColumn="0" w:noHBand="0" w:noVBand="1"/>
      </w:tblPr>
      <w:tblGrid>
        <w:gridCol w:w="1594"/>
        <w:gridCol w:w="1344"/>
        <w:gridCol w:w="1284"/>
        <w:gridCol w:w="2123"/>
        <w:gridCol w:w="1126"/>
      </w:tblGrid>
      <w:tr w:rsidR="0039000A" w14:paraId="7D9CAC82" w14:textId="77777777" w:rsidTr="0039000A">
        <w:trPr>
          <w:trHeight w:val="73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B4D0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7DA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833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E82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A31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9000A" w14:paraId="6E5C7879" w14:textId="77777777" w:rsidTr="0039000A">
        <w:trPr>
          <w:trHeight w:val="1082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E5AB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76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1CCBFF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а)0; -9; 9</w:t>
            </w:r>
          </w:p>
          <w:p w14:paraId="06ED7459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-3,4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95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DC5DBF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 -3; 3; 4</w:t>
            </w:r>
          </w:p>
          <w:p w14:paraId="4A940A9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-1;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7DF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 -1; 1; -3; 3</w:t>
            </w:r>
          </w:p>
          <w:p w14:paraId="63AE8C84" w14:textId="77777777" w:rsidR="0039000A" w:rsidRDefault="0039000A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-√3; -√3</w:t>
            </w:r>
          </w:p>
          <w:p w14:paraId="3A51A13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493F" w14:textId="77777777" w:rsidR="0039000A" w:rsidRDefault="0039000A">
            <w:pPr>
              <w:spacing w:line="240" w:lineRule="auto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</w:p>
          <w:p w14:paraId="5B3DD68B" w14:textId="77777777" w:rsidR="0039000A" w:rsidRDefault="003900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39000A" w14:paraId="165CC866" w14:textId="77777777" w:rsidTr="0039000A">
        <w:trPr>
          <w:trHeight w:val="73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9BF6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1CB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а)-5 ; 0; 5</w:t>
            </w:r>
          </w:p>
          <w:p w14:paraId="1BCB4A3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-2,5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848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 -0,25; 0,25; 2</w:t>
            </w:r>
          </w:p>
          <w:p w14:paraId="1FEC405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-1;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DE2A" w14:textId="77777777" w:rsidR="0039000A" w:rsidRDefault="0039000A">
            <w:pPr>
              <w:shd w:val="clear" w:color="auto" w:fill="FFFFFF"/>
              <w:spacing w:before="168" w:after="4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а)-1;1;-2;2</w:t>
            </w:r>
          </w:p>
          <w:p w14:paraId="22F0DBCF" w14:textId="77777777" w:rsidR="0039000A" w:rsidRDefault="0039000A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б)нет корней</w:t>
            </w:r>
          </w:p>
          <w:p w14:paraId="0D2D52E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61F" w14:textId="77777777" w:rsidR="0039000A" w:rsidRDefault="0039000A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eastAsia="en-US"/>
              </w:rPr>
              <w:t>2,5</w:t>
            </w:r>
          </w:p>
          <w:p w14:paraId="14A1984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</w:tbl>
    <w:p w14:paraId="00809F4A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6B902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852F4F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74CF8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4A423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04A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24780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ADCD80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B14C5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CB73B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22E47B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A43AF2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761DE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7C66AF90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61ECBAE8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6A166F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2EB623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229851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3A1CD7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712D8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42EF0219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CB43D3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DF5E4EB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5C017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B0C98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230530D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4</w:t>
            </w:r>
          </w:p>
        </w:tc>
      </w:tr>
    </w:tbl>
    <w:p w14:paraId="663053F8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123798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BAEA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979D0D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70BC89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 №2</w:t>
      </w:r>
    </w:p>
    <w:p w14:paraId="32FDB22E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теме «Системы уравнений»</w:t>
      </w:r>
    </w:p>
    <w:p w14:paraId="49A96374" w14:textId="77777777" w:rsidR="0039000A" w:rsidRDefault="0039000A" w:rsidP="0039000A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Демоверсия </w:t>
      </w:r>
    </w:p>
    <w:p w14:paraId="025943B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1. Найдите координаты точек пересечения графика линейного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уравнения </w:t>
      </w:r>
      <w:r>
        <w:rPr>
          <w:rFonts w:ascii="Times New Roman" w:hAnsi="Times New Roman" w:cs="Times New Roman"/>
          <w:sz w:val="24"/>
          <w:szCs w:val="24"/>
        </w:rPr>
        <w:t xml:space="preserve">2x - 5y - 10=0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 осями координат. </w:t>
      </w:r>
    </w:p>
    <w:p w14:paraId="35869C04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 Постройте график функции:</w:t>
      </w:r>
    </w:p>
    <w:p w14:paraId="081C2092" w14:textId="77777777" w:rsidR="0039000A" w:rsidRDefault="0039000A" w:rsidP="0039000A">
      <w:pPr>
        <w:rPr>
          <w:rFonts w:ascii="Times New Roman" w:hAnsi="Times New Roman" w:cs="Times New Roman"/>
          <w:spacing w:val="15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spacing w:val="15"/>
          <w:sz w:val="24"/>
          <w:szCs w:val="21"/>
          <w:shd w:val="clear" w:color="auto" w:fill="FFFFFF"/>
        </w:rPr>
        <w:t>1,5х + 2у = 3</w:t>
      </w:r>
    </w:p>
    <w:p w14:paraId="3A1A46B9" w14:textId="77777777" w:rsidR="0039000A" w:rsidRDefault="0039000A" w:rsidP="003900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систему уравнений:</w:t>
      </w:r>
    </w:p>
    <w:p w14:paraId="1D17FE34" w14:textId="77777777" w:rsidR="0039000A" w:rsidRDefault="0039000A" w:rsidP="0039000A">
      <w:pPr>
        <w:spacing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6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</w:rPr>
        <w:t>{</w:t>
      </w:r>
      <w:r>
        <w:rPr>
          <w:rFonts w:ascii="Times New Roman" w:eastAsia="Times New Roman" w:hAnsi="Times New Roman" w:cs="Times New Roman"/>
          <w:kern w:val="36"/>
          <w:sz w:val="24"/>
          <w:szCs w:val="36"/>
        </w:rPr>
        <w:t xml:space="preserve">4х-9у=3 </w:t>
      </w:r>
    </w:p>
    <w:p w14:paraId="3C7FBFF2" w14:textId="77777777" w:rsidR="0039000A" w:rsidRDefault="0039000A" w:rsidP="0039000A">
      <w:pPr>
        <w:spacing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6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</w:rPr>
        <w:t>{</w:t>
      </w:r>
      <w:r>
        <w:rPr>
          <w:rFonts w:ascii="Times New Roman" w:eastAsia="Times New Roman" w:hAnsi="Times New Roman" w:cs="Times New Roman"/>
          <w:kern w:val="36"/>
          <w:sz w:val="24"/>
          <w:szCs w:val="36"/>
        </w:rPr>
        <w:t>х+3у=6</w:t>
      </w:r>
    </w:p>
    <w:p w14:paraId="0BF38374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kern w:val="36"/>
          <w:sz w:val="24"/>
          <w:szCs w:val="36"/>
        </w:rPr>
      </w:pPr>
      <w:r>
        <w:rPr>
          <w:rFonts w:ascii="Times New Roman" w:eastAsia="Times New Roman" w:hAnsi="Times New Roman" w:cs="Times New Roman"/>
          <w:kern w:val="36"/>
          <w:sz w:val="24"/>
          <w:szCs w:val="36"/>
        </w:rPr>
        <w:t>4.</w:t>
      </w:r>
      <w:r>
        <w:rPr>
          <w:rFonts w:eastAsia="Times New Roman"/>
          <w:kern w:val="36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4"/>
          <w:szCs w:val="36"/>
        </w:rPr>
        <w:t>Диагональ прямоугольника равна 10 см, а его периметр равен 28 см. Найти стороны прямоугольника.</w:t>
      </w:r>
    </w:p>
    <w:p w14:paraId="1806B922" w14:textId="77777777" w:rsidR="0039000A" w:rsidRDefault="0039000A" w:rsidP="0039000A">
      <w:pPr>
        <w:pStyle w:val="1"/>
        <w:shd w:val="clear" w:color="auto" w:fill="FFFFFF"/>
        <w:spacing w:before="120" w:after="161" w:line="480" w:lineRule="atLeast"/>
        <w:rPr>
          <w:rFonts w:ascii="Times New Roman" w:eastAsia="Times New Roman" w:hAnsi="Times New Roman" w:cs="Times New Roman"/>
          <w:color w:val="A9ABAD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color w:val="2C2D2E"/>
          <w:kern w:val="36"/>
          <w:sz w:val="24"/>
          <w:szCs w:val="24"/>
        </w:rPr>
        <w:t>Не выполняя построения, найдите координаты точек пересечения параболы у = х2 + 4 и прямой х + у = 6</w:t>
      </w:r>
    </w:p>
    <w:p w14:paraId="54F90579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14:paraId="7053CEAB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1.Найдите координаты точек пересечения графика линейного</w:t>
      </w:r>
    </w:p>
    <w:p w14:paraId="5A2C5C8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уравнения 2x + 3y + 4 = 0 с осями координат. </w:t>
      </w:r>
    </w:p>
    <w:p w14:paraId="72E74C62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 Постройте график функции:</w:t>
      </w:r>
    </w:p>
    <w:p w14:paraId="2E6A508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5у+4+2х=0</w:t>
      </w:r>
    </w:p>
    <w:p w14:paraId="3FA00783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систему уравнений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3х + y = 10,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– y = 8.</w:t>
      </w:r>
    </w:p>
    <w:p w14:paraId="794CF677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 Периметр прямоугольника равен 14 см, а его диагональ равна 5 см. Найдите стороны прямоугольника.</w:t>
      </w:r>
    </w:p>
    <w:p w14:paraId="1898372F" w14:textId="77777777" w:rsidR="0039000A" w:rsidRDefault="0039000A" w:rsidP="0039000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5.Не выполняя построения, найдите координаты точек пересечения параболы у =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– 14 и прямой х + у = 6</w:t>
      </w:r>
    </w:p>
    <w:p w14:paraId="2289B49B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14:paraId="17E2706F" w14:textId="77777777" w:rsidR="0039000A" w:rsidRDefault="0039000A" w:rsidP="0039000A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50008C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1.Найдите координаты точек пересечения графика линейного</w:t>
      </w:r>
    </w:p>
    <w:p w14:paraId="4D5E55F9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уравнения 4x + 5y + 1 = 0 с осями координат. </w:t>
      </w:r>
    </w:p>
    <w:p w14:paraId="3714FF75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 Постройте график функции:</w:t>
      </w:r>
    </w:p>
    <w:p w14:paraId="3B9908B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2у+5+4х=0</w:t>
      </w:r>
    </w:p>
    <w:p w14:paraId="78F02CD1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систему уравнений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х – 2у = 1,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xy + у = 12.</w:t>
      </w:r>
    </w:p>
    <w:p w14:paraId="30F4540C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 Одна из сторон прямоугольника на 7 см больше другой, а его диагональ равна 13 см. Найдите стороны прямоугольника.</w:t>
      </w:r>
    </w:p>
    <w:p w14:paraId="28492F98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> Не выполняя построения, найдите координаты точек пересечения окружности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у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= 5 и прямой х + 3у = 7.</w:t>
      </w:r>
    </w:p>
    <w:p w14:paraId="1AB3AEE4" w14:textId="77777777" w:rsidR="0039000A" w:rsidRDefault="0039000A" w:rsidP="0039000A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968"/>
        <w:gridCol w:w="1312"/>
        <w:gridCol w:w="797"/>
        <w:gridCol w:w="1985"/>
        <w:gridCol w:w="1417"/>
        <w:gridCol w:w="2092"/>
      </w:tblGrid>
      <w:tr w:rsidR="0039000A" w14:paraId="0F11CBBA" w14:textId="77777777" w:rsidTr="0039000A">
        <w:trPr>
          <w:trHeight w:val="730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1E0B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753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D9E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B7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A27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C2C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1F0ECB9F" w14:textId="77777777" w:rsidTr="0039000A">
        <w:trPr>
          <w:trHeight w:val="1082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5A3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B9E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  <w:t>(-2;0);</w:t>
            </w:r>
          </w:p>
          <w:p w14:paraId="061FEA6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  <w:t>(0;-4/3)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5C1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9174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(–6; 28),  (3;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0AB2" w14:textId="77777777" w:rsidR="0039000A" w:rsidRDefault="003900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и 4 см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CBB" w14:textId="77777777" w:rsidR="0039000A" w:rsidRDefault="0039000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(–5; 11),  (4; 2)</w:t>
            </w:r>
          </w:p>
        </w:tc>
      </w:tr>
      <w:tr w:rsidR="0039000A" w14:paraId="7B435C19" w14:textId="77777777" w:rsidTr="0039000A">
        <w:trPr>
          <w:trHeight w:val="730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45A4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 вариант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4DE" w14:textId="77777777" w:rsidR="0039000A" w:rsidRDefault="003900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  <w:t>(0;-0,2); (-0,25;0)</w:t>
            </w:r>
          </w:p>
          <w:p w14:paraId="3D8C6CA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12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768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(–5; –3),  (5;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039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 и 12 см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72F8" w14:textId="77777777" w:rsidR="0039000A" w:rsidRDefault="0039000A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(1; 2),  (0,4; 2,2)</w:t>
            </w:r>
          </w:p>
        </w:tc>
      </w:tr>
    </w:tbl>
    <w:p w14:paraId="62311A46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C9DE8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6B8903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73FDF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E40B89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229B4FD4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1A64F4C1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522F50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AEDEBD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7DD13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D07F6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B46A7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44C0265E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0E5978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78B23C3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E7E18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C300D4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03C597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4-5</w:t>
            </w:r>
          </w:p>
        </w:tc>
      </w:tr>
    </w:tbl>
    <w:p w14:paraId="1A8CCF60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FC4695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2C7827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 №3</w:t>
      </w:r>
    </w:p>
    <w:p w14:paraId="400A4895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теме «Неравенства»</w:t>
      </w:r>
    </w:p>
    <w:p w14:paraId="658F62DB" w14:textId="77777777" w:rsidR="0039000A" w:rsidRDefault="0039000A" w:rsidP="0039000A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48D04685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2E49C9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Докажите неравенство: а)(x+1)²&gt;x(x+2)                   б) a²+1≥2(3a-4) </w:t>
      </w:r>
    </w:p>
    <w:p w14:paraId="7FD18C51" w14:textId="77777777" w:rsidR="0039000A" w:rsidRDefault="0039000A" w:rsidP="0039000A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2. Известно, что а &lt; b. Сравните: а) 19 а и 19 b;   б) –5,2а и –5,2b;   в) 2,7 b и 2,7а. Результат сравнения запишите в виде неравенства.</w:t>
      </w:r>
    </w:p>
    <w:p w14:paraId="2500F9A3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Решите неравенство:      a) 2x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+5x-7&lt;0                     б)5x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-4x+21&gt;0</w:t>
      </w:r>
    </w:p>
    <w:p w14:paraId="31759F95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Решите неравенство методом интервалов:</w:t>
      </w:r>
    </w:p>
    <w:p w14:paraId="0877E7E8" w14:textId="77777777" w:rsidR="0039000A" w:rsidRDefault="0039000A" w:rsidP="0039000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(х + 4)(х - 6)&gt;0;            </w:t>
      </w:r>
      <w:r>
        <w:rPr>
          <w:rFonts w:ascii="Times New Roman" w:hAnsi="Times New Roman" w:cs="Times New Roman"/>
          <w:sz w:val="28"/>
          <w:szCs w:val="24"/>
        </w:rPr>
        <w:t xml:space="preserve">б) </w:t>
      </w:r>
      <w:r>
        <w:rPr>
          <w:rFonts w:ascii="Times New Roman" w:hAnsi="Times New Roman" w:cs="Times New Roman"/>
          <w:position w:val="-24"/>
          <w:sz w:val="28"/>
          <w:szCs w:val="24"/>
          <w:lang w:val="ru-RU"/>
        </w:rPr>
        <w:object w:dxaOrig="735" w:dyaOrig="450" w14:anchorId="4AC70918">
          <v:shape id="_x0000_i1047" type="#_x0000_t75" style="width:36.75pt;height:23.25pt" o:ole="">
            <v:imagedata r:id="rId60" o:title=""/>
          </v:shape>
          <o:OLEObject Type="Embed" ProgID="Equation.3" ShapeID="_x0000_i1047" DrawAspect="Content" ObjectID="_1799187992" r:id="rId61"/>
        </w:object>
      </w:r>
      <w:r>
        <w:rPr>
          <w:rFonts w:ascii="Times New Roman" w:hAnsi="Times New Roman" w:cs="Times New Roman"/>
          <w:sz w:val="28"/>
          <w:szCs w:val="24"/>
        </w:rPr>
        <w:t xml:space="preserve">        </w:t>
      </w:r>
    </w:p>
    <w:p w14:paraId="7B085B69" w14:textId="77777777" w:rsidR="0039000A" w:rsidRDefault="0039000A" w:rsidP="003900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Решите систему неравенств:</w:t>
      </w:r>
    </w:p>
    <w:p w14:paraId="0AA7CAD3" w14:textId="77777777" w:rsidR="0039000A" w:rsidRDefault="0039000A" w:rsidP="0039000A">
      <w:pP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</w:pPr>
      <w:r>
        <w:rPr>
          <w:color w:val="222222"/>
          <w:sz w:val="21"/>
          <w:szCs w:val="21"/>
        </w:rPr>
        <w:t> </w:t>
      </w:r>
      <w:r>
        <w:rPr>
          <w:rStyle w:val="mjx-char"/>
          <w:rFonts w:ascii="MJXc-TeX-size3-Rw" w:hAnsi="MJXc-TeX-size3-Rw"/>
          <w:color w:val="222222"/>
          <w:sz w:val="25"/>
          <w:szCs w:val="25"/>
          <w:bdr w:val="none" w:sz="0" w:space="0" w:color="auto" w:frame="1"/>
        </w:rPr>
        <w:t>{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3</w:t>
      </w:r>
      <w:r>
        <w:rPr>
          <w:rStyle w:val="mjx-char"/>
          <w:rFonts w:ascii="MJXc-TeX-math-Iw" w:hAnsi="MJXc-TeX-math-Iw"/>
          <w:color w:val="222222"/>
          <w:sz w:val="25"/>
          <w:szCs w:val="25"/>
          <w:bdr w:val="none" w:sz="0" w:space="0" w:color="auto" w:frame="1"/>
        </w:rPr>
        <w:t>x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−1&gt;2</w:t>
      </w:r>
    </w:p>
    <w:p w14:paraId="621CC7E8" w14:textId="77777777" w:rsidR="0039000A" w:rsidRDefault="0039000A" w:rsidP="0039000A">
      <w:pP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</w:pPr>
      <w:r>
        <w:rPr>
          <w:color w:val="222222"/>
          <w:sz w:val="21"/>
          <w:szCs w:val="21"/>
        </w:rPr>
        <w:t> </w:t>
      </w:r>
      <w:r>
        <w:rPr>
          <w:rStyle w:val="mjx-char"/>
          <w:rFonts w:ascii="MJXc-TeX-size3-Rw" w:hAnsi="MJXc-TeX-size3-Rw"/>
          <w:color w:val="222222"/>
          <w:sz w:val="25"/>
          <w:szCs w:val="25"/>
          <w:bdr w:val="none" w:sz="0" w:space="0" w:color="auto" w:frame="1"/>
        </w:rPr>
        <w:t>{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5</w:t>
      </w:r>
      <w:r>
        <w:rPr>
          <w:rStyle w:val="mjx-char"/>
          <w:rFonts w:ascii="MJXc-TeX-math-Iw" w:hAnsi="MJXc-TeX-math-Iw"/>
          <w:color w:val="222222"/>
          <w:sz w:val="25"/>
          <w:szCs w:val="25"/>
          <w:bdr w:val="none" w:sz="0" w:space="0" w:color="auto" w:frame="1"/>
        </w:rPr>
        <w:t>x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−10&lt;5</w:t>
      </w:r>
    </w:p>
    <w:p w14:paraId="052E0586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</w:p>
    <w:p w14:paraId="51968AEB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Вариант 1</w:t>
      </w:r>
    </w:p>
    <w:p w14:paraId="175C3DC7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14:paraId="48BABE0E" w14:textId="77777777" w:rsidR="0039000A" w:rsidRDefault="0039000A" w:rsidP="00D177E3">
      <w:pPr>
        <w:numPr>
          <w:ilvl w:val="0"/>
          <w:numId w:val="10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Докажите неравенство: a) (x–2)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&gt; x(x–4);         б)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+1 ≥ 2(3а–4).</w:t>
      </w:r>
    </w:p>
    <w:p w14:paraId="3F19F2DB" w14:textId="77777777" w:rsidR="0039000A" w:rsidRDefault="0039000A" w:rsidP="00D177E3">
      <w:pPr>
        <w:numPr>
          <w:ilvl w:val="0"/>
          <w:numId w:val="10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Известно, что а &lt; b. Сравните: а) 21а и 21b;   б) –3,2а и –3,2b;   в) 1,5b и 1,5а. Результат сравнения запишите в виде неравенства.</w:t>
      </w:r>
    </w:p>
    <w:p w14:paraId="6186983E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8B76D1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Решите неравенства:</w:t>
      </w:r>
    </w:p>
    <w:p w14:paraId="1859DFCF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- 2х – 8 &lt; 0;              б)  2х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- 5х +3</w:t>
      </w:r>
      <w:r>
        <w:rPr>
          <w:rFonts w:ascii="Times New Roman" w:hAnsi="Times New Roman" w:cs="Times New Roman"/>
          <w:position w:val="-6"/>
          <w:sz w:val="24"/>
          <w:szCs w:val="24"/>
          <w:lang w:val="ru-RU"/>
        </w:rPr>
        <w:object w:dxaOrig="495" w:dyaOrig="315" w14:anchorId="50B4C7AB">
          <v:shape id="_x0000_i1048" type="#_x0000_t75" style="width:24.75pt;height:15.75pt" o:ole="">
            <v:imagedata r:id="rId62" o:title=""/>
          </v:shape>
          <o:OLEObject Type="Embed" ProgID="Equation.3" ShapeID="_x0000_i1048" DrawAspect="Content" ObjectID="_1799187993" r:id="rId63"/>
        </w:objec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AEBBE4C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Решите неравенство методом интервалов:</w:t>
      </w:r>
    </w:p>
    <w:p w14:paraId="50F048FE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(х + 9)(х - 5)</w:t>
      </w:r>
      <w:r>
        <w:rPr>
          <w:rFonts w:ascii="Times New Roman" w:hAnsi="Times New Roman" w:cs="Times New Roman"/>
          <w:position w:val="-6"/>
          <w:sz w:val="24"/>
          <w:szCs w:val="24"/>
          <w:lang w:val="ru-RU"/>
        </w:rPr>
        <w:object w:dxaOrig="525" w:dyaOrig="330" w14:anchorId="425CBED1">
          <v:shape id="_x0000_i1049" type="#_x0000_t75" style="width:26.25pt;height:16.5pt" o:ole="">
            <v:imagedata r:id="rId64" o:title=""/>
          </v:shape>
          <o:OLEObject Type="Embed" ProgID="Equation.3" ShapeID="_x0000_i1049" DrawAspect="Content" ObjectID="_1799187994" r:id="rId65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      б) </w:t>
      </w:r>
      <w:r>
        <w:rPr>
          <w:rFonts w:ascii="Times New Roman" w:hAnsi="Times New Roman" w:cs="Times New Roman"/>
          <w:position w:val="-36"/>
          <w:sz w:val="24"/>
          <w:szCs w:val="24"/>
          <w:lang w:val="ru-RU"/>
        </w:rPr>
        <w:object w:dxaOrig="1140" w:dyaOrig="705" w14:anchorId="7B112DA4">
          <v:shape id="_x0000_i1050" type="#_x0000_t75" style="width:57.75pt;height:35.25pt" o:ole="">
            <v:imagedata r:id="rId66" o:title=""/>
          </v:shape>
          <o:OLEObject Type="Embed" ProgID="Equation.3" ShapeID="_x0000_i1050" DrawAspect="Content" ObjectID="_1799187995" r:id="rId67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2D2D1AE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Решите систему неравенств:</w:t>
      </w:r>
    </w:p>
    <w:p w14:paraId="366D0514" w14:textId="111FEB3B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5D10E4FD" wp14:editId="21D8B18B">
            <wp:extent cx="1362075" cy="5524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14:paraId="0F6893DB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</w:p>
    <w:p w14:paraId="39FCE5E4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360C318C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Вариант  2 </w:t>
      </w:r>
    </w:p>
    <w:p w14:paraId="0CD599E9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14:paraId="797E2F25" w14:textId="77777777" w:rsidR="0039000A" w:rsidRDefault="0039000A" w:rsidP="00D177E3">
      <w:pPr>
        <w:numPr>
          <w:ilvl w:val="0"/>
          <w:numId w:val="11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Докажите неравенство: a) (x + 7)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&gt; x(x + 14);   б)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+ 5 ≥ 10(b – 2).</w:t>
      </w:r>
    </w:p>
    <w:p w14:paraId="78E3A4C9" w14:textId="77777777" w:rsidR="0039000A" w:rsidRDefault="0039000A" w:rsidP="00D177E3">
      <w:pPr>
        <w:numPr>
          <w:ilvl w:val="0"/>
          <w:numId w:val="11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lastRenderedPageBreak/>
        <w:t>Известно, что а &gt; b. Сравните: а) 18а и 18b;   б) –6,7а и –6,7b;   в) –3,7b и –3,7а. Результат сравнения запишите в виде неравенства.</w:t>
      </w:r>
    </w:p>
    <w:p w14:paraId="5035A715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57B868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Решите неравенства:</w:t>
      </w:r>
    </w:p>
    <w:p w14:paraId="014A3737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+ 4х – 12 &lt; 0;                           б)  3х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- 4х +1</w:t>
      </w:r>
      <w:r>
        <w:rPr>
          <w:rFonts w:ascii="Times New Roman" w:hAnsi="Times New Roman" w:cs="Times New Roman"/>
          <w:position w:val="-6"/>
          <w:sz w:val="20"/>
          <w:szCs w:val="20"/>
          <w:lang w:val="ru-RU"/>
        </w:rPr>
        <w:object w:dxaOrig="420" w:dyaOrig="270" w14:anchorId="6C2D93DA">
          <v:shape id="_x0000_i1051" type="#_x0000_t75" style="width:21pt;height:13.5pt" o:ole="">
            <v:imagedata r:id="rId62" o:title=""/>
          </v:shape>
          <o:OLEObject Type="Embed" ProgID="Equation.3" ShapeID="_x0000_i1051" DrawAspect="Content" ObjectID="_1799187996" r:id="rId69"/>
        </w:objec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734ECC2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</w:p>
    <w:p w14:paraId="646B95A8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Решите неравенство методом интервалов:</w:t>
      </w:r>
    </w:p>
    <w:p w14:paraId="0E5948CE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(х + 12)(х - 7)</w:t>
      </w:r>
      <w:r>
        <w:rPr>
          <w:rFonts w:ascii="Times New Roman" w:hAnsi="Times New Roman" w:cs="Times New Roman"/>
          <w:position w:val="-6"/>
          <w:sz w:val="24"/>
          <w:szCs w:val="24"/>
          <w:lang w:val="ru-RU"/>
        </w:rPr>
        <w:object w:dxaOrig="420" w:dyaOrig="270" w14:anchorId="2B8DF926">
          <v:shape id="_x0000_i1052" type="#_x0000_t75" style="width:21pt;height:13.5pt" o:ole="">
            <v:imagedata r:id="rId70" o:title=""/>
          </v:shape>
          <o:OLEObject Type="Embed" ProgID="Equation.3" ShapeID="_x0000_i1052" DrawAspect="Content" ObjectID="_1799187997" r:id="rId71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         б) </w:t>
      </w:r>
      <w:r>
        <w:rPr>
          <w:rFonts w:ascii="Times New Roman" w:hAnsi="Times New Roman" w:cs="Times New Roman"/>
          <w:position w:val="-36"/>
          <w:sz w:val="24"/>
          <w:szCs w:val="24"/>
          <w:lang w:val="ru-RU"/>
        </w:rPr>
        <w:object w:dxaOrig="1170" w:dyaOrig="645" w14:anchorId="009BF077">
          <v:shape id="_x0000_i1053" type="#_x0000_t75" style="width:58.5pt;height:32.25pt" o:ole="">
            <v:imagedata r:id="rId72" o:title=""/>
          </v:shape>
          <o:OLEObject Type="Embed" ProgID="Equation.3" ShapeID="_x0000_i1053" DrawAspect="Content" ObjectID="_1799187998" r:id="rId73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124ABEE3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89B8D8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Решите систему неравенств:</w:t>
      </w:r>
    </w:p>
    <w:p w14:paraId="36852105" w14:textId="77161195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7964A78B" wp14:editId="06A15A69">
            <wp:extent cx="1171575" cy="4476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</w:t>
      </w:r>
    </w:p>
    <w:p w14:paraId="2C507B88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69FEB85" w14:textId="77777777" w:rsidR="0039000A" w:rsidRDefault="0039000A" w:rsidP="003900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1B225C" w14:textId="77777777" w:rsidR="0039000A" w:rsidRDefault="0039000A" w:rsidP="0039000A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color w:val="3D3D3D"/>
          <w:sz w:val="24"/>
          <w:szCs w:val="24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4"/>
        <w:gridCol w:w="1966"/>
        <w:gridCol w:w="984"/>
        <w:gridCol w:w="1661"/>
        <w:gridCol w:w="1560"/>
        <w:gridCol w:w="1666"/>
      </w:tblGrid>
      <w:tr w:rsidR="0039000A" w14:paraId="555480AF" w14:textId="77777777" w:rsidTr="0039000A">
        <w:trPr>
          <w:trHeight w:val="7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037C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5A4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326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86B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DB0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514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5CCFE82F" w14:textId="77777777" w:rsidTr="0039000A">
        <w:trPr>
          <w:trHeight w:val="108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9164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7EA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а)4 &gt; 0</w:t>
            </w:r>
          </w:p>
          <w:p w14:paraId="1C27620E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 xml:space="preserve">б) </w:t>
            </w: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(a – 3)</w:t>
            </w:r>
            <w:r>
              <w:rPr>
                <w:color w:val="2D2D2D"/>
                <w:sz w:val="24"/>
                <w:szCs w:val="24"/>
                <w:shd w:val="clear" w:color="auto" w:fill="FFFFFF"/>
                <w:vertAlign w:val="superscript"/>
                <w:lang w:eastAsia="en-US"/>
              </w:rPr>
              <w:t>2</w:t>
            </w: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 ≥ 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7732" w14:textId="77777777" w:rsidR="0039000A" w:rsidRDefault="0039000A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</w:pP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а)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 xml:space="preserve"> &lt;</w:t>
            </w:r>
          </w:p>
          <w:p w14:paraId="708E9745" w14:textId="77777777" w:rsidR="0039000A" w:rsidRDefault="0039000A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</w:pP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б)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 xml:space="preserve"> &gt;</w:t>
            </w:r>
          </w:p>
          <w:p w14:paraId="294E37A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в)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 xml:space="preserve"> &gt;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981" w14:textId="77777777" w:rsidR="0039000A" w:rsidRDefault="0039000A">
            <w:pPr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(-2; 4)</w:t>
            </w:r>
          </w:p>
          <w:p w14:paraId="5DA29E0C" w14:textId="77777777" w:rsidR="0039000A" w:rsidRDefault="003900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б)(-∞;1]U [1,5;+ ∞)</w:t>
            </w:r>
          </w:p>
          <w:p w14:paraId="42961770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FECE" w14:textId="77777777" w:rsidR="0039000A" w:rsidRDefault="0039000A">
            <w:pPr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(-∞;-9) U (5;+ ∞)   </w:t>
            </w:r>
          </w:p>
          <w:p w14:paraId="1AF4D385" w14:textId="77777777" w:rsidR="0039000A" w:rsidRDefault="003900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(-6;3]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F03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 xml:space="preserve">а) х 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>&lt;</w:t>
            </w: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 xml:space="preserve"> 1,5</w:t>
            </w:r>
          </w:p>
          <w:p w14:paraId="25DAFAB0" w14:textId="77777777" w:rsidR="0039000A" w:rsidRDefault="0039000A">
            <w:pPr>
              <w:spacing w:line="240" w:lineRule="auto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9000A" w14:paraId="71950419" w14:textId="77777777" w:rsidTr="0039000A">
        <w:trPr>
          <w:trHeight w:val="7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4065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3D0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а) 49 &gt; 0</w:t>
            </w:r>
          </w:p>
          <w:p w14:paraId="19DD1E2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б) (b – 5)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 ≥ 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60E4" w14:textId="77777777" w:rsidR="0039000A" w:rsidRDefault="0039000A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</w:pP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а)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 xml:space="preserve"> &gt;</w:t>
            </w:r>
          </w:p>
          <w:p w14:paraId="4520DBAD" w14:textId="77777777" w:rsidR="0039000A" w:rsidRDefault="0039000A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</w:pP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б)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 xml:space="preserve"> &lt;</w:t>
            </w:r>
          </w:p>
          <w:p w14:paraId="1898555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  <w:t>в)</w:t>
            </w:r>
            <w:r>
              <w:rPr>
                <w:color w:val="2D2D2D"/>
                <w:sz w:val="24"/>
                <w:szCs w:val="24"/>
                <w:shd w:val="clear" w:color="auto" w:fill="FFFFFF"/>
                <w:lang w:val="en-US" w:eastAsia="en-US"/>
              </w:rPr>
              <w:t xml:space="preserve"> &gt;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B34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(-6; 2)</w:t>
            </w:r>
          </w:p>
          <w:p w14:paraId="53A2B29B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б) (-∞;1/3)U (1;+ ∞)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D70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(-12; 7)</w:t>
            </w:r>
          </w:p>
          <w:p w14:paraId="6C07DE8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(-∞;-5] U [(10;+ ∞)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A6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а) х &gt; 0,25</w:t>
            </w:r>
          </w:p>
          <w:p w14:paraId="355AA5BD" w14:textId="77777777" w:rsidR="0039000A" w:rsidRDefault="0039000A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eastAsia="en-US"/>
              </w:rPr>
            </w:pPr>
          </w:p>
        </w:tc>
      </w:tr>
    </w:tbl>
    <w:p w14:paraId="7CCB1503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1FD8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977A4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p w14:paraId="713BFBD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13A7F729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3A6577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C535CC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1AE9E7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8C11D1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C946307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319028BF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C19DDD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7D1E313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014E2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2030EB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017FCA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</w:t>
            </w:r>
          </w:p>
        </w:tc>
      </w:tr>
    </w:tbl>
    <w:p w14:paraId="0278025B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aps/>
          <w:color w:val="0000FF"/>
          <w:sz w:val="24"/>
          <w:szCs w:val="24"/>
        </w:rPr>
      </w:pPr>
    </w:p>
    <w:p w14:paraId="50FF094E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aps/>
          <w:color w:val="0000FF"/>
          <w:sz w:val="24"/>
          <w:szCs w:val="24"/>
        </w:rPr>
      </w:pPr>
    </w:p>
    <w:p w14:paraId="6314C5EC" w14:textId="77777777" w:rsidR="0039000A" w:rsidRDefault="0039000A" w:rsidP="003900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 №4</w:t>
      </w:r>
    </w:p>
    <w:p w14:paraId="2EF9D9F5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теме «Функции»</w:t>
      </w:r>
    </w:p>
    <w:p w14:paraId="422B6312" w14:textId="77777777" w:rsidR="0039000A" w:rsidRDefault="0039000A" w:rsidP="0039000A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158485EE" w14:textId="77777777" w:rsidR="0039000A" w:rsidRDefault="0039000A" w:rsidP="0039000A">
      <w:pPr>
        <w:shd w:val="clear" w:color="auto" w:fill="E4E8EA"/>
        <w:spacing w:before="300" w:after="15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Постройте график функции у=х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–5х+6. Найдите с помощью графика:</w:t>
      </w:r>
    </w:p>
    <w:p w14:paraId="1812AD84" w14:textId="77777777" w:rsidR="0039000A" w:rsidRDefault="0039000A" w:rsidP="0039000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значение y при x=0,2;</w:t>
      </w:r>
    </w:p>
    <w:p w14:paraId="1F976152" w14:textId="77777777" w:rsidR="0039000A" w:rsidRDefault="0039000A" w:rsidP="0039000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значения x, при которых y=2;</w:t>
      </w:r>
    </w:p>
    <w:p w14:paraId="0D7D3B64" w14:textId="77777777" w:rsidR="0039000A" w:rsidRDefault="0039000A" w:rsidP="0039000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нули функции, промежутки, в которых y&gt;0 и в которых y&lt;0;</w:t>
      </w:r>
    </w:p>
    <w:p w14:paraId="185C3270" w14:textId="77777777" w:rsidR="0039000A" w:rsidRDefault="0039000A" w:rsidP="0039000A">
      <w:pPr>
        <w:spacing w:before="100" w:before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промежуток, на котором функция возрастает.</w:t>
      </w:r>
    </w:p>
    <w:p w14:paraId="2407B4A0" w14:textId="77777777" w:rsidR="0039000A" w:rsidRDefault="0039000A" w:rsidP="0039000A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A931F8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2. Найдите наименьшее значение функции у = 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– 11х + 30.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</w:t>
      </w:r>
    </w:p>
    <w:p w14:paraId="33EEDAC0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  <w:lastRenderedPageBreak/>
        <w:t>3. Не выполняя построения, определите, пересекаются ли парабола у = 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  <w:t>/3 и прямая у = 3х – 6. Если точки пересечения существуют, то найдите их координаты.</w:t>
      </w:r>
    </w:p>
    <w:p w14:paraId="6D4AC18D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Функция задана формулой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(х) =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/2 – х. Найдите: 1) f(–4) ; 2) нули функции.</w:t>
      </w:r>
    </w:p>
    <w:p w14:paraId="67F03B33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5.Постройте график функции: 1) f (х) = √x – 4;</w:t>
      </w:r>
    </w:p>
    <w:p w14:paraId="061C12D6" w14:textId="77777777" w:rsidR="0039000A" w:rsidRDefault="0039000A" w:rsidP="0039000A">
      <w:pPr>
        <w:jc w:val="center"/>
        <w:rPr>
          <w:rFonts w:ascii="Times New Roman" w:hAnsi="Times New Roman" w:cs="Times New Roman"/>
          <w:color w:val="C5E0B3" w:themeColor="accent6" w:themeTint="66"/>
          <w:sz w:val="24"/>
          <w:szCs w:val="24"/>
        </w:rPr>
      </w:pPr>
    </w:p>
    <w:p w14:paraId="7E0B4027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Вариант  1</w:t>
      </w:r>
    </w:p>
    <w:p w14:paraId="10A92303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1. Постройте график функции у = 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– 6х + 5. Найдите с помощью графика: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а) значение у при х = 0,5;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б) значения х, при которых у = –1;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в) нули  функции;  промежутки, в которых у &gt; 0 и в которых у &lt; 0;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br/>
        <w:t>г) промежуток, на котором функция возрастает.</w:t>
      </w:r>
    </w:p>
    <w:p w14:paraId="43B0F3E5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2. Найдите наименьшее значение функции у = 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– 8х + 7.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</w:t>
      </w:r>
    </w:p>
    <w:p w14:paraId="76896ECE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  <w:t>3. Не выполняя построения, определите, пересекаются ли парабола у = 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</w:rPr>
        <w:t>/4 и прямая у = 5х – 16. Если точки пересечения существуют, то найдите их координаты.</w:t>
      </w:r>
    </w:p>
    <w:p w14:paraId="116CD424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Функция задана формулой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(х) =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/4 – х. Найдите: 1) f(–2) и f(3); 2) нули функции.</w:t>
      </w:r>
    </w:p>
    <w:p w14:paraId="171333EF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5.Постройте график функции: 1) f (х) = √x – 2;</w:t>
      </w:r>
    </w:p>
    <w:p w14:paraId="56BC1CE8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09ADDC42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Вариант 2</w:t>
      </w:r>
    </w:p>
    <w:p w14:paraId="6DE779A2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Постройте график функции у =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– 8х + 13. Найдите с помощью графика: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а) значение у при х = 1,5;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б) значения х, при которых у = 2;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в) нули функции;  промежутки, в которых у &gt; 0 и в которых у &lt; 0;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г) промежуток, в котором функция убывает.</w:t>
      </w:r>
    </w:p>
    <w:p w14:paraId="64323BC1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Найдите наибольшее значение функции у = –х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+ 6х – 4.</w:t>
      </w:r>
    </w:p>
    <w:p w14:paraId="762B3759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 Не выполняя построения, определите, пересекаются ли парабола у = х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/5 и прямая у = 20 – 3х. Если точки пересечения существуют, то найдите их координаты</w:t>
      </w:r>
    </w:p>
    <w:p w14:paraId="72F7422C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sz w:val="24"/>
          <w:szCs w:val="24"/>
        </w:rPr>
        <w:t>Функция задана формулой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(x) = 1/3 •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– 2x. Найдите: 1)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(–6) и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(2); 2) нули функции.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12B2811B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5. </w:t>
      </w:r>
      <w:r>
        <w:rPr>
          <w:rFonts w:ascii="Times New Roman" w:eastAsia="Times New Roman" w:hAnsi="Times New Roman" w:cs="Times New Roman"/>
          <w:sz w:val="24"/>
          <w:szCs w:val="24"/>
        </w:rPr>
        <w:t>Постройте график функции: 1) f (x) = √x +1;   </w:t>
      </w:r>
    </w:p>
    <w:p w14:paraId="650FAAAB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</w:rPr>
      </w:pPr>
    </w:p>
    <w:p w14:paraId="2513555D" w14:textId="77777777" w:rsidR="0039000A" w:rsidRDefault="0039000A" w:rsidP="0039000A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4"/>
        <w:gridCol w:w="1966"/>
        <w:gridCol w:w="984"/>
        <w:gridCol w:w="1378"/>
        <w:gridCol w:w="1843"/>
        <w:gridCol w:w="1666"/>
      </w:tblGrid>
      <w:tr w:rsidR="0039000A" w14:paraId="1AC9DF64" w14:textId="77777777" w:rsidTr="0039000A">
        <w:trPr>
          <w:trHeight w:val="7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232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77F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CC24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6E9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B90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37B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2F93CF3C" w14:textId="77777777" w:rsidTr="0039000A">
        <w:trPr>
          <w:trHeight w:val="108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C17D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12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193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115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(4; 4)   и (16; 64).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0F33" w14:textId="77777777" w:rsidR="0039000A" w:rsidRDefault="0039000A" w:rsidP="00D177E3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и -0,75</w:t>
            </w:r>
          </w:p>
          <w:p w14:paraId="034EFF62" w14:textId="77777777" w:rsidR="0039000A" w:rsidRDefault="0039000A" w:rsidP="00D177E3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0; 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CA4" w14:textId="77777777" w:rsidR="0039000A" w:rsidRDefault="0039000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</w:tr>
      <w:tr w:rsidR="0039000A" w14:paraId="010C690A" w14:textId="77777777" w:rsidTr="0039000A">
        <w:trPr>
          <w:trHeight w:val="7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0F59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9CC4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DBA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58D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(–20; 80) и (5; 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CD2E" w14:textId="77777777" w:rsidR="0039000A" w:rsidRDefault="0039000A" w:rsidP="00D177E3">
            <w:pPr>
              <w:numPr>
                <w:ilvl w:val="0"/>
                <w:numId w:val="13"/>
              </w:num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  <w:t>24 и -8/3</w:t>
            </w:r>
          </w:p>
          <w:p w14:paraId="7EA52377" w14:textId="77777777" w:rsidR="0039000A" w:rsidRDefault="0039000A" w:rsidP="00D177E3">
            <w:pPr>
              <w:numPr>
                <w:ilvl w:val="0"/>
                <w:numId w:val="13"/>
              </w:num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  <w:t>0 и 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908E" w14:textId="77777777" w:rsidR="0039000A" w:rsidRDefault="0039000A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eastAsia="en-US"/>
              </w:rPr>
              <w:t>-</w:t>
            </w:r>
          </w:p>
        </w:tc>
      </w:tr>
    </w:tbl>
    <w:p w14:paraId="542642C1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DBC0B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7C8F7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p w14:paraId="34995693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1AA05080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9B06A9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5B899D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BB2E9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F6450B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C3A51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1D357A33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3CF161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404D687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A6CD0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14C3DC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AAB6D9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</w:t>
            </w:r>
          </w:p>
        </w:tc>
      </w:tr>
    </w:tbl>
    <w:p w14:paraId="279DC86D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14:paraId="6B1EC587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8CB445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EC8805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 №5</w:t>
      </w:r>
    </w:p>
    <w:p w14:paraId="432AF033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теме «Числовые последовательности»</w:t>
      </w:r>
    </w:p>
    <w:p w14:paraId="614D99D6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138141" w14:textId="77777777" w:rsidR="0039000A" w:rsidRDefault="0039000A" w:rsidP="0039000A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Демоверсия </w:t>
      </w:r>
    </w:p>
    <w:p w14:paraId="7C5284A2" w14:textId="77777777" w:rsidR="0039000A" w:rsidRDefault="0039000A" w:rsidP="0039000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B73BF5" w14:textId="77777777" w:rsidR="0039000A" w:rsidRDefault="0039000A" w:rsidP="00D177E3">
      <w:pPr>
        <w:numPr>
          <w:ilvl w:val="0"/>
          <w:numId w:val="1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двадцатый член арифметической прогрессии (а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= –5 и d = 4.     </w:t>
      </w:r>
    </w:p>
    <w:p w14:paraId="0483D849" w14:textId="77777777" w:rsidR="0039000A" w:rsidRDefault="0039000A" w:rsidP="00D177E3">
      <w:pPr>
        <w:numPr>
          <w:ilvl w:val="0"/>
          <w:numId w:val="1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сумму первых тринадцати членов арифметической прогрессии (а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2 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= 7.  </w:t>
      </w:r>
    </w:p>
    <w:p w14:paraId="510D176D" w14:textId="77777777" w:rsidR="0039000A" w:rsidRDefault="0039000A" w:rsidP="00D177E3">
      <w:pPr>
        <w:numPr>
          <w:ilvl w:val="0"/>
          <w:numId w:val="14"/>
        </w:numPr>
        <w:shd w:val="clear" w:color="auto" w:fill="FFFFFF"/>
        <w:spacing w:after="12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сумму первых двадцати членов последовательности, заданной формулой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n + 5</w:t>
      </w:r>
    </w:p>
    <w:p w14:paraId="7E487F32" w14:textId="77777777" w:rsidR="0039000A" w:rsidRDefault="0039000A" w:rsidP="0039000A">
      <w:pPr>
        <w:shd w:val="clear" w:color="auto" w:fill="FFFFFF"/>
        <w:spacing w:after="180"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Найдите седьмой член геометрической прогрессии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1200 и q = –0,5.</w:t>
      </w: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 xml:space="preserve"> </w:t>
      </w:r>
    </w:p>
    <w:p w14:paraId="3E448FC2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Последовательность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 — геометрическая прогрессия, в которой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18 и q = √5. Найдите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 xml:space="preserve"> </w:t>
      </w:r>
    </w:p>
    <w:p w14:paraId="674BE336" w14:textId="77777777" w:rsidR="0039000A" w:rsidRDefault="0039000A" w:rsidP="0039000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Найдите сумму первых пяти членов геометрической прогрессии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в которой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6 и q = 1/4.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</w:t>
      </w:r>
    </w:p>
    <w:p w14:paraId="6558715F" w14:textId="77777777" w:rsidR="0039000A" w:rsidRDefault="0039000A" w:rsidP="0039000A">
      <w:pPr>
        <w:rPr>
          <w:rFonts w:ascii="Times New Roman" w:hAnsi="Times New Roman" w:cs="Times New Roman"/>
          <w:sz w:val="24"/>
          <w:szCs w:val="24"/>
        </w:rPr>
      </w:pPr>
    </w:p>
    <w:p w14:paraId="0D0232CA" w14:textId="77777777" w:rsidR="0039000A" w:rsidRDefault="0039000A" w:rsidP="0039000A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Вариант 1</w:t>
      </w:r>
    </w:p>
    <w:p w14:paraId="28632ABA" w14:textId="77777777" w:rsidR="0039000A" w:rsidRDefault="0039000A" w:rsidP="00D177E3">
      <w:pPr>
        <w:pStyle w:val="a8"/>
        <w:numPr>
          <w:ilvl w:val="0"/>
          <w:numId w:val="15"/>
        </w:numPr>
        <w:shd w:val="clear" w:color="auto" w:fill="FFFFFF"/>
        <w:spacing w:after="60" w:line="240" w:lineRule="auto"/>
        <w:ind w:left="284" w:right="375" w:hanging="28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тридцатый член арифметической прогрессии (а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= –25 и d = 4.     </w:t>
      </w:r>
    </w:p>
    <w:p w14:paraId="7F6AF603" w14:textId="77777777" w:rsidR="0039000A" w:rsidRDefault="0039000A" w:rsidP="00D177E3">
      <w:pPr>
        <w:pStyle w:val="a8"/>
        <w:numPr>
          <w:ilvl w:val="0"/>
          <w:numId w:val="15"/>
        </w:numPr>
        <w:shd w:val="clear" w:color="auto" w:fill="FFFFFF"/>
        <w:spacing w:after="60" w:line="240" w:lineRule="auto"/>
        <w:ind w:left="284" w:right="375" w:hanging="28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сумму первых пятнадцати членов арифметической прогрессии (а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2 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 = 5.  </w:t>
      </w:r>
    </w:p>
    <w:p w14:paraId="456CC621" w14:textId="77777777" w:rsidR="0039000A" w:rsidRDefault="0039000A" w:rsidP="00D177E3">
      <w:pPr>
        <w:pStyle w:val="a8"/>
        <w:numPr>
          <w:ilvl w:val="0"/>
          <w:numId w:val="15"/>
        </w:numPr>
        <w:shd w:val="clear" w:color="auto" w:fill="FFFFFF"/>
        <w:spacing w:after="120" w:line="240" w:lineRule="auto"/>
        <w:ind w:left="284" w:right="375" w:hanging="28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сумму первых двадцати членов последовательности, заданной формулой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2n + 1</w:t>
      </w:r>
    </w:p>
    <w:p w14:paraId="78F9AF56" w14:textId="77777777" w:rsidR="0039000A" w:rsidRDefault="0039000A" w:rsidP="0039000A">
      <w:pPr>
        <w:shd w:val="clear" w:color="auto" w:fill="FFFFFF"/>
        <w:spacing w:after="180"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Найдите седьмой член геометрической прогрессии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1500 и q = –0,1.</w:t>
      </w: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 xml:space="preserve"> </w:t>
      </w:r>
    </w:p>
    <w:p w14:paraId="1DC85DCC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Последовательность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 — геометрическая прогрессия, в которой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18 и q = √3. Найдите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 xml:space="preserve"> </w:t>
      </w:r>
    </w:p>
    <w:p w14:paraId="2AC30FC9" w14:textId="77777777" w:rsidR="0039000A" w:rsidRDefault="0039000A" w:rsidP="0039000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Найдите сумму первых шести членов геометрической прогрессии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в которой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8 и q = ½.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</w:t>
      </w:r>
    </w:p>
    <w:p w14:paraId="18416019" w14:textId="77777777" w:rsidR="0039000A" w:rsidRDefault="0039000A" w:rsidP="0039000A">
      <w:pP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      Вариант 2</w:t>
      </w:r>
    </w:p>
    <w:p w14:paraId="1F105CE6" w14:textId="77777777" w:rsidR="0039000A" w:rsidRDefault="0039000A" w:rsidP="0039000A">
      <w:pPr>
        <w:shd w:val="clear" w:color="auto" w:fill="FFFFFF"/>
        <w:spacing w:before="75" w:after="120" w:line="240" w:lineRule="auto"/>
        <w:outlineLvl w:val="3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</w:t>
      </w:r>
    </w:p>
    <w:p w14:paraId="51C8B7C6" w14:textId="77777777" w:rsidR="0039000A" w:rsidRDefault="0039000A" w:rsidP="00D177E3">
      <w:pPr>
        <w:numPr>
          <w:ilvl w:val="0"/>
          <w:numId w:val="16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сороковой член арифметической прогрессии (а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38 и d = –3.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br/>
      </w:r>
    </w:p>
    <w:p w14:paraId="1C3F0711" w14:textId="77777777" w:rsidR="0039000A" w:rsidRDefault="0039000A" w:rsidP="00D177E3">
      <w:pPr>
        <w:numPr>
          <w:ilvl w:val="0"/>
          <w:numId w:val="16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сумму первых двадцати членов арифметической прогрессии (а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1 и 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6.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</w:p>
    <w:p w14:paraId="38FECC60" w14:textId="77777777" w:rsidR="0039000A" w:rsidRDefault="0039000A" w:rsidP="00D177E3">
      <w:pPr>
        <w:numPr>
          <w:ilvl w:val="0"/>
          <w:numId w:val="16"/>
        </w:numPr>
        <w:shd w:val="clear" w:color="auto" w:fill="FFFFFF"/>
        <w:spacing w:after="18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Найдите сумму первых тридцати членов последовательности, заданной формулой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3n – 1.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</w:p>
    <w:p w14:paraId="21F3575E" w14:textId="77777777" w:rsidR="0039000A" w:rsidRDefault="0039000A" w:rsidP="00D177E3">
      <w:pPr>
        <w:numPr>
          <w:ilvl w:val="0"/>
          <w:numId w:val="16"/>
        </w:numPr>
        <w:shd w:val="clear" w:color="auto" w:fill="FFFFFF"/>
        <w:spacing w:after="12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D2D2D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Найдите восьмой член геометрической прогрессии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если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0,0027 и q = –10.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</w:p>
    <w:p w14:paraId="0F6B787C" w14:textId="77777777" w:rsidR="0039000A" w:rsidRDefault="0039000A" w:rsidP="00D177E3">
      <w:pPr>
        <w:numPr>
          <w:ilvl w:val="0"/>
          <w:numId w:val="16"/>
        </w:numPr>
        <w:shd w:val="clear" w:color="auto" w:fill="FFFFFF"/>
        <w:spacing w:after="12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Последовательность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 — геометрическая прогрессия, в которой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40 и q = √2. Найдите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</w:p>
    <w:p w14:paraId="28F9DD87" w14:textId="77777777" w:rsidR="0039000A" w:rsidRDefault="0039000A" w:rsidP="0039000A">
      <w:pPr>
        <w:shd w:val="clear" w:color="auto" w:fill="FFFFFF"/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lastRenderedPageBreak/>
        <w:t>6.Найдите сумму первых шести членов геометрической прогрессии (b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n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в которой b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 = 81 и q = 3.</w:t>
      </w:r>
      <w:r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</w:rPr>
        <w:t xml:space="preserve"> </w:t>
      </w:r>
    </w:p>
    <w:p w14:paraId="14B44B87" w14:textId="77777777" w:rsidR="0039000A" w:rsidRDefault="0039000A" w:rsidP="0039000A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color w:val="3D3D3D"/>
          <w:sz w:val="24"/>
          <w:szCs w:val="24"/>
        </w:rPr>
      </w:pPr>
    </w:p>
    <w:p w14:paraId="63C23875" w14:textId="77777777" w:rsidR="0039000A" w:rsidRDefault="0039000A" w:rsidP="0039000A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color w:val="3D3D3D"/>
          <w:sz w:val="24"/>
          <w:szCs w:val="24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5"/>
        <w:gridCol w:w="1498"/>
        <w:gridCol w:w="857"/>
        <w:gridCol w:w="1166"/>
        <w:gridCol w:w="1766"/>
        <w:gridCol w:w="1331"/>
        <w:gridCol w:w="1218"/>
      </w:tblGrid>
      <w:tr w:rsidR="0039000A" w14:paraId="620B5A4A" w14:textId="77777777" w:rsidTr="0039000A">
        <w:trPr>
          <w:trHeight w:val="73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C61C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DF55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C4C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CF4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AD3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F49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337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39000A" w14:paraId="5594C947" w14:textId="77777777" w:rsidTr="0039000A">
        <w:trPr>
          <w:trHeight w:val="1082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A9D6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899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30B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47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82C9" w14:textId="77777777" w:rsidR="0039000A" w:rsidRDefault="0039000A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0,0015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4A64" w14:textId="77777777" w:rsidR="0039000A" w:rsidRDefault="0039000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  <w:t>2√3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AFB" w14:textId="77777777" w:rsidR="0039000A" w:rsidRDefault="00390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  <w:t>15 </w:t>
            </w: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vertAlign w:val="subscript"/>
                <w:lang w:eastAsia="en-US"/>
              </w:rPr>
              <w:t>4</w:t>
            </w:r>
          </w:p>
        </w:tc>
      </w:tr>
      <w:tr w:rsidR="0039000A" w14:paraId="2A14AB4B" w14:textId="77777777" w:rsidTr="0039000A">
        <w:trPr>
          <w:trHeight w:val="73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79A4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20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eastAsia="en-US"/>
              </w:rPr>
              <w:t>-79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153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C08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1365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0E8B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eastAsia="en-US"/>
              </w:rPr>
              <w:t>-27000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EA19" w14:textId="77777777" w:rsidR="0039000A" w:rsidRDefault="0039000A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  <w:t>5√2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A7BD" w14:textId="77777777" w:rsidR="0039000A" w:rsidRDefault="0039000A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eastAsia="en-US"/>
              </w:rPr>
              <w:t>29 484</w:t>
            </w:r>
          </w:p>
        </w:tc>
      </w:tr>
    </w:tbl>
    <w:p w14:paraId="75FC277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8334E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p w14:paraId="7590998A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6084BC93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5F425C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C81ADBF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F3489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337D6C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5F928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1AFBE1AC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433F73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1E5F5C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125BFC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5FAF1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ECC9EFB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5-6</w:t>
            </w:r>
          </w:p>
        </w:tc>
      </w:tr>
    </w:tbl>
    <w:p w14:paraId="4C0D444C" w14:textId="77777777" w:rsidR="0039000A" w:rsidRDefault="0039000A" w:rsidP="0039000A">
      <w:pPr>
        <w:shd w:val="clear" w:color="auto" w:fill="FFFFFF"/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14:paraId="3401F605" w14:textId="77777777" w:rsidR="0039000A" w:rsidRDefault="0039000A" w:rsidP="0039000A">
      <w:pPr>
        <w:jc w:val="center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Промежуточная контрольная работа</w:t>
      </w:r>
    </w:p>
    <w:p w14:paraId="4A47F28F" w14:textId="77777777" w:rsidR="0039000A" w:rsidRDefault="0039000A" w:rsidP="0039000A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</w:rPr>
        <w:t xml:space="preserve">Демоверсия </w:t>
      </w:r>
    </w:p>
    <w:p w14:paraId="4531427F" w14:textId="77777777" w:rsidR="0039000A" w:rsidRDefault="0039000A" w:rsidP="0039000A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</w:rPr>
      </w:pPr>
    </w:p>
    <w:p w14:paraId="0DD0E738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Найти корни уравнения:</w:t>
      </w:r>
    </w:p>
    <w:p w14:paraId="22430418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- 15х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- 16=0</w:t>
      </w:r>
    </w:p>
    <w:p w14:paraId="0000E1C4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+4)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+ 7(х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+4) -60= 0</w:t>
      </w:r>
    </w:p>
    <w:p w14:paraId="3CE1D5E6" w14:textId="77777777" w:rsidR="0039000A" w:rsidRDefault="0039000A" w:rsidP="0039000A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ED7AD27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систему уравнений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y = 5х,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5+2y = х.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p w14:paraId="731A7533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3.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неравенство 4 + х ≤ x – (3х + 5).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90F2308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 Упростите выражение (a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 • (a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 / 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4BFCD56" w14:textId="77777777" w:rsidR="0039000A" w:rsidRDefault="0039000A" w:rsidP="0039000A">
      <w:pPr>
        <w:spacing w:after="120" w:line="240" w:lineRule="auto"/>
        <w:rPr>
          <w:rFonts w:ascii="Open Sans" w:hAnsi="Open Sans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5.</w:t>
      </w:r>
      <w:r>
        <w:rPr>
          <w:rFonts w:ascii="Times New Roman" w:eastAsia="Times New Roman" w:hAnsi="Times New Roman" w:cs="Times New Roman"/>
          <w:sz w:val="24"/>
          <w:szCs w:val="24"/>
        </w:rPr>
        <w:t> Постройте график функции у =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+ 3. Укажите, при каких значениях х функция принимает положительные значения.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r>
        <w:rPr>
          <w:rFonts w:ascii="Open Sans" w:hAnsi="Open Sans"/>
          <w:color w:val="000000"/>
          <w:sz w:val="21"/>
          <w:szCs w:val="21"/>
          <w:shd w:val="clear" w:color="auto" w:fill="FFFFFF"/>
        </w:rPr>
        <w:t xml:space="preserve">Из пункта А в пункт В выехал мотоциклист. Через полчаса после прибытия в B он выехал обратно и одновременно с этим навстречу ему выехал второй мотоциклист из А. Из-за поломки скорость первого мотоциклиста на обратном пути уменьшилась в 3 раза по сравнению с первоначальной. Скорость второго мотоциклиста оказалась на 20 км/ч больше, чем первоначальная скорость первого. Время, через которое произошла встреча, оказалось в два раза меньше, чем время, которое первый потратил на дорогу из А в В. Найдите скорость второго мотоциклиста в км/ч. </w:t>
      </w:r>
      <w:r>
        <w:rPr>
          <w:rFonts w:ascii="Open Sans" w:hAnsi="Open Sans"/>
          <w:color w:val="000000"/>
          <w:sz w:val="21"/>
          <w:szCs w:val="21"/>
        </w:rPr>
        <w:br/>
      </w:r>
    </w:p>
    <w:p w14:paraId="3D353781" w14:textId="77777777" w:rsidR="0039000A" w:rsidRDefault="0039000A" w:rsidP="0039000A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 Вариант 1</w:t>
      </w:r>
    </w:p>
    <w:p w14:paraId="3D9F32D8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Найти корни уравнения:</w:t>
      </w:r>
    </w:p>
    <w:p w14:paraId="1F6E6049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- 24х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- 25=0</w:t>
      </w:r>
    </w:p>
    <w:p w14:paraId="6870A5DC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-2)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+ 16(х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- 2) -161= 0</w:t>
      </w:r>
    </w:p>
    <w:p w14:paraId="4497E4DA" w14:textId="77777777" w:rsidR="0039000A" w:rsidRDefault="0039000A" w:rsidP="0039000A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123369AC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систему уравнений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+ 2y = –2,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{ x + y = –1.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p w14:paraId="5969A33B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3.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неравенство 3 + х ≤ 8x – (3х + 7).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p w14:paraId="44A7EDAB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 Упростите выражение (a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–3</w:t>
      </w:r>
      <w:r>
        <w:rPr>
          <w:rFonts w:ascii="Times New Roman" w:eastAsia="Times New Roman" w:hAnsi="Times New Roman" w:cs="Times New Roman"/>
          <w:sz w:val="24"/>
          <w:szCs w:val="24"/>
        </w:rPr>
        <w:t> • (a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 / 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9558DC9" w14:textId="77777777" w:rsidR="0039000A" w:rsidRDefault="0039000A" w:rsidP="0039000A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5.</w:t>
      </w:r>
      <w:r>
        <w:rPr>
          <w:rFonts w:ascii="Times New Roman" w:eastAsia="Times New Roman" w:hAnsi="Times New Roman" w:cs="Times New Roman"/>
          <w:sz w:val="24"/>
          <w:szCs w:val="24"/>
        </w:rPr>
        <w:t> Постройте график функции у =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– 4. Укажите, при каких значениях х функция принимает положительные значения.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6.В фермерском хозяйстве под гречиху было отведено два участка. С первого собрали 105 ц гречихи, а со второго, площадь которого на 3 га больше, собрали 152 ц. Найдите площадь каждого участка, если известно, что урожайность гречихи на первом участке была на 2 ц с 1 га больше, чем на втором.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</w:r>
    </w:p>
    <w:p w14:paraId="622D61F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Вариант 2</w:t>
      </w:r>
    </w:p>
    <w:p w14:paraId="021403A5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Найти корни уравнения:</w:t>
      </w:r>
    </w:p>
    <w:p w14:paraId="54DC8C49" w14:textId="77777777" w:rsidR="0039000A" w:rsidRDefault="0039000A" w:rsidP="003900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- 8х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- 9=0</w:t>
      </w:r>
    </w:p>
    <w:p w14:paraId="2BFEA0F8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- 9)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+ 8(х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- 9) -105= 0</w:t>
      </w:r>
    </w:p>
    <w:p w14:paraId="62720968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BDFC747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 2.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систему уравнений { y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+ 2x = 2,</w:t>
      </w:r>
    </w:p>
    <w:p w14:paraId="62ECC93B" w14:textId="77777777" w:rsidR="0039000A" w:rsidRDefault="0039000A" w:rsidP="003900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{ x + y = 1.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3.</w:t>
      </w:r>
      <w:r>
        <w:rPr>
          <w:rFonts w:ascii="Times New Roman" w:eastAsia="Times New Roman" w:hAnsi="Times New Roman" w:cs="Times New Roman"/>
          <w:sz w:val="24"/>
          <w:szCs w:val="24"/>
        </w:rPr>
        <w:t> Решите неравенство 6х – 8 ≥ 10х – (4 – х).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4.</w:t>
      </w:r>
      <w:r>
        <w:rPr>
          <w:rFonts w:ascii="Times New Roman" w:eastAsia="Times New Roman" w:hAnsi="Times New Roman" w:cs="Times New Roman"/>
          <w:sz w:val="24"/>
          <w:szCs w:val="24"/>
        </w:rPr>
        <w:t> Упростите выражение ((х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•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) /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> Постройте график функции у = –х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 + 1. Укажите, при каких значениях х функция принимает отрицательные значения.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6.Из пункта А в пункт В, расстояние между которыми 45 км, выехал велосипедист. Через 30 мин вслед за ним выехал второй велосипедист, который прибыл в пункт В на 15 мин раньше первого. Чему равна скорость каждого велосипедиста, если известно, что скорость первого на 3 км/ч меньше скорости второго?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14:paraId="30F0BF7D" w14:textId="77777777" w:rsidR="0039000A" w:rsidRDefault="0039000A" w:rsidP="0039000A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5"/>
        <w:gridCol w:w="1498"/>
        <w:gridCol w:w="1128"/>
        <w:gridCol w:w="1417"/>
        <w:gridCol w:w="1244"/>
        <w:gridCol w:w="1591"/>
        <w:gridCol w:w="958"/>
      </w:tblGrid>
      <w:tr w:rsidR="0039000A" w14:paraId="62C97FFC" w14:textId="77777777" w:rsidTr="0039000A">
        <w:trPr>
          <w:trHeight w:val="73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FD32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863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03E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C23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4173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7D3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A47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39000A" w14:paraId="7C8522F8" w14:textId="77777777" w:rsidTr="0039000A">
        <w:trPr>
          <w:trHeight w:val="1082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D211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 вариант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C91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1)-5;5</w:t>
            </w:r>
          </w:p>
          <w:p w14:paraId="19B24FC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-3; 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456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(0; –1), (2; –3)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F9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[2,5; +∞).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7293" w14:textId="77777777" w:rsidR="0039000A" w:rsidRDefault="0039000A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eastAsia="en-US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665D" w14:textId="77777777" w:rsidR="0039000A" w:rsidRDefault="0039000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При x &lt; –2 и x &gt; 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C61" w14:textId="77777777" w:rsidR="0039000A" w:rsidRDefault="00390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5 и 8 га</w:t>
            </w:r>
          </w:p>
        </w:tc>
      </w:tr>
      <w:tr w:rsidR="0039000A" w14:paraId="7B2B28DC" w14:textId="77777777" w:rsidTr="0039000A">
        <w:trPr>
          <w:trHeight w:val="73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8D3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A0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1)-3;3</w:t>
            </w:r>
          </w:p>
          <w:p w14:paraId="7E10814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2) -4;4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4CF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(1; 0),</w:t>
            </w:r>
          </w:p>
          <w:p w14:paraId="5662A22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(–1;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E7D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(–∞; –0,8].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F5C1" w14:textId="77777777" w:rsidR="0039000A" w:rsidRDefault="0039000A">
            <w:pPr>
              <w:spacing w:after="200" w:line="240" w:lineRule="auto"/>
              <w:ind w:left="72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x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AE01" w14:textId="77777777" w:rsidR="0039000A" w:rsidRDefault="0039000A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При x &lt; –1 и х &gt; 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1B62" w14:textId="77777777" w:rsidR="0039000A" w:rsidRDefault="0039000A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12 и 15 км/ч</w:t>
            </w:r>
          </w:p>
        </w:tc>
      </w:tr>
    </w:tbl>
    <w:p w14:paraId="41CB6AD8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CEC21A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92CE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p w14:paraId="7B3D2C8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2FC1435C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E22C3A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C7B09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CDA27D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DF59E4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8880C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5A56A772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41FDEF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2B787AE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DCC72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CFD0D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8BCD7A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5-6</w:t>
            </w:r>
          </w:p>
        </w:tc>
      </w:tr>
    </w:tbl>
    <w:p w14:paraId="4962B05B" w14:textId="77777777" w:rsidR="0039000A" w:rsidRDefault="0039000A" w:rsidP="0039000A">
      <w:pPr>
        <w:shd w:val="clear" w:color="auto" w:fill="FFFFFF"/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14:paraId="6A147B22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C4ACA8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2072A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DC929E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F1989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77562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31280D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DA6DA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379790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14:paraId="0625CB9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00B1A7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№1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«Четырехугольники».</w:t>
      </w:r>
    </w:p>
    <w:p w14:paraId="7CAC4448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C47EA8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483BE0A7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знания и умения применять при решении задач свойства параллелограмма, ромба,         </w:t>
      </w:r>
    </w:p>
    <w:p w14:paraId="3C26369E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  прямоугольника, квадрата;</w:t>
      </w:r>
    </w:p>
    <w:p w14:paraId="210A1DF9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оформлять рисунки по условию задачи;</w:t>
      </w:r>
    </w:p>
    <w:p w14:paraId="1C2C9361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оформлять решение задачи.</w:t>
      </w:r>
    </w:p>
    <w:p w14:paraId="751EB35F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D43A20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44D2C06C" w14:textId="77777777" w:rsidTr="00A0361F">
        <w:tc>
          <w:tcPr>
            <w:tcW w:w="9571" w:type="dxa"/>
          </w:tcPr>
          <w:p w14:paraId="29C6A5C8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31E78951" w14:textId="77777777" w:rsidTr="00A0361F">
        <w:tc>
          <w:tcPr>
            <w:tcW w:w="9571" w:type="dxa"/>
          </w:tcPr>
          <w:p w14:paraId="642CD61C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Стороны параллелограмма 3 см и 5 см. Найдите периметр параллелограмма.</w:t>
            </w:r>
          </w:p>
          <w:p w14:paraId="271ED91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Один из углов ромба равен 48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Найти все углы ромба.</w:t>
            </w:r>
          </w:p>
          <w:p w14:paraId="657A6CC4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Биссектриса угла прямоугольника делит его  большую сторону на две части, каждая из которых равна 8 см. Найдите периметр прямоугольника.</w:t>
            </w:r>
          </w:p>
          <w:p w14:paraId="24AB8441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Периметр ромба равен 80 см, один из углов равен 60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длину диагонали, противолежащей этому углу.</w:t>
            </w:r>
          </w:p>
          <w:p w14:paraId="62FD7E6A" w14:textId="77777777" w:rsidR="003B52CC" w:rsidRPr="007015A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5.Докажите, что если диагонали ромба равны, то он является ромбом.</w:t>
            </w:r>
          </w:p>
        </w:tc>
      </w:tr>
      <w:tr w:rsidR="003B52CC" w:rsidRPr="0005041E" w14:paraId="7CD11195" w14:textId="77777777" w:rsidTr="00A0361F">
        <w:tc>
          <w:tcPr>
            <w:tcW w:w="9571" w:type="dxa"/>
          </w:tcPr>
          <w:p w14:paraId="1A8BB5FB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</w:tc>
      </w:tr>
      <w:tr w:rsidR="003B52CC" w:rsidRPr="0005041E" w14:paraId="0892FEDE" w14:textId="77777777" w:rsidTr="00A0361F">
        <w:tc>
          <w:tcPr>
            <w:tcW w:w="9571" w:type="dxa"/>
          </w:tcPr>
          <w:p w14:paraId="7B9C7231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D5C5C0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1. Стороны параллелограмма 4 см и 7 см. Найдите периметр параллелограмма.</w:t>
            </w:r>
          </w:p>
          <w:p w14:paraId="13102BA6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2. Один из углов параллелограмма  равен 48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Найти все углы параллелограмма .</w:t>
            </w:r>
          </w:p>
          <w:p w14:paraId="6E672B0F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3.Биссектриса угла прямоугольника делит его  большую сторону пополам, меньшая сторона равна 7 см. Найдите периметр прямоугольника.</w:t>
            </w:r>
          </w:p>
          <w:p w14:paraId="06EBE1A7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4.Один из углов ромба равен 120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, а диагональ, исходящая из вершины этого угла равна 12см. Найдите периметр ромба.</w:t>
            </w:r>
          </w:p>
          <w:p w14:paraId="223C793E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5.Докажите, что если диагонали прямоугольника перпендикулярны, то он является квадратом.</w:t>
            </w:r>
          </w:p>
          <w:p w14:paraId="0504147F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483D01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059053D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ABFA4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06BF2E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E1484B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9F0D0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C3D70D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1E042F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935FA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C98F0A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8158C3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6FA6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3C790B50" w14:textId="77777777" w:rsidTr="00A0361F">
        <w:tc>
          <w:tcPr>
            <w:tcW w:w="675" w:type="dxa"/>
          </w:tcPr>
          <w:p w14:paraId="2D31C2F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910A33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3E52650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79F979A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72BDE9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7AAF91C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3102067E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0AB3CB9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2E95227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A56F55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параллелограмма.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0EA52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DE1C85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D08EC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09EBA2C6" w14:textId="77777777" w:rsidTr="00A0361F">
        <w:trPr>
          <w:trHeight w:val="306"/>
        </w:trPr>
        <w:tc>
          <w:tcPr>
            <w:tcW w:w="675" w:type="dxa"/>
            <w:vMerge/>
          </w:tcPr>
          <w:p w14:paraId="35BFCAF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DA529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79FB4D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периметра.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EA50B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C281CF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94DA376" w14:textId="77777777" w:rsidTr="00A0361F">
        <w:trPr>
          <w:trHeight w:val="315"/>
        </w:trPr>
        <w:tc>
          <w:tcPr>
            <w:tcW w:w="675" w:type="dxa"/>
            <w:vMerge/>
          </w:tcPr>
          <w:p w14:paraId="2FD0292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FC7588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D9BA54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1F9EA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315759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E2FA824" w14:textId="77777777" w:rsidTr="00A0361F">
        <w:trPr>
          <w:trHeight w:val="229"/>
        </w:trPr>
        <w:tc>
          <w:tcPr>
            <w:tcW w:w="675" w:type="dxa"/>
            <w:vMerge w:val="restart"/>
          </w:tcPr>
          <w:p w14:paraId="5284ABE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46C4769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A057FD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свойств ромба.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06AC9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B188B0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9B5C4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30A67213" w14:textId="77777777" w:rsidTr="00A0361F">
        <w:trPr>
          <w:trHeight w:val="222"/>
        </w:trPr>
        <w:tc>
          <w:tcPr>
            <w:tcW w:w="675" w:type="dxa"/>
            <w:vMerge/>
          </w:tcPr>
          <w:p w14:paraId="05526E8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66812A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19F8A8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свойств углов в ромбе.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92F17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045CBC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0B6B398" w14:textId="77777777" w:rsidTr="00A0361F">
        <w:trPr>
          <w:trHeight w:val="237"/>
        </w:trPr>
        <w:tc>
          <w:tcPr>
            <w:tcW w:w="675" w:type="dxa"/>
            <w:vMerge/>
          </w:tcPr>
          <w:p w14:paraId="7C73026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330142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681FF9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4376BD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D31207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4F2E79F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3C14A39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7ED3A0E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7CFC23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5A6FC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07FF1A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74A6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9DE8A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71665146" w14:textId="77777777" w:rsidTr="00A0361F">
        <w:trPr>
          <w:trHeight w:val="227"/>
        </w:trPr>
        <w:tc>
          <w:tcPr>
            <w:tcW w:w="675" w:type="dxa"/>
            <w:vMerge/>
          </w:tcPr>
          <w:p w14:paraId="75AC84E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6731FA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91469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4F013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2EEE22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478B168" w14:textId="77777777" w:rsidTr="00A0361F">
        <w:trPr>
          <w:trHeight w:val="275"/>
        </w:trPr>
        <w:tc>
          <w:tcPr>
            <w:tcW w:w="675" w:type="dxa"/>
            <w:vMerge/>
          </w:tcPr>
          <w:p w14:paraId="7D48CE3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D1CAB8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ED9B9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углов, полученных при пересечении параллельных прямых секущей.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7683D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2AD7BF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1AADEB8" w14:textId="77777777" w:rsidTr="00A0361F">
        <w:trPr>
          <w:trHeight w:val="275"/>
        </w:trPr>
        <w:tc>
          <w:tcPr>
            <w:tcW w:w="675" w:type="dxa"/>
            <w:vMerge/>
          </w:tcPr>
          <w:p w14:paraId="653AA8F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671D35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7C4A95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A20D9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9EFDAD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56A36A5" w14:textId="77777777" w:rsidTr="00A0361F">
        <w:trPr>
          <w:trHeight w:val="275"/>
        </w:trPr>
        <w:tc>
          <w:tcPr>
            <w:tcW w:w="675" w:type="dxa"/>
            <w:vMerge/>
          </w:tcPr>
          <w:p w14:paraId="032EFB4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6BBD9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C555D6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ECA8C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F12F5B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A88E433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56BF096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79D83D0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AA57D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F8975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7D3B6E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1CC03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07DBD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42939ACD" w14:textId="77777777" w:rsidTr="00A0361F">
        <w:trPr>
          <w:trHeight w:val="300"/>
        </w:trPr>
        <w:tc>
          <w:tcPr>
            <w:tcW w:w="675" w:type="dxa"/>
            <w:vMerge/>
          </w:tcPr>
          <w:p w14:paraId="20A75B5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F68A24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C27418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ромба и диагоналей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0ADFC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013753B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4F9AA9D" w14:textId="77777777" w:rsidTr="00A0361F">
        <w:trPr>
          <w:trHeight w:val="303"/>
        </w:trPr>
        <w:tc>
          <w:tcPr>
            <w:tcW w:w="675" w:type="dxa"/>
            <w:vMerge/>
          </w:tcPr>
          <w:p w14:paraId="33A685F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66E0B5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6B6657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607EE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06F0F52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F2B7F53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591333E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50BA3FB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42A33E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видов треугольников и их свойства.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17080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89AE05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9D122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CDD32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5C43B716" w14:textId="77777777" w:rsidTr="00A0361F">
        <w:trPr>
          <w:trHeight w:val="330"/>
        </w:trPr>
        <w:tc>
          <w:tcPr>
            <w:tcW w:w="675" w:type="dxa"/>
            <w:vMerge/>
          </w:tcPr>
          <w:p w14:paraId="72C0776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CB1AC1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724E4E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и свойств квадрата.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6F0C6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383B76A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1BDF3A7" w14:textId="77777777" w:rsidTr="00A0361F">
        <w:trPr>
          <w:trHeight w:val="207"/>
        </w:trPr>
        <w:tc>
          <w:tcPr>
            <w:tcW w:w="675" w:type="dxa"/>
            <w:vMerge/>
          </w:tcPr>
          <w:p w14:paraId="2CD3BFB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26E27C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6F8801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55DB4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06CAEB9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390CAE" w14:textId="77777777" w:rsidR="003B52CC" w:rsidRPr="0005041E" w:rsidRDefault="003B52CC" w:rsidP="003B52CC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AA8663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14:paraId="19657717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6496688C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7935AFBA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1BA36FDA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6806CCA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E5B699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9AF18F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31DCF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66CF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BED78F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6059A6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5C00D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98C8D0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5CC0D0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5D9897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B3DF6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3B2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                                       «Трапеция. Средняя линия».</w:t>
      </w:r>
    </w:p>
    <w:p w14:paraId="31DC355C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F7D220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29450F4F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знания и умения применять при решении задач свойств средней линии;</w:t>
      </w:r>
    </w:p>
    <w:p w14:paraId="596922F0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знание и умение применять при решении задач свойства трапеции;</w:t>
      </w:r>
    </w:p>
    <w:p w14:paraId="316E37D7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выполнять чертежи по условию задачи;</w:t>
      </w:r>
    </w:p>
    <w:p w14:paraId="6C610719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решение задачи.</w:t>
      </w:r>
    </w:p>
    <w:p w14:paraId="615A3BA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48651C83" w14:textId="77777777" w:rsidTr="00A0361F">
        <w:tc>
          <w:tcPr>
            <w:tcW w:w="9571" w:type="dxa"/>
          </w:tcPr>
          <w:p w14:paraId="5DB01D69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2BC6319E" w14:textId="77777777" w:rsidTr="00A0361F">
        <w:tc>
          <w:tcPr>
            <w:tcW w:w="9571" w:type="dxa"/>
          </w:tcPr>
          <w:p w14:paraId="6A039F7C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0A4658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1.В трапеции АВСД с основаниями АД и ВС. Угол В равен 100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остальные углы.</w:t>
            </w:r>
          </w:p>
          <w:p w14:paraId="2D395FD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4 см и 12 см. Найти среднюю линию трапеции.</w:t>
            </w:r>
          </w:p>
          <w:p w14:paraId="0D1E3B42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3.Диагональ трапеции делит среднюю линию на отрезки 5см и 9 см. Найдите основания трапеции.</w:t>
            </w:r>
          </w:p>
          <w:p w14:paraId="5BD4146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треугольнике АВС АВ=10 см. Через точку К на стороне АВ проведена прямая КМ параллельно  АС, АК=5 см. Доказать, что ВМ=МС.</w:t>
            </w:r>
          </w:p>
          <w:p w14:paraId="721F09C1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перпендикулярны, то середины его сторон являются вершинами прямоугольника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2CC" w:rsidRPr="0005041E" w14:paraId="206599E8" w14:textId="77777777" w:rsidTr="00A0361F">
        <w:tc>
          <w:tcPr>
            <w:tcW w:w="9571" w:type="dxa"/>
          </w:tcPr>
          <w:p w14:paraId="6D6A41A7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</w:tc>
      </w:tr>
      <w:tr w:rsidR="003B52CC" w:rsidRPr="0005041E" w14:paraId="086A7839" w14:textId="77777777" w:rsidTr="00A0361F">
        <w:tc>
          <w:tcPr>
            <w:tcW w:w="9571" w:type="dxa"/>
          </w:tcPr>
          <w:p w14:paraId="74CE2508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6F9640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 В трапеции АВСД с основаниями АД и ВС. Угол А равен 40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 Найдите остальные углы.</w:t>
            </w:r>
          </w:p>
          <w:p w14:paraId="0AE3CFEC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7 см и 15 см. Найти среднюю линию трапеции.</w:t>
            </w:r>
          </w:p>
          <w:p w14:paraId="60AC4CD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Основания трапеции равны 8 см и 14 см. Найдите отрезки, на которые диагональ трапеции делит среднюю линию.</w:t>
            </w:r>
          </w:p>
          <w:p w14:paraId="4D0C2E6B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треугольнике АВС ВС=8 см. Через точку Е на стороне ВС проведена прямая ДЕ параллельно  АС, ЕС=4 см.. Доказать, что АД=ВД.</w:t>
            </w:r>
          </w:p>
          <w:p w14:paraId="675D8AB2" w14:textId="77777777" w:rsidR="003B52CC" w:rsidRPr="0005041E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равны, то середины его сторон являются вершинами ромба.</w:t>
            </w:r>
          </w:p>
          <w:p w14:paraId="0A9EC7FA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92D13C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5671E34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291DFD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707523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4A8DB7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2B82B1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4198A5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89AB56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3F29F4E4" w14:textId="77777777" w:rsidTr="00A0361F">
        <w:tc>
          <w:tcPr>
            <w:tcW w:w="675" w:type="dxa"/>
          </w:tcPr>
          <w:p w14:paraId="657EE15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4F971A3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72D6CEB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35C4DE3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5C8D52D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 за выполнение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проверяемо-го элемента</w:t>
            </w:r>
          </w:p>
        </w:tc>
        <w:tc>
          <w:tcPr>
            <w:tcW w:w="1383" w:type="dxa"/>
          </w:tcPr>
          <w:p w14:paraId="34AF2BA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Балл за вы-полнение задания</w:t>
            </w:r>
          </w:p>
        </w:tc>
      </w:tr>
      <w:tr w:rsidR="003B52CC" w:rsidRPr="0005041E" w14:paraId="497E1D54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47A49F2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 w:val="restart"/>
          </w:tcPr>
          <w:p w14:paraId="117A6A3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Трапеция.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049B20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3F553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6B3F77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287E3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6054C4C5" w14:textId="77777777" w:rsidTr="00A0361F">
        <w:trPr>
          <w:trHeight w:val="269"/>
        </w:trPr>
        <w:tc>
          <w:tcPr>
            <w:tcW w:w="675" w:type="dxa"/>
            <w:vMerge/>
          </w:tcPr>
          <w:p w14:paraId="0637FF3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D461FA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638C7C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55A23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F3C1DE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D7A4F67" w14:textId="77777777" w:rsidTr="00A0361F">
        <w:trPr>
          <w:trHeight w:val="159"/>
        </w:trPr>
        <w:tc>
          <w:tcPr>
            <w:tcW w:w="675" w:type="dxa"/>
            <w:vMerge/>
          </w:tcPr>
          <w:p w14:paraId="2F0D91D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6A0712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42261D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0FC85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686D3D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2F364DA" w14:textId="77777777" w:rsidTr="00A0361F">
        <w:trPr>
          <w:trHeight w:val="230"/>
        </w:trPr>
        <w:tc>
          <w:tcPr>
            <w:tcW w:w="675" w:type="dxa"/>
            <w:vMerge w:val="restart"/>
          </w:tcPr>
          <w:p w14:paraId="2844E9E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76CE01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815FF7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формулы средней линии.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F6F73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376B12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77EE0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103DAD86" w14:textId="77777777" w:rsidTr="00A0361F">
        <w:trPr>
          <w:trHeight w:val="263"/>
        </w:trPr>
        <w:tc>
          <w:tcPr>
            <w:tcW w:w="675" w:type="dxa"/>
            <w:vMerge/>
          </w:tcPr>
          <w:p w14:paraId="4E70BEA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64F2D7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690176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DFB1B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0B0F89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685B2EC" w14:textId="77777777" w:rsidTr="00A0361F">
        <w:trPr>
          <w:trHeight w:val="269"/>
        </w:trPr>
        <w:tc>
          <w:tcPr>
            <w:tcW w:w="675" w:type="dxa"/>
            <w:vMerge/>
          </w:tcPr>
          <w:p w14:paraId="29369A0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EC0397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F6A51A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CBDE1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4150C4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A37B1A5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022DF67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3855922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D45788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2ECED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4C16D5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8D543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E57EA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3749F22D" w14:textId="77777777" w:rsidTr="00A0361F">
        <w:trPr>
          <w:trHeight w:val="227"/>
        </w:trPr>
        <w:tc>
          <w:tcPr>
            <w:tcW w:w="675" w:type="dxa"/>
            <w:vMerge/>
          </w:tcPr>
          <w:p w14:paraId="35A6C18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95B804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654358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свойств средней линии.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7953AF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0303791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E44393C" w14:textId="77777777" w:rsidTr="00A0361F">
        <w:trPr>
          <w:trHeight w:val="275"/>
        </w:trPr>
        <w:tc>
          <w:tcPr>
            <w:tcW w:w="675" w:type="dxa"/>
            <w:vMerge/>
          </w:tcPr>
          <w:p w14:paraId="2ADC7B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75BFE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B4F08C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11C08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4E13878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5A2763E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7A54AD2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1D83A2C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E07D46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6C4AC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E7DD2E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11496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38D72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31DDBD7D" w14:textId="77777777" w:rsidTr="00A0361F">
        <w:trPr>
          <w:trHeight w:val="300"/>
        </w:trPr>
        <w:tc>
          <w:tcPr>
            <w:tcW w:w="675" w:type="dxa"/>
            <w:vMerge/>
          </w:tcPr>
          <w:p w14:paraId="149EED3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FFDFE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3E6BB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теоремы Фалеса.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B7963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550B699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FCCFA89" w14:textId="77777777" w:rsidTr="00A0361F">
        <w:trPr>
          <w:trHeight w:val="303"/>
        </w:trPr>
        <w:tc>
          <w:tcPr>
            <w:tcW w:w="675" w:type="dxa"/>
            <w:vMerge/>
          </w:tcPr>
          <w:p w14:paraId="22BB27C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0F195B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F0995E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DC9760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74C189B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6D4AD34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35B4378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5DC2329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1CC0A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18683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361F43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E3E39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9DDA8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6 баллов</w:t>
            </w:r>
          </w:p>
        </w:tc>
      </w:tr>
      <w:tr w:rsidR="003B52CC" w:rsidRPr="0005041E" w14:paraId="54691786" w14:textId="77777777" w:rsidTr="00A0361F">
        <w:trPr>
          <w:trHeight w:val="330"/>
        </w:trPr>
        <w:tc>
          <w:tcPr>
            <w:tcW w:w="675" w:type="dxa"/>
            <w:vMerge/>
          </w:tcPr>
          <w:p w14:paraId="0805870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719B09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F979E2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69AA16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52E831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21793B9" w14:textId="77777777" w:rsidTr="00A0361F">
        <w:trPr>
          <w:trHeight w:val="330"/>
        </w:trPr>
        <w:tc>
          <w:tcPr>
            <w:tcW w:w="675" w:type="dxa"/>
            <w:vMerge/>
          </w:tcPr>
          <w:p w14:paraId="5EB852A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047F53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396EDF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Логичность рассуждений.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033CBF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2E237A4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DA3E3B0" w14:textId="77777777" w:rsidTr="00A0361F">
        <w:trPr>
          <w:trHeight w:val="207"/>
        </w:trPr>
        <w:tc>
          <w:tcPr>
            <w:tcW w:w="675" w:type="dxa"/>
            <w:vMerge/>
          </w:tcPr>
          <w:p w14:paraId="7D8AD91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2B6A8E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47BBC8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FD645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68FFEFE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3629E32" w14:textId="77777777" w:rsidR="003B52CC" w:rsidRPr="0005041E" w:rsidRDefault="003B52CC" w:rsidP="003B52CC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95BB40B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E16AF3D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674D753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21960EA7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14BCF07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2F60D560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E691C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743BB8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23B7F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5477E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9EE6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8CCD4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ACC6A3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4D0F8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590C8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434FA6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533F49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AFC542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2F6AF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28490C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8722BA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4C43D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D2615A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ED648D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«Теорема Пифагора».</w:t>
      </w:r>
    </w:p>
    <w:p w14:paraId="18377188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0B2F12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22199604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знания и умения применять при решении задач теорему Пифагора </w:t>
      </w:r>
    </w:p>
    <w:p w14:paraId="4A9CCE13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- знание и умение применять при решении задач определения синуса, косинуса  острого угла прямоугольного треугольника;</w:t>
      </w:r>
    </w:p>
    <w:p w14:paraId="7C9A98B3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виды треугольников (равнобедренный, равносторонний) и их свойства;</w:t>
      </w:r>
    </w:p>
    <w:p w14:paraId="51E0F726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виды трапеций и их свойства;</w:t>
      </w:r>
    </w:p>
    <w:p w14:paraId="3E764AD7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выполнять чертеж  по условию задачи;</w:t>
      </w:r>
    </w:p>
    <w:p w14:paraId="5B21F25F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245E102E" w14:textId="77777777" w:rsidTr="00A0361F">
        <w:tc>
          <w:tcPr>
            <w:tcW w:w="9571" w:type="dxa"/>
          </w:tcPr>
          <w:p w14:paraId="405BFF4D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38685BDB" w14:textId="77777777" w:rsidTr="00A0361F">
        <w:tc>
          <w:tcPr>
            <w:tcW w:w="9571" w:type="dxa"/>
          </w:tcPr>
          <w:p w14:paraId="479F7B12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412A8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.Катеты прямоугольного треугольника 6 см и 8 см. Найдите гипотенузу.</w:t>
            </w:r>
          </w:p>
          <w:p w14:paraId="7B090701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12 см, один из катетов 9 см. Найдите синус противолежащего угла. </w:t>
            </w:r>
          </w:p>
          <w:p w14:paraId="245EB7A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равностороннего треугольника равен 12 см.Найдите высоту треугольника.</w:t>
            </w:r>
          </w:p>
          <w:p w14:paraId="60B7AEDF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катеты равнобедренного прямоугольного треугольника, гипотенуза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√2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14:paraId="01BC85DF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Основание прямоугольной трапеции равны 2 см и 10 см, а боковые стороны относятся как 3:5. Найдите периметр трапеции.</w:t>
            </w:r>
          </w:p>
        </w:tc>
      </w:tr>
      <w:tr w:rsidR="003B52CC" w:rsidRPr="0005041E" w14:paraId="6AB07436" w14:textId="77777777" w:rsidTr="00A0361F">
        <w:tc>
          <w:tcPr>
            <w:tcW w:w="9571" w:type="dxa"/>
          </w:tcPr>
          <w:p w14:paraId="1698C1F8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  <w:p w14:paraId="7D5616AA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52CC" w:rsidRPr="0005041E" w14:paraId="1F039C3D" w14:textId="77777777" w:rsidTr="00A0361F">
        <w:tc>
          <w:tcPr>
            <w:tcW w:w="9571" w:type="dxa"/>
          </w:tcPr>
          <w:p w14:paraId="0E67309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BF8C5D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Гипотенуза прямоугольного треугольника равна 15 см, один из катетов 9 см. Найдите второй катет. </w:t>
            </w:r>
          </w:p>
          <w:p w14:paraId="7A788327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10 см, один из катетов 8 см. Найдите косинус прилежащего угла. </w:t>
            </w:r>
          </w:p>
          <w:p w14:paraId="7C4C7849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ромба равен 20см. Одна из диагоналей равна 8см. Найдите вторую диагональ ромба.</w:t>
            </w:r>
          </w:p>
          <w:p w14:paraId="1CAF71F2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сторону квадрата,  диагональ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√8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14:paraId="11B31A46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Основания равнобокой трапеции равны 8 см и 16 см, а боковая сторона относится к высоте как 5:3. Найдите периметр трапеции.</w:t>
            </w:r>
          </w:p>
        </w:tc>
      </w:tr>
    </w:tbl>
    <w:p w14:paraId="688D9B76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B91ECC3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34C816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ECC644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7EE31D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BA327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0F0449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18A41258" w14:textId="77777777" w:rsidTr="00A0361F">
        <w:tc>
          <w:tcPr>
            <w:tcW w:w="675" w:type="dxa"/>
          </w:tcPr>
          <w:p w14:paraId="4324145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A2C89A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79A9627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723291A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190A45E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3A27819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03F0CC55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6960772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34C92F4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5276B2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47292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903E4B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6AF97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3B52CC" w:rsidRPr="0005041E" w14:paraId="111D3923" w14:textId="77777777" w:rsidTr="00A0361F">
        <w:trPr>
          <w:trHeight w:val="315"/>
        </w:trPr>
        <w:tc>
          <w:tcPr>
            <w:tcW w:w="675" w:type="dxa"/>
            <w:vMerge/>
          </w:tcPr>
          <w:p w14:paraId="47DB8FA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22CB0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AD4228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 теорему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3CDA4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48F863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4362777" w14:textId="77777777" w:rsidTr="00A0361F">
        <w:trPr>
          <w:trHeight w:val="311"/>
        </w:trPr>
        <w:tc>
          <w:tcPr>
            <w:tcW w:w="675" w:type="dxa"/>
            <w:vMerge/>
          </w:tcPr>
          <w:p w14:paraId="2925B3E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6747E7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E2550C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980A0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BC5896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AAEB0D9" w14:textId="77777777" w:rsidTr="00A0361F">
        <w:trPr>
          <w:trHeight w:val="278"/>
        </w:trPr>
        <w:tc>
          <w:tcPr>
            <w:tcW w:w="675" w:type="dxa"/>
            <w:vMerge/>
          </w:tcPr>
          <w:p w14:paraId="6C94C64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87D85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083DC0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9C982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B864FC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1E2256C" w14:textId="77777777" w:rsidTr="00A0361F">
        <w:trPr>
          <w:trHeight w:val="420"/>
        </w:trPr>
        <w:tc>
          <w:tcPr>
            <w:tcW w:w="675" w:type="dxa"/>
            <w:vMerge w:val="restart"/>
          </w:tcPr>
          <w:p w14:paraId="7AC359D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335A3AE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791EFB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A5B30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3D280F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AB5B8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6292AB63" w14:textId="77777777" w:rsidTr="00A0361F">
        <w:trPr>
          <w:trHeight w:val="409"/>
        </w:trPr>
        <w:tc>
          <w:tcPr>
            <w:tcW w:w="675" w:type="dxa"/>
            <w:vMerge/>
          </w:tcPr>
          <w:p w14:paraId="0BC29DF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432DEC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E994E2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определения синуса (ко-синуса) острого угла прямоуголь-ного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585AE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AA3377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943F714" w14:textId="77777777" w:rsidTr="00A0361F">
        <w:trPr>
          <w:trHeight w:val="192"/>
        </w:trPr>
        <w:tc>
          <w:tcPr>
            <w:tcW w:w="675" w:type="dxa"/>
            <w:vMerge/>
          </w:tcPr>
          <w:p w14:paraId="2FC5DDC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4DA6CA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A86BCB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03DE2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56F48A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20C9765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4F6A993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vMerge w:val="restart"/>
          </w:tcPr>
          <w:p w14:paraId="478418B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1B3E5A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7D85E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3874AD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4EABA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1B796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6C7A24B6" w14:textId="77777777" w:rsidTr="00A0361F">
        <w:trPr>
          <w:trHeight w:val="227"/>
        </w:trPr>
        <w:tc>
          <w:tcPr>
            <w:tcW w:w="675" w:type="dxa"/>
            <w:vMerge/>
          </w:tcPr>
          <w:p w14:paraId="0818BBA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7E3FE3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9B4F5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ромба (равностороннего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3F25D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E9B077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6D51F3A" w14:textId="77777777" w:rsidTr="00A0361F">
        <w:trPr>
          <w:trHeight w:val="275"/>
        </w:trPr>
        <w:tc>
          <w:tcPr>
            <w:tcW w:w="675" w:type="dxa"/>
            <w:vMerge/>
          </w:tcPr>
          <w:p w14:paraId="24DF5B1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B58C3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AD2040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F19B1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0D8C39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731AD71" w14:textId="77777777" w:rsidTr="00A0361F">
        <w:trPr>
          <w:trHeight w:val="275"/>
        </w:trPr>
        <w:tc>
          <w:tcPr>
            <w:tcW w:w="675" w:type="dxa"/>
            <w:vMerge/>
          </w:tcPr>
          <w:p w14:paraId="091BA89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1FC13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E447C6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65C26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EDF4A4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A21C287" w14:textId="77777777" w:rsidTr="00A0361F">
        <w:trPr>
          <w:trHeight w:val="275"/>
        </w:trPr>
        <w:tc>
          <w:tcPr>
            <w:tcW w:w="675" w:type="dxa"/>
            <w:vMerge/>
          </w:tcPr>
          <w:p w14:paraId="47D7C53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BB5CCA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878542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B40DB7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23158A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AE15040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4C3064B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7793EE9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134B5E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32340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701FE3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81EF2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C071F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2D39222E" w14:textId="77777777" w:rsidTr="00A0361F">
        <w:trPr>
          <w:trHeight w:val="300"/>
        </w:trPr>
        <w:tc>
          <w:tcPr>
            <w:tcW w:w="675" w:type="dxa"/>
            <w:vMerge/>
          </w:tcPr>
          <w:p w14:paraId="50D0653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C7D12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DAF039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квадрата (равнобедренного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2A2D9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324FE3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43F36AE" w14:textId="77777777" w:rsidTr="00A0361F">
        <w:trPr>
          <w:trHeight w:val="303"/>
        </w:trPr>
        <w:tc>
          <w:tcPr>
            <w:tcW w:w="675" w:type="dxa"/>
            <w:vMerge/>
          </w:tcPr>
          <w:p w14:paraId="03E0F9E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DFFFC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464BF4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0BBB6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521FEF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F699464" w14:textId="77777777" w:rsidTr="00A0361F">
        <w:trPr>
          <w:trHeight w:val="303"/>
        </w:trPr>
        <w:tc>
          <w:tcPr>
            <w:tcW w:w="675" w:type="dxa"/>
            <w:vMerge/>
          </w:tcPr>
          <w:p w14:paraId="582168B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4BBBEA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18CE129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A69DF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707C05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5A37E62" w14:textId="77777777" w:rsidTr="00A0361F">
        <w:trPr>
          <w:trHeight w:val="303"/>
        </w:trPr>
        <w:tc>
          <w:tcPr>
            <w:tcW w:w="675" w:type="dxa"/>
            <w:vMerge/>
          </w:tcPr>
          <w:p w14:paraId="706EA1E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F4547F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FE6F27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EFFB3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68489B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EB09947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6C342DB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28CAEDE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C1636C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41159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AE50CE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2CE0B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B5D4C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5026AC32" w14:textId="77777777" w:rsidTr="00A0361F">
        <w:trPr>
          <w:trHeight w:val="330"/>
        </w:trPr>
        <w:tc>
          <w:tcPr>
            <w:tcW w:w="675" w:type="dxa"/>
            <w:vMerge/>
          </w:tcPr>
          <w:p w14:paraId="17F5217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211C8E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F55AE6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1130E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F8E462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F40296E" w14:textId="77777777" w:rsidTr="00A0361F">
        <w:trPr>
          <w:trHeight w:val="207"/>
        </w:trPr>
        <w:tc>
          <w:tcPr>
            <w:tcW w:w="675" w:type="dxa"/>
            <w:vMerge/>
          </w:tcPr>
          <w:p w14:paraId="76A8EC6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8311E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451970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1B49B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6E80CC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F7CF1D1" w14:textId="77777777" w:rsidTr="00A0361F">
        <w:trPr>
          <w:trHeight w:val="207"/>
        </w:trPr>
        <w:tc>
          <w:tcPr>
            <w:tcW w:w="675" w:type="dxa"/>
            <w:vMerge/>
          </w:tcPr>
          <w:p w14:paraId="1B823EB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EAC156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ABE932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1FD43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C1D6A1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5E6246E" w14:textId="77777777" w:rsidTr="00A0361F">
        <w:trPr>
          <w:trHeight w:val="207"/>
        </w:trPr>
        <w:tc>
          <w:tcPr>
            <w:tcW w:w="675" w:type="dxa"/>
            <w:vMerge/>
          </w:tcPr>
          <w:p w14:paraId="1755AE8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143A9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C18A7B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E80BA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913C12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103E0A" w14:textId="77777777" w:rsidR="003B52CC" w:rsidRPr="0005041E" w:rsidRDefault="003B52CC" w:rsidP="003B52C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F28FAAC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22567AF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00077E3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3A80DA9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7C4DD26D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508EA0B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0AB7CBAC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0D3464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FAEE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06A8B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826C09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777806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446774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41AED9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№4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</w:p>
    <w:p w14:paraId="55DD8F4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«Соотношение между сторонами и углами в прямоугольном треугольнике».</w:t>
      </w:r>
    </w:p>
    <w:p w14:paraId="2FCE6578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177BC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4BF4F45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знания и умения применять при решении задач соотношения между сторонами и                      углами в прямоугольном треугольнике; </w:t>
      </w:r>
    </w:p>
    <w:p w14:paraId="0F4F508E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рисунки по условию задачи;</w:t>
      </w:r>
    </w:p>
    <w:p w14:paraId="70D216F9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0B95D121" w14:textId="77777777" w:rsidTr="00A0361F">
        <w:tc>
          <w:tcPr>
            <w:tcW w:w="9571" w:type="dxa"/>
          </w:tcPr>
          <w:p w14:paraId="46C841EC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6182E813" w14:textId="77777777" w:rsidTr="00A0361F">
        <w:tc>
          <w:tcPr>
            <w:tcW w:w="9571" w:type="dxa"/>
          </w:tcPr>
          <w:p w14:paraId="0D84A307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 треугольнике  АВС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А=30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ВС.</w:t>
            </w:r>
          </w:p>
          <w:p w14:paraId="346EF45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14:paraId="1F9FD12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 Из точки, не лежащей на данной прямой, проведены перпендикуляр и наклонная к прямой. Длина перпендикуляра 24 см, а наклонная длиной 25 см.  Найдите периметр, образованного треугольника.</w:t>
            </w:r>
          </w:p>
          <w:p w14:paraId="51274CBC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прямоугольном треугольнике гипотенуза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см, один из катетов равен 4 см. Найдите второй катет и острые углы.</w:t>
            </w:r>
          </w:p>
          <w:p w14:paraId="6BB7AF6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5.Диагональ прямоугольной трапеции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 и делит трапецию на два равнобедренных прямоугольных треугольников. Найдите стороны и острый угол трапеции.</w:t>
            </w:r>
          </w:p>
          <w:p w14:paraId="00D0B380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4D71FF1" w14:textId="77777777" w:rsidTr="00A0361F">
        <w:tc>
          <w:tcPr>
            <w:tcW w:w="9571" w:type="dxa"/>
          </w:tcPr>
          <w:p w14:paraId="760E120B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II вариант.</w:t>
            </w:r>
          </w:p>
        </w:tc>
      </w:tr>
      <w:tr w:rsidR="003B52CC" w:rsidRPr="0005041E" w14:paraId="11D6CA97" w14:textId="77777777" w:rsidTr="00A0361F">
        <w:tc>
          <w:tcPr>
            <w:tcW w:w="9571" w:type="dxa"/>
          </w:tcPr>
          <w:p w14:paraId="1BF1226A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C2096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 треугольнике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В=45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АС.</w:t>
            </w:r>
          </w:p>
          <w:p w14:paraId="0AEEDC61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14:paraId="08893EAC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Из точки, не лежащей на данной прямой, проведены перпендикуляр и наклонная к прямой. Длина наклонной 26 см. Проекция наклонной на данную прямую равна 10 см. Найдите периметр, образованного треугольника.</w:t>
            </w:r>
          </w:p>
          <w:p w14:paraId="1436004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прямоугольном треугольнике гипотенуза равна 2 см, один из катетов равен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второй катет и острые углы.</w:t>
            </w:r>
          </w:p>
          <w:p w14:paraId="76B4D185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Высоты равнобокой делят ее на квадрат и два равнобедренных треугольника. Боковая сторона трапеции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основания трапеции и тупой угол.</w:t>
            </w:r>
          </w:p>
        </w:tc>
      </w:tr>
    </w:tbl>
    <w:p w14:paraId="7826AC4A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7EAC7DE0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660944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7E382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3D8185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9E9247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5E61C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46A02D87" w14:textId="77777777" w:rsidTr="00A0361F">
        <w:tc>
          <w:tcPr>
            <w:tcW w:w="675" w:type="dxa"/>
          </w:tcPr>
          <w:p w14:paraId="07DA84D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526C24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1AF83B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400A5E9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68DC823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6E7CD91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715A6ABA" w14:textId="77777777" w:rsidTr="003B52CC">
        <w:trPr>
          <w:trHeight w:val="1322"/>
        </w:trPr>
        <w:tc>
          <w:tcPr>
            <w:tcW w:w="675" w:type="dxa"/>
            <w:vMerge w:val="restart"/>
          </w:tcPr>
          <w:p w14:paraId="09FF717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27B1429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653881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синуса (косинуса) острого угла прямоугольного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97FAB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A7B53E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4F32B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3B52CC" w:rsidRPr="0005041E" w14:paraId="64502472" w14:textId="77777777" w:rsidTr="00A0361F">
        <w:trPr>
          <w:trHeight w:val="175"/>
        </w:trPr>
        <w:tc>
          <w:tcPr>
            <w:tcW w:w="675" w:type="dxa"/>
            <w:vMerge/>
          </w:tcPr>
          <w:p w14:paraId="34BD5B4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F62A5D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68182D8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8592D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C5E9A3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AAB3492" w14:textId="77777777" w:rsidTr="00A0361F">
        <w:trPr>
          <w:trHeight w:val="166"/>
        </w:trPr>
        <w:tc>
          <w:tcPr>
            <w:tcW w:w="675" w:type="dxa"/>
            <w:vMerge/>
          </w:tcPr>
          <w:p w14:paraId="7193272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551885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E8399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F704D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582816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3314801" w14:textId="77777777" w:rsidTr="00A0361F">
        <w:trPr>
          <w:trHeight w:val="297"/>
        </w:trPr>
        <w:tc>
          <w:tcPr>
            <w:tcW w:w="675" w:type="dxa"/>
            <w:vMerge/>
          </w:tcPr>
          <w:p w14:paraId="050C8B1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41118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4B356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C687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25071F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A1E911D" w14:textId="77777777" w:rsidTr="00A0361F">
        <w:trPr>
          <w:trHeight w:val="420"/>
        </w:trPr>
        <w:tc>
          <w:tcPr>
            <w:tcW w:w="675" w:type="dxa"/>
            <w:vMerge w:val="restart"/>
          </w:tcPr>
          <w:p w14:paraId="54A4337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3A56512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C748D4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определения синуса (косинуса) острого угла прямоугольного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5DA30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9443E8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3DA86488" w14:textId="77777777" w:rsidTr="00A0361F">
        <w:trPr>
          <w:trHeight w:val="188"/>
        </w:trPr>
        <w:tc>
          <w:tcPr>
            <w:tcW w:w="675" w:type="dxa"/>
            <w:vMerge/>
          </w:tcPr>
          <w:p w14:paraId="41B1CC7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CFED82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7B692C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угол.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2AA56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9174B1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A575B6F" w14:textId="77777777" w:rsidTr="00A0361F">
        <w:trPr>
          <w:trHeight w:val="191"/>
        </w:trPr>
        <w:tc>
          <w:tcPr>
            <w:tcW w:w="675" w:type="dxa"/>
            <w:vMerge/>
          </w:tcPr>
          <w:p w14:paraId="0025919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4E518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9B5AF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9FD048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AA295B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D557853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345BA11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3A40D60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46004D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A58ED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465511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E5367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67AC9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59909B1E" w14:textId="77777777" w:rsidTr="00A0361F">
        <w:trPr>
          <w:trHeight w:val="227"/>
        </w:trPr>
        <w:tc>
          <w:tcPr>
            <w:tcW w:w="675" w:type="dxa"/>
            <w:vMerge/>
          </w:tcPr>
          <w:p w14:paraId="72F5BC9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513F7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FFD1BF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наклонной, перпендикуляра, проекции.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25A04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A819DD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8C0C506" w14:textId="77777777" w:rsidTr="00A0361F">
        <w:trPr>
          <w:trHeight w:val="275"/>
        </w:trPr>
        <w:tc>
          <w:tcPr>
            <w:tcW w:w="675" w:type="dxa"/>
            <w:vMerge/>
          </w:tcPr>
          <w:p w14:paraId="1B9BA44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FA954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43DC24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53C0F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81E982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25CB3F4" w14:textId="77777777" w:rsidTr="00A0361F">
        <w:trPr>
          <w:trHeight w:val="275"/>
        </w:trPr>
        <w:tc>
          <w:tcPr>
            <w:tcW w:w="675" w:type="dxa"/>
            <w:vMerge/>
          </w:tcPr>
          <w:p w14:paraId="565354C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E7B80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58B895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2062D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67C873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0D9D14E" w14:textId="77777777" w:rsidTr="00A0361F">
        <w:trPr>
          <w:trHeight w:val="275"/>
        </w:trPr>
        <w:tc>
          <w:tcPr>
            <w:tcW w:w="675" w:type="dxa"/>
            <w:vMerge/>
          </w:tcPr>
          <w:p w14:paraId="6970897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D56240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CB1B25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1335C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402F76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21F55FE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6F3F819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725B593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57996D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9BF76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E6E8FE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93127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393E7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1ECD2A98" w14:textId="77777777" w:rsidTr="00A0361F">
        <w:trPr>
          <w:trHeight w:val="300"/>
        </w:trPr>
        <w:tc>
          <w:tcPr>
            <w:tcW w:w="675" w:type="dxa"/>
            <w:vMerge/>
          </w:tcPr>
          <w:p w14:paraId="6732D28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3C37C6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D8862D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43DF3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AD815E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40CB7F4" w14:textId="77777777" w:rsidTr="00A0361F">
        <w:trPr>
          <w:trHeight w:val="303"/>
        </w:trPr>
        <w:tc>
          <w:tcPr>
            <w:tcW w:w="675" w:type="dxa"/>
            <w:vMerge/>
          </w:tcPr>
          <w:p w14:paraId="3FE7BD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58A92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C5ED7A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D83CCE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64588C5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6BD4AEF" w14:textId="77777777" w:rsidTr="00A0361F">
        <w:trPr>
          <w:trHeight w:val="303"/>
        </w:trPr>
        <w:tc>
          <w:tcPr>
            <w:tcW w:w="675" w:type="dxa"/>
            <w:vMerge/>
          </w:tcPr>
          <w:p w14:paraId="66F9D70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BAAA5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924B48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2F57D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34AC6E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14DC90B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36F091D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vMerge w:val="restart"/>
          </w:tcPr>
          <w:p w14:paraId="46177E8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E5D0AC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7468E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6E997F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770EE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4AF8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3F122CF8" w14:textId="77777777" w:rsidTr="00A0361F">
        <w:trPr>
          <w:trHeight w:val="330"/>
        </w:trPr>
        <w:tc>
          <w:tcPr>
            <w:tcW w:w="675" w:type="dxa"/>
            <w:vMerge/>
          </w:tcPr>
          <w:p w14:paraId="00269B6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24107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69957F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3D15F3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23DFCA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F96BDF7" w14:textId="77777777" w:rsidTr="00A0361F">
        <w:trPr>
          <w:trHeight w:val="207"/>
        </w:trPr>
        <w:tc>
          <w:tcPr>
            <w:tcW w:w="675" w:type="dxa"/>
            <w:vMerge/>
          </w:tcPr>
          <w:p w14:paraId="3753F69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26F5A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0AB3E3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7DC9E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8B840B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09CA93C" w14:textId="77777777" w:rsidTr="00A0361F">
        <w:trPr>
          <w:trHeight w:val="207"/>
        </w:trPr>
        <w:tc>
          <w:tcPr>
            <w:tcW w:w="675" w:type="dxa"/>
            <w:vMerge/>
          </w:tcPr>
          <w:p w14:paraId="2502634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A77D9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F8B2D0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4A5CF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4DCAB1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AAFE2EE" w14:textId="77777777" w:rsidTr="00A0361F">
        <w:trPr>
          <w:trHeight w:val="207"/>
        </w:trPr>
        <w:tc>
          <w:tcPr>
            <w:tcW w:w="675" w:type="dxa"/>
            <w:vMerge/>
          </w:tcPr>
          <w:p w14:paraId="251543D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BD7FE7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84A355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EDD64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C41283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A189FF" w14:textId="77777777" w:rsidR="003B52CC" w:rsidRPr="0005041E" w:rsidRDefault="003B52CC" w:rsidP="003B52C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837C4B2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E8197F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2CAF9428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66D38990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5C513AA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3343A3E9" w14:textId="77777777" w:rsidR="003B52CC" w:rsidRPr="0005041E" w:rsidRDefault="003B52CC" w:rsidP="003B52C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F3DE90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AE07A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67E36F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8D16C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AEC67F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01F4E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1D9BB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EC5643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60F72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B70B7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№5                                            «Площади фигур».</w:t>
      </w:r>
    </w:p>
    <w:p w14:paraId="169FF054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D383CF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1D746602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знания и умения применять при решении задач формулы площадей треугольника, параллелограмма, ромба, прямоугольника, квадрата, трапеции;</w:t>
      </w:r>
    </w:p>
    <w:p w14:paraId="157A0AF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рисунки по условию задачи;</w:t>
      </w:r>
    </w:p>
    <w:p w14:paraId="06041821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решение задачи.</w:t>
      </w:r>
    </w:p>
    <w:p w14:paraId="661E4E67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682CA648" w14:textId="77777777" w:rsidTr="00A0361F">
        <w:tc>
          <w:tcPr>
            <w:tcW w:w="9571" w:type="dxa"/>
          </w:tcPr>
          <w:p w14:paraId="33B2A9E6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073A1461" w14:textId="77777777" w:rsidTr="00A0361F">
        <w:tc>
          <w:tcPr>
            <w:tcW w:w="9571" w:type="dxa"/>
          </w:tcPr>
          <w:p w14:paraId="13F40E2C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1.Сторона параллелограмма равна 6 см, а высота, проведенная к этой стороне равна 5см. Найдите площадь параллелограмма</w:t>
            </w:r>
          </w:p>
          <w:p w14:paraId="14D064AF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2. Найдите высоту ромба, если его площадь равна 26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, а сторона 6,5 см.</w:t>
            </w:r>
          </w:p>
          <w:p w14:paraId="19B357FB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3.Разность оснований трапеции равна 6 см, а высота трапеции равна 8 см . Найдите основания трапеции, если ее площадь равна 56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.</w:t>
            </w:r>
          </w:p>
          <w:p w14:paraId="1042F9D3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4. Найдите сторону треугольника, если высота, опущенная на эту сторону, в 2 раза меньше нее, а площадь треугольника равна 64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476CB9F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5.Периметр параллелограмма равен 32 см. Найдите площадь параллелограмма, если один из углов на 60° больше прямого, а одна из сторон равна 6 см.</w:t>
            </w:r>
          </w:p>
          <w:p w14:paraId="0C6E86E7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64A758F" w14:textId="77777777" w:rsidTr="00A0361F">
        <w:tc>
          <w:tcPr>
            <w:tcW w:w="9571" w:type="dxa"/>
          </w:tcPr>
          <w:p w14:paraId="5A2C7327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</w:tc>
      </w:tr>
      <w:tr w:rsidR="003B52CC" w:rsidRPr="0005041E" w14:paraId="5F92A61B" w14:textId="77777777" w:rsidTr="00A0361F">
        <w:tc>
          <w:tcPr>
            <w:tcW w:w="9571" w:type="dxa"/>
          </w:tcPr>
          <w:p w14:paraId="218CD959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7B027A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1. Стороны параллелограмма равны 8 см и 5 см, а угол между ними равен 30° . Найдите площадь параллелограмма</w:t>
            </w:r>
          </w:p>
          <w:p w14:paraId="111ABF51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2. Найдите сторону ромба, если его площадь равна 12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а высота  2,4 см.</w:t>
            </w:r>
          </w:p>
          <w:p w14:paraId="4A2A345B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Высота трапеции равна 7 см, а одно из оснований в 5 раз больше другого. Найдите основания трапеции, если ее площадь равна 84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  <w:p w14:paraId="50276E29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Найдите высоту треугольника, если она в 4 раза больше стороны к которой проведена, а площадь треугольника равна 72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B9F257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Периметр параллелограмма равен 36 см. Найдите площадь параллелограмма, если один из углов на 60° меньше прямого, а высота равна 6 см.</w:t>
            </w:r>
          </w:p>
        </w:tc>
      </w:tr>
    </w:tbl>
    <w:p w14:paraId="17FB43FC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D6BDCC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01D460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3D3A0C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E8A9AA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C1A74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3B9522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D4E556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EDF9F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85A642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02F3F8A8" w14:textId="77777777" w:rsidTr="00A0361F">
        <w:tc>
          <w:tcPr>
            <w:tcW w:w="675" w:type="dxa"/>
          </w:tcPr>
          <w:p w14:paraId="5E48277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11ED2E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668CC2A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4113598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1E5D7A7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0330D1F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3DF8F4CE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6496E52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0BE2DD4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94F377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0EDDA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85AA70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C5F94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04136863" w14:textId="77777777" w:rsidTr="00A0361F">
        <w:trPr>
          <w:trHeight w:val="315"/>
        </w:trPr>
        <w:tc>
          <w:tcPr>
            <w:tcW w:w="675" w:type="dxa"/>
            <w:vMerge/>
          </w:tcPr>
          <w:p w14:paraId="12D45EC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844A6E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CC39EA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A9F8B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EB8013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D95C752" w14:textId="77777777" w:rsidTr="00A0361F">
        <w:trPr>
          <w:trHeight w:val="315"/>
        </w:trPr>
        <w:tc>
          <w:tcPr>
            <w:tcW w:w="675" w:type="dxa"/>
            <w:vMerge/>
          </w:tcPr>
          <w:p w14:paraId="7798436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5FA5E9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B6C921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2E64C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1DC5AD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EBEA3FF" w14:textId="77777777" w:rsidTr="00A0361F">
        <w:trPr>
          <w:trHeight w:val="420"/>
        </w:trPr>
        <w:tc>
          <w:tcPr>
            <w:tcW w:w="675" w:type="dxa"/>
            <w:vMerge w:val="restart"/>
          </w:tcPr>
          <w:p w14:paraId="160C46C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7003ACF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ромба.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80F387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F580F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760B6B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4DFBB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3B52CC" w:rsidRPr="0005041E" w14:paraId="26461AAA" w14:textId="77777777" w:rsidTr="00A0361F">
        <w:trPr>
          <w:trHeight w:val="211"/>
        </w:trPr>
        <w:tc>
          <w:tcPr>
            <w:tcW w:w="675" w:type="dxa"/>
            <w:vMerge/>
          </w:tcPr>
          <w:p w14:paraId="22A66C0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8BA5F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6A782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формулы площади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913DD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2FD9B9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0BDF1D0" w14:textId="77777777" w:rsidTr="00A0361F">
        <w:trPr>
          <w:trHeight w:val="409"/>
        </w:trPr>
        <w:tc>
          <w:tcPr>
            <w:tcW w:w="675" w:type="dxa"/>
            <w:vMerge/>
          </w:tcPr>
          <w:p w14:paraId="6A79B17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999130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07C626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выразить неизвестный элемент.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D8590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CDCE15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4FC958B" w14:textId="77777777" w:rsidTr="00A0361F">
        <w:trPr>
          <w:trHeight w:val="173"/>
        </w:trPr>
        <w:tc>
          <w:tcPr>
            <w:tcW w:w="675" w:type="dxa"/>
            <w:vMerge/>
          </w:tcPr>
          <w:p w14:paraId="41F2BAB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7F1C59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135F3C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D6869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9F6328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6660BB5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4901DA0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6716F56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6D1FBC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B4454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ED27BC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E24F2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04C77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1E3D4815" w14:textId="77777777" w:rsidTr="00A0361F">
        <w:trPr>
          <w:trHeight w:val="227"/>
        </w:trPr>
        <w:tc>
          <w:tcPr>
            <w:tcW w:w="675" w:type="dxa"/>
            <w:vMerge/>
          </w:tcPr>
          <w:p w14:paraId="03DBFDE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A8C7B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B02527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трапеции.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32214F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D8B25F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0C4F32B" w14:textId="77777777" w:rsidTr="00A0361F">
        <w:trPr>
          <w:trHeight w:val="275"/>
        </w:trPr>
        <w:tc>
          <w:tcPr>
            <w:tcW w:w="675" w:type="dxa"/>
            <w:vMerge/>
          </w:tcPr>
          <w:p w14:paraId="30031A0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20B6F6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BBE17A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9EACA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0524F9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6764AF0" w14:textId="77777777" w:rsidTr="00A0361F">
        <w:trPr>
          <w:trHeight w:val="275"/>
        </w:trPr>
        <w:tc>
          <w:tcPr>
            <w:tcW w:w="675" w:type="dxa"/>
            <w:vMerge/>
          </w:tcPr>
          <w:p w14:paraId="2EB1928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D4F6A6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AB2136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9F984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1A0F22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80F710C" w14:textId="77777777" w:rsidTr="00A0361F">
        <w:trPr>
          <w:trHeight w:val="275"/>
        </w:trPr>
        <w:tc>
          <w:tcPr>
            <w:tcW w:w="675" w:type="dxa"/>
            <w:vMerge/>
          </w:tcPr>
          <w:p w14:paraId="232596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04F6B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D7ADC3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60353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EE6D1E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DB20947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2370A2F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3327B94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5FB24A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B9979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0F9914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46988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5616B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7478E60A" w14:textId="77777777" w:rsidTr="00A0361F">
        <w:trPr>
          <w:trHeight w:val="300"/>
        </w:trPr>
        <w:tc>
          <w:tcPr>
            <w:tcW w:w="675" w:type="dxa"/>
            <w:vMerge/>
          </w:tcPr>
          <w:p w14:paraId="221AB5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5ACC96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0B7C16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48424E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C877AA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93ED50D" w14:textId="77777777" w:rsidTr="00A0361F">
        <w:trPr>
          <w:trHeight w:val="303"/>
        </w:trPr>
        <w:tc>
          <w:tcPr>
            <w:tcW w:w="675" w:type="dxa"/>
            <w:vMerge/>
          </w:tcPr>
          <w:p w14:paraId="5D1E0AF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8616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4DD8FE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2E732F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A9B0C9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2BA5881" w14:textId="77777777" w:rsidTr="00A0361F">
        <w:trPr>
          <w:trHeight w:val="303"/>
        </w:trPr>
        <w:tc>
          <w:tcPr>
            <w:tcW w:w="675" w:type="dxa"/>
            <w:vMerge/>
          </w:tcPr>
          <w:p w14:paraId="6A80162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EDFE7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EBA950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F4E02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B47F62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65A3A5D" w14:textId="77777777" w:rsidTr="00A0361F">
        <w:trPr>
          <w:trHeight w:val="223"/>
        </w:trPr>
        <w:tc>
          <w:tcPr>
            <w:tcW w:w="675" w:type="dxa"/>
            <w:vMerge/>
          </w:tcPr>
          <w:p w14:paraId="21E24B1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1689A3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4F0DB1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10DFA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D613C7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9DFCC6C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0E7DC90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0A967AE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9F4889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29D37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0A158C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D8F75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9554B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71EF6E93" w14:textId="77777777" w:rsidTr="00A0361F">
        <w:trPr>
          <w:trHeight w:val="175"/>
        </w:trPr>
        <w:tc>
          <w:tcPr>
            <w:tcW w:w="675" w:type="dxa"/>
            <w:vMerge/>
          </w:tcPr>
          <w:p w14:paraId="39B1F9D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BCA863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8B04E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4707F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B09CC4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581FA4F" w14:textId="77777777" w:rsidTr="00A0361F">
        <w:trPr>
          <w:trHeight w:val="207"/>
        </w:trPr>
        <w:tc>
          <w:tcPr>
            <w:tcW w:w="675" w:type="dxa"/>
            <w:vMerge/>
          </w:tcPr>
          <w:p w14:paraId="0971FE0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52C344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DE75C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05992B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75F13A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F180CAA" w14:textId="77777777" w:rsidTr="00A0361F">
        <w:trPr>
          <w:trHeight w:val="207"/>
        </w:trPr>
        <w:tc>
          <w:tcPr>
            <w:tcW w:w="675" w:type="dxa"/>
            <w:vMerge/>
          </w:tcPr>
          <w:p w14:paraId="266C803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7F9DD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9D61A9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C7E20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03652E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71D06AA" w14:textId="77777777" w:rsidTr="00A0361F">
        <w:trPr>
          <w:trHeight w:val="207"/>
        </w:trPr>
        <w:tc>
          <w:tcPr>
            <w:tcW w:w="675" w:type="dxa"/>
            <w:vMerge/>
          </w:tcPr>
          <w:p w14:paraId="78AAA2E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539881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B27798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6F1F3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60C762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957B9B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B3A699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2B0B2BC0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669A3B7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45E73DF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5340CD0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78064408" w14:textId="77777777" w:rsidR="003B52CC" w:rsidRPr="0005041E" w:rsidRDefault="003B52CC" w:rsidP="003B52CC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650FDDC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14:paraId="2CBCE97A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55A54A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№1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«Четырехугольники».</w:t>
      </w:r>
    </w:p>
    <w:p w14:paraId="7EB2FC05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7B3A7D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197F8BD4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знания и умения применять при решении задач свойства параллелограмма, ромба,         </w:t>
      </w:r>
    </w:p>
    <w:p w14:paraId="4D240341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  прямоугольника, квадрата;</w:t>
      </w:r>
    </w:p>
    <w:p w14:paraId="799DBA23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оформлять рисунки по условию задачи;</w:t>
      </w:r>
    </w:p>
    <w:p w14:paraId="32FAD5A4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оформлять решение задачи.</w:t>
      </w:r>
    </w:p>
    <w:p w14:paraId="5BE2B10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AEE33E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6C350C34" w14:textId="77777777" w:rsidTr="00A0361F">
        <w:tc>
          <w:tcPr>
            <w:tcW w:w="9571" w:type="dxa"/>
          </w:tcPr>
          <w:p w14:paraId="2A5078BF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565843CD" w14:textId="77777777" w:rsidTr="00A0361F">
        <w:tc>
          <w:tcPr>
            <w:tcW w:w="9571" w:type="dxa"/>
          </w:tcPr>
          <w:p w14:paraId="4A221868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Стороны параллелограмма 3 см и 5 см. Найдите периметр параллелограмма.</w:t>
            </w:r>
          </w:p>
          <w:p w14:paraId="190F2ED1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Один из углов ромба равен 48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Найти все углы ромба.</w:t>
            </w:r>
          </w:p>
          <w:p w14:paraId="7683C404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Биссектриса угла прямоугольника делит его  большую сторону на две части, каждая из которых равна 8 см. Найдите периметр прямоугольника.</w:t>
            </w:r>
          </w:p>
          <w:p w14:paraId="3803C138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Периметр ромба равен 80 см, один из углов равен 60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длину диагонали, противолежащей этому углу.</w:t>
            </w:r>
          </w:p>
          <w:p w14:paraId="03184D40" w14:textId="77777777" w:rsidR="003B52CC" w:rsidRPr="007015A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5.Докажите, что если диагонали ромба равны, то он является ромбом.</w:t>
            </w:r>
          </w:p>
        </w:tc>
      </w:tr>
      <w:tr w:rsidR="003B52CC" w:rsidRPr="0005041E" w14:paraId="632E8CCE" w14:textId="77777777" w:rsidTr="00A0361F">
        <w:tc>
          <w:tcPr>
            <w:tcW w:w="9571" w:type="dxa"/>
          </w:tcPr>
          <w:p w14:paraId="132DE81E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</w:tc>
      </w:tr>
      <w:tr w:rsidR="003B52CC" w:rsidRPr="0005041E" w14:paraId="1A2E6D03" w14:textId="77777777" w:rsidTr="00A0361F">
        <w:tc>
          <w:tcPr>
            <w:tcW w:w="9571" w:type="dxa"/>
          </w:tcPr>
          <w:p w14:paraId="0BDCA6BC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F5435B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1. Стороны параллелограмма 4 см и 7 см. Найдите периметр параллелограмма.</w:t>
            </w:r>
          </w:p>
          <w:p w14:paraId="1E25B15C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2. Один из углов параллелограмма  равен 48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Найти все углы параллелограмма .</w:t>
            </w:r>
          </w:p>
          <w:p w14:paraId="2711CBD9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3.Биссектриса угла прямоугольника делит его  большую сторону пополам, меньшая сторона равна 7 см. Найдите периметр прямоугольника.</w:t>
            </w:r>
          </w:p>
          <w:p w14:paraId="70C60ADD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4.Один из углов ромба равен 120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, а диагональ, исходящая из вершины этого угла равна 12см. Найдите периметр ромба.</w:t>
            </w:r>
          </w:p>
          <w:p w14:paraId="789BA19D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5.Докажите, что если диагонали прямоугольника перпендикулярны, то он является квадратом.</w:t>
            </w:r>
          </w:p>
          <w:p w14:paraId="05940271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18DC44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0EC6DDD2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386ED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01561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50B9DA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F69F97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550A9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843F8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864E34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72ECCA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F301A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93890A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5DB8398E" w14:textId="77777777" w:rsidTr="00A0361F">
        <w:tc>
          <w:tcPr>
            <w:tcW w:w="675" w:type="dxa"/>
          </w:tcPr>
          <w:p w14:paraId="35FCF38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4417C3B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5EBCCB8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0BD8D7C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18DAD00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1D6C45A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69917B96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7F84F7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2B13AC5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CC8618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параллелограмма.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512CB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B2C36D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40232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027C0FC0" w14:textId="77777777" w:rsidTr="00A0361F">
        <w:trPr>
          <w:trHeight w:val="306"/>
        </w:trPr>
        <w:tc>
          <w:tcPr>
            <w:tcW w:w="675" w:type="dxa"/>
            <w:vMerge/>
          </w:tcPr>
          <w:p w14:paraId="0D3F235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A3B0E5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6A18AE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периметра.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5B7AD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68474A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FCFDE6F" w14:textId="77777777" w:rsidTr="00A0361F">
        <w:trPr>
          <w:trHeight w:val="315"/>
        </w:trPr>
        <w:tc>
          <w:tcPr>
            <w:tcW w:w="675" w:type="dxa"/>
            <w:vMerge/>
          </w:tcPr>
          <w:p w14:paraId="6C74ED7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CC81C8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FBF79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54F47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A33C9C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DE9CFC9" w14:textId="77777777" w:rsidTr="00A0361F">
        <w:trPr>
          <w:trHeight w:val="229"/>
        </w:trPr>
        <w:tc>
          <w:tcPr>
            <w:tcW w:w="675" w:type="dxa"/>
            <w:vMerge w:val="restart"/>
          </w:tcPr>
          <w:p w14:paraId="549522C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 w:val="restart"/>
          </w:tcPr>
          <w:p w14:paraId="786375E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AAEB0F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свойств ромба.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C8381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E1DB3D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87EF0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25B29B0A" w14:textId="77777777" w:rsidTr="00A0361F">
        <w:trPr>
          <w:trHeight w:val="222"/>
        </w:trPr>
        <w:tc>
          <w:tcPr>
            <w:tcW w:w="675" w:type="dxa"/>
            <w:vMerge/>
          </w:tcPr>
          <w:p w14:paraId="7DD52F9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690222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27A172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свойств углов в ромбе.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D6A11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4EF91A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FF8C906" w14:textId="77777777" w:rsidTr="00A0361F">
        <w:trPr>
          <w:trHeight w:val="237"/>
        </w:trPr>
        <w:tc>
          <w:tcPr>
            <w:tcW w:w="675" w:type="dxa"/>
            <w:vMerge/>
          </w:tcPr>
          <w:p w14:paraId="4FF2A87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35FBA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10328E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1440DF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2AD8887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512F05C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1644D79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6A0E928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C17BEA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FABBD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F048AB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4A21A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FA3D6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439C1113" w14:textId="77777777" w:rsidTr="00A0361F">
        <w:trPr>
          <w:trHeight w:val="227"/>
        </w:trPr>
        <w:tc>
          <w:tcPr>
            <w:tcW w:w="675" w:type="dxa"/>
            <w:vMerge/>
          </w:tcPr>
          <w:p w14:paraId="029BE5F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D322A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BE64C2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041D9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1F087F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1D7A249" w14:textId="77777777" w:rsidTr="00A0361F">
        <w:trPr>
          <w:trHeight w:val="275"/>
        </w:trPr>
        <w:tc>
          <w:tcPr>
            <w:tcW w:w="675" w:type="dxa"/>
            <w:vMerge/>
          </w:tcPr>
          <w:p w14:paraId="5547EEA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39B53F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8F0CF4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углов, полученных при пересечении параллельных прямых секущей.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4D62A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8CED53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93B9CDA" w14:textId="77777777" w:rsidTr="00A0361F">
        <w:trPr>
          <w:trHeight w:val="275"/>
        </w:trPr>
        <w:tc>
          <w:tcPr>
            <w:tcW w:w="675" w:type="dxa"/>
            <w:vMerge/>
          </w:tcPr>
          <w:p w14:paraId="3879A09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D13759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E91D69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E1A74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ADA715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2AE46C8" w14:textId="77777777" w:rsidTr="00A0361F">
        <w:trPr>
          <w:trHeight w:val="275"/>
        </w:trPr>
        <w:tc>
          <w:tcPr>
            <w:tcW w:w="675" w:type="dxa"/>
            <w:vMerge/>
          </w:tcPr>
          <w:p w14:paraId="2EFD4D8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69346C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B0FE06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B2045D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023A64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7B7FDC2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52DE5CD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379BA8E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9AC4E4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4322B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49810D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CBB93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D3F0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183E68AD" w14:textId="77777777" w:rsidTr="00A0361F">
        <w:trPr>
          <w:trHeight w:val="300"/>
        </w:trPr>
        <w:tc>
          <w:tcPr>
            <w:tcW w:w="675" w:type="dxa"/>
            <w:vMerge/>
          </w:tcPr>
          <w:p w14:paraId="588ECBE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93026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73DB83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ромба и диагоналей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5D234B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0C3CEC3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440FAE0" w14:textId="77777777" w:rsidTr="00A0361F">
        <w:trPr>
          <w:trHeight w:val="303"/>
        </w:trPr>
        <w:tc>
          <w:tcPr>
            <w:tcW w:w="675" w:type="dxa"/>
            <w:vMerge/>
          </w:tcPr>
          <w:p w14:paraId="2D4269E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E5671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6B16CB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FA5B17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52968A3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9990E88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7BE56B9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2B5D88C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E54023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видов треугольников и их свойства.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E506D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844354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BDCAF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1FAF6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5063D255" w14:textId="77777777" w:rsidTr="00A0361F">
        <w:trPr>
          <w:trHeight w:val="330"/>
        </w:trPr>
        <w:tc>
          <w:tcPr>
            <w:tcW w:w="675" w:type="dxa"/>
            <w:vMerge/>
          </w:tcPr>
          <w:p w14:paraId="2FCF6AD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343C35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9A950F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и свойств квадрата.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932F2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1C85B4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E337109" w14:textId="77777777" w:rsidTr="00A0361F">
        <w:trPr>
          <w:trHeight w:val="207"/>
        </w:trPr>
        <w:tc>
          <w:tcPr>
            <w:tcW w:w="675" w:type="dxa"/>
            <w:vMerge/>
          </w:tcPr>
          <w:p w14:paraId="2088DC3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D754C4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7FC03E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2E930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67CB52C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8450D2" w14:textId="77777777" w:rsidR="003B52CC" w:rsidRPr="0005041E" w:rsidRDefault="003B52CC" w:rsidP="003B52CC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D1D4727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14:paraId="173F8C38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7BF30D4B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3651E4FE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7ECAA9BA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3FDE5362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31B888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8122C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1F2EC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52CBB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5DADC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E18383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7F241C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99391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30D970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12779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832796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927AC2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                                       «Трапеция. Средняя линия».</w:t>
      </w:r>
    </w:p>
    <w:p w14:paraId="037C5972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800C5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4F66E3C3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знания и умения применять при решении задач свойств средней линии;</w:t>
      </w:r>
    </w:p>
    <w:p w14:paraId="393C8E7A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знание и умение применять при решении задач свойства трапеции;</w:t>
      </w:r>
    </w:p>
    <w:p w14:paraId="6332A19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выполнять чертежи по условию задачи;</w:t>
      </w:r>
    </w:p>
    <w:p w14:paraId="286E957F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решение задачи.</w:t>
      </w:r>
    </w:p>
    <w:p w14:paraId="3569E8FA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2B57ED1B" w14:textId="77777777" w:rsidTr="00A0361F">
        <w:tc>
          <w:tcPr>
            <w:tcW w:w="9571" w:type="dxa"/>
          </w:tcPr>
          <w:p w14:paraId="3B1B8F5E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1FF8EFA7" w14:textId="77777777" w:rsidTr="00A0361F">
        <w:tc>
          <w:tcPr>
            <w:tcW w:w="9571" w:type="dxa"/>
          </w:tcPr>
          <w:p w14:paraId="672FE41F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4F65C2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1.В трапеции АВСД с основаниями АД и ВС. Угол В равен 100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остальные углы.</w:t>
            </w:r>
          </w:p>
          <w:p w14:paraId="07FF9DEB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4 см и 12 см. Найти среднюю линию трапеции.</w:t>
            </w:r>
          </w:p>
          <w:p w14:paraId="7459FD0F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3.Диагональ трапеции делит среднюю линию на отрезки 5см и 9 см. Найдите основания трапеции.</w:t>
            </w:r>
          </w:p>
          <w:p w14:paraId="3B4E2D99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треугольнике АВС АВ=10 см. Через точку К на стороне АВ проведена прямая КМ параллельно  АС, АК=5 см. Доказать, что ВМ=МС.</w:t>
            </w:r>
          </w:p>
          <w:p w14:paraId="413817E1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перпендикулярны, то середины его сторон являются вершинами прямоугольника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2CC" w:rsidRPr="0005041E" w14:paraId="46A28698" w14:textId="77777777" w:rsidTr="00A0361F">
        <w:tc>
          <w:tcPr>
            <w:tcW w:w="9571" w:type="dxa"/>
          </w:tcPr>
          <w:p w14:paraId="2C0E9623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II вариант.</w:t>
            </w:r>
          </w:p>
        </w:tc>
      </w:tr>
      <w:tr w:rsidR="003B52CC" w:rsidRPr="0005041E" w14:paraId="4D6610CA" w14:textId="77777777" w:rsidTr="00A0361F">
        <w:tc>
          <w:tcPr>
            <w:tcW w:w="9571" w:type="dxa"/>
          </w:tcPr>
          <w:p w14:paraId="641252CD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FF7DA8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 В трапеции АВСД с основаниями АД и ВС. Угол А равен 40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 Найдите остальные углы.</w:t>
            </w:r>
          </w:p>
          <w:p w14:paraId="3D84612F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7 см и 15 см. Найти среднюю линию трапеции.</w:t>
            </w:r>
          </w:p>
          <w:p w14:paraId="1A912909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Основания трапеции равны 8 см и 14 см. Найдите отрезки, на которые диагональ трапеции делит среднюю линию.</w:t>
            </w:r>
          </w:p>
          <w:p w14:paraId="4DDFF36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треугольнике АВС ВС=8 см. Через точку Е на стороне ВС проведена прямая ДЕ параллельно  АС, ЕС=4 см.. Доказать, что АД=ВД.</w:t>
            </w:r>
          </w:p>
          <w:p w14:paraId="23893B37" w14:textId="77777777" w:rsidR="003B52CC" w:rsidRPr="0005041E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равны, то середины его сторон являются вершинами ромба.</w:t>
            </w:r>
          </w:p>
          <w:p w14:paraId="62B1786E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9F06BF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72D2C6C5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20574C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C1CF75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4094F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9FC349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3B583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27554F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352256E7" w14:textId="77777777" w:rsidTr="00A0361F">
        <w:tc>
          <w:tcPr>
            <w:tcW w:w="675" w:type="dxa"/>
          </w:tcPr>
          <w:p w14:paraId="67006EB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6A388F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1AC95D1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3A04350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4E7273C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17D0824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200335FF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016C9A7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3E6F543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Трапеция.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FFEEBF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B05A0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57B51F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04D8E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5D8732B2" w14:textId="77777777" w:rsidTr="00A0361F">
        <w:trPr>
          <w:trHeight w:val="269"/>
        </w:trPr>
        <w:tc>
          <w:tcPr>
            <w:tcW w:w="675" w:type="dxa"/>
            <w:vMerge/>
          </w:tcPr>
          <w:p w14:paraId="363B441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AAEFE2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6588D3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2F0EB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E53523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44FAF1A" w14:textId="77777777" w:rsidTr="00A0361F">
        <w:trPr>
          <w:trHeight w:val="159"/>
        </w:trPr>
        <w:tc>
          <w:tcPr>
            <w:tcW w:w="675" w:type="dxa"/>
            <w:vMerge/>
          </w:tcPr>
          <w:p w14:paraId="26B0C19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FF790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4D3AE3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CFE45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D781F2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3F9AB51" w14:textId="77777777" w:rsidTr="00A0361F">
        <w:trPr>
          <w:trHeight w:val="230"/>
        </w:trPr>
        <w:tc>
          <w:tcPr>
            <w:tcW w:w="675" w:type="dxa"/>
            <w:vMerge w:val="restart"/>
          </w:tcPr>
          <w:p w14:paraId="1FFD381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505C797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6AC477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формулы средней линии.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3E380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FF9682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1D455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34A29D6D" w14:textId="77777777" w:rsidTr="00A0361F">
        <w:trPr>
          <w:trHeight w:val="263"/>
        </w:trPr>
        <w:tc>
          <w:tcPr>
            <w:tcW w:w="675" w:type="dxa"/>
            <w:vMerge/>
          </w:tcPr>
          <w:p w14:paraId="5C2E096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D2ACEF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E52B5D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15F5E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3879D1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269D1EF" w14:textId="77777777" w:rsidTr="00A0361F">
        <w:trPr>
          <w:trHeight w:val="269"/>
        </w:trPr>
        <w:tc>
          <w:tcPr>
            <w:tcW w:w="675" w:type="dxa"/>
            <w:vMerge/>
          </w:tcPr>
          <w:p w14:paraId="5D7E343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A6F99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9C262F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5A4A6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FE6557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8A9BB2C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00A7828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35478AE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4A87E3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FDB43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5F8849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02FFF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23636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65ACFE67" w14:textId="77777777" w:rsidTr="00A0361F">
        <w:trPr>
          <w:trHeight w:val="227"/>
        </w:trPr>
        <w:tc>
          <w:tcPr>
            <w:tcW w:w="675" w:type="dxa"/>
            <w:vMerge/>
          </w:tcPr>
          <w:p w14:paraId="227E917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C9EDC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579CC9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свойств средней линии.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AA4B7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3C1DFE2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A067D59" w14:textId="77777777" w:rsidTr="00A0361F">
        <w:trPr>
          <w:trHeight w:val="275"/>
        </w:trPr>
        <w:tc>
          <w:tcPr>
            <w:tcW w:w="675" w:type="dxa"/>
            <w:vMerge/>
          </w:tcPr>
          <w:p w14:paraId="38A8B18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AAE4D8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BE1C9B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04C48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41F5493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14711B7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6603AC4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35F4FDD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2BA8649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BE50F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834371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33669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F4AAB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7E211B56" w14:textId="77777777" w:rsidTr="00A0361F">
        <w:trPr>
          <w:trHeight w:val="300"/>
        </w:trPr>
        <w:tc>
          <w:tcPr>
            <w:tcW w:w="675" w:type="dxa"/>
            <w:vMerge/>
          </w:tcPr>
          <w:p w14:paraId="0E7F79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B60B7F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7F236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теоремы Фалеса.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07DECA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19EB978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0A11DA3" w14:textId="77777777" w:rsidTr="00A0361F">
        <w:trPr>
          <w:trHeight w:val="303"/>
        </w:trPr>
        <w:tc>
          <w:tcPr>
            <w:tcW w:w="675" w:type="dxa"/>
            <w:vMerge/>
          </w:tcPr>
          <w:p w14:paraId="5722B7C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9F0A80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06BF05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F0DA0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4DE8375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3C7D4DF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1FFAE62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vMerge w:val="restart"/>
          </w:tcPr>
          <w:p w14:paraId="775C749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0F2439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18A7B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1E5F9F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B3F35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C272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6 баллов</w:t>
            </w:r>
          </w:p>
        </w:tc>
      </w:tr>
      <w:tr w:rsidR="003B52CC" w:rsidRPr="0005041E" w14:paraId="17FD3C63" w14:textId="77777777" w:rsidTr="00A0361F">
        <w:trPr>
          <w:trHeight w:val="330"/>
        </w:trPr>
        <w:tc>
          <w:tcPr>
            <w:tcW w:w="675" w:type="dxa"/>
            <w:vMerge/>
          </w:tcPr>
          <w:p w14:paraId="443E3B9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80DBC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47B7B6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3983F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988965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5B86FB3" w14:textId="77777777" w:rsidTr="00A0361F">
        <w:trPr>
          <w:trHeight w:val="330"/>
        </w:trPr>
        <w:tc>
          <w:tcPr>
            <w:tcW w:w="675" w:type="dxa"/>
            <w:vMerge/>
          </w:tcPr>
          <w:p w14:paraId="69026A3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CB0DDE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83DA34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Логичность рассуждений.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AEF6F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7645902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D209FE0" w14:textId="77777777" w:rsidTr="00A0361F">
        <w:trPr>
          <w:trHeight w:val="207"/>
        </w:trPr>
        <w:tc>
          <w:tcPr>
            <w:tcW w:w="675" w:type="dxa"/>
            <w:vMerge/>
          </w:tcPr>
          <w:p w14:paraId="6FA21B2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F80A3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EADE88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BE747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7587930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A24BE3" w14:textId="77777777" w:rsidR="003B52CC" w:rsidRPr="0005041E" w:rsidRDefault="003B52CC" w:rsidP="003B52CC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8461284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3411DA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341A94DD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7ACDA0EC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3DA3783E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4348BBC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580E7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30CBC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60FC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98C6A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0A8BEC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A6DBF6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5156B0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77948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8AAD62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A390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D9C23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FD870F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332FA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B8E8E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CB8C81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DA1F9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B6922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FCFF7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«Теорема Пифагора».</w:t>
      </w:r>
    </w:p>
    <w:p w14:paraId="17E04D79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08D002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5420A748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знания и умения применять при решении задач теорему Пифагора </w:t>
      </w:r>
    </w:p>
    <w:p w14:paraId="03BE44B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знание и умение применять при решении задач определения синуса, косинуса  острого угла прямоугольного треугольника;</w:t>
      </w:r>
    </w:p>
    <w:p w14:paraId="355F9007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виды треугольников (равнобедренный, равносторонний) и их свойства;</w:t>
      </w:r>
    </w:p>
    <w:p w14:paraId="2E252B12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виды трапеций и их свойства;</w:t>
      </w:r>
    </w:p>
    <w:p w14:paraId="62F212CD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выполнять чертеж  по условию задачи;</w:t>
      </w:r>
    </w:p>
    <w:p w14:paraId="7BC82453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09F81A11" w14:textId="77777777" w:rsidTr="00A0361F">
        <w:tc>
          <w:tcPr>
            <w:tcW w:w="9571" w:type="dxa"/>
          </w:tcPr>
          <w:p w14:paraId="48268CE5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7B01CB87" w14:textId="77777777" w:rsidTr="00A0361F">
        <w:tc>
          <w:tcPr>
            <w:tcW w:w="9571" w:type="dxa"/>
          </w:tcPr>
          <w:p w14:paraId="0E0CAEBC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980A6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.Катеты прямоугольного треугольника 6 см и 8 см. Найдите гипотенузу.</w:t>
            </w:r>
          </w:p>
          <w:p w14:paraId="3ED33242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12 см, один из катетов 9 см. Найдите синус противолежащего угла. </w:t>
            </w:r>
          </w:p>
          <w:p w14:paraId="473BF3F4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равностороннего треугольника равен 12 см.Найдите высоту треугольника.</w:t>
            </w:r>
          </w:p>
          <w:p w14:paraId="620AB9A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катеты равнобедренного прямоугольного треугольника, гипотенуза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√2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14:paraId="5080DF42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Основание прямоугольной трапеции равны 2 см и 10 см, а боковые стороны относятся как 3:5. Найдите периметр трапеции.</w:t>
            </w:r>
          </w:p>
        </w:tc>
      </w:tr>
      <w:tr w:rsidR="003B52CC" w:rsidRPr="0005041E" w14:paraId="2BBFF48D" w14:textId="77777777" w:rsidTr="00A0361F">
        <w:tc>
          <w:tcPr>
            <w:tcW w:w="9571" w:type="dxa"/>
          </w:tcPr>
          <w:p w14:paraId="0EE9F11B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  <w:p w14:paraId="3FD36469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52CC" w:rsidRPr="0005041E" w14:paraId="68C70FF9" w14:textId="77777777" w:rsidTr="00A0361F">
        <w:tc>
          <w:tcPr>
            <w:tcW w:w="9571" w:type="dxa"/>
          </w:tcPr>
          <w:p w14:paraId="7E1587FB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0EA252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Гипотенуза прямоугольного треугольника равна 15 см, один из катетов 9 см. Найдите второй катет. </w:t>
            </w:r>
          </w:p>
          <w:p w14:paraId="1B75DA44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10 см, один из катетов 8 см. Найдите косинус прилежащего угла. </w:t>
            </w:r>
          </w:p>
          <w:p w14:paraId="13431834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ромба равен 20см. Одна из диагоналей равна 8см. Найдите вторую диагональ ромба.</w:t>
            </w:r>
          </w:p>
          <w:p w14:paraId="100450E5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сторону квадрата,  диагональ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√8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14:paraId="10A0180B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Основания равнобокой трапеции равны 8 см и 16 см, а боковая сторона относится к высоте как 5:3. Найдите периметр трапеции.</w:t>
            </w:r>
          </w:p>
        </w:tc>
      </w:tr>
    </w:tbl>
    <w:p w14:paraId="37BCA337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5ACE5410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BD6E9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F06E1B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BCC3E4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B409F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EF87E0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6F02516A" w14:textId="77777777" w:rsidTr="00A0361F">
        <w:tc>
          <w:tcPr>
            <w:tcW w:w="675" w:type="dxa"/>
          </w:tcPr>
          <w:p w14:paraId="203C5DD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46E9B7A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0F388A9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0729B0C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656F87A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02B4D9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708AAF82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46FA50E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0BFEDFB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BD9975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8EF9D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913407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9BDD6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3B52CC" w:rsidRPr="0005041E" w14:paraId="6498543A" w14:textId="77777777" w:rsidTr="00A0361F">
        <w:trPr>
          <w:trHeight w:val="315"/>
        </w:trPr>
        <w:tc>
          <w:tcPr>
            <w:tcW w:w="675" w:type="dxa"/>
            <w:vMerge/>
          </w:tcPr>
          <w:p w14:paraId="137BF34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531D28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3663AB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 теорему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6743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B061D2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583D29F" w14:textId="77777777" w:rsidTr="00A0361F">
        <w:trPr>
          <w:trHeight w:val="311"/>
        </w:trPr>
        <w:tc>
          <w:tcPr>
            <w:tcW w:w="675" w:type="dxa"/>
            <w:vMerge/>
          </w:tcPr>
          <w:p w14:paraId="42E41BC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40B3C1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0C6C0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98710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C34ED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DC3C27C" w14:textId="77777777" w:rsidTr="00A0361F">
        <w:trPr>
          <w:trHeight w:val="278"/>
        </w:trPr>
        <w:tc>
          <w:tcPr>
            <w:tcW w:w="675" w:type="dxa"/>
            <w:vMerge/>
          </w:tcPr>
          <w:p w14:paraId="1D33E79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B477C4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078223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4564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62F40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3BB3144" w14:textId="77777777" w:rsidTr="00A0361F">
        <w:trPr>
          <w:trHeight w:val="420"/>
        </w:trPr>
        <w:tc>
          <w:tcPr>
            <w:tcW w:w="675" w:type="dxa"/>
            <w:vMerge w:val="restart"/>
          </w:tcPr>
          <w:p w14:paraId="3A09056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07224CD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9EB967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F77D4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A8E4C9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1DD68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5E153327" w14:textId="77777777" w:rsidTr="00A0361F">
        <w:trPr>
          <w:trHeight w:val="409"/>
        </w:trPr>
        <w:tc>
          <w:tcPr>
            <w:tcW w:w="675" w:type="dxa"/>
            <w:vMerge/>
          </w:tcPr>
          <w:p w14:paraId="5F5DB0B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851C42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3DF24A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определения синуса (ко-синуса) острого угла прямоуголь-ного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28DC04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3166B0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FD21D94" w14:textId="77777777" w:rsidTr="00A0361F">
        <w:trPr>
          <w:trHeight w:val="192"/>
        </w:trPr>
        <w:tc>
          <w:tcPr>
            <w:tcW w:w="675" w:type="dxa"/>
            <w:vMerge/>
          </w:tcPr>
          <w:p w14:paraId="6E584BD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C6152F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CB79C1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EB6B6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4843AD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BF09CA6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0AC577B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548F06E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E0931E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CB235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9166BB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2FE39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39E41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6B3938D4" w14:textId="77777777" w:rsidTr="00A0361F">
        <w:trPr>
          <w:trHeight w:val="227"/>
        </w:trPr>
        <w:tc>
          <w:tcPr>
            <w:tcW w:w="675" w:type="dxa"/>
            <w:vMerge/>
          </w:tcPr>
          <w:p w14:paraId="58B6790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B4DCA9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2622D3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ромба (равностороннего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6E7F7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91CA6D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ACF161F" w14:textId="77777777" w:rsidTr="00A0361F">
        <w:trPr>
          <w:trHeight w:val="275"/>
        </w:trPr>
        <w:tc>
          <w:tcPr>
            <w:tcW w:w="675" w:type="dxa"/>
            <w:vMerge/>
          </w:tcPr>
          <w:p w14:paraId="0D461C1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B0A0F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41BA17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0EDAA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BE712F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1EBC4EC" w14:textId="77777777" w:rsidTr="00A0361F">
        <w:trPr>
          <w:trHeight w:val="275"/>
        </w:trPr>
        <w:tc>
          <w:tcPr>
            <w:tcW w:w="675" w:type="dxa"/>
            <w:vMerge/>
          </w:tcPr>
          <w:p w14:paraId="75908A4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516096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974A4F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EA6A8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E06B21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0705D18" w14:textId="77777777" w:rsidTr="00A0361F">
        <w:trPr>
          <w:trHeight w:val="275"/>
        </w:trPr>
        <w:tc>
          <w:tcPr>
            <w:tcW w:w="675" w:type="dxa"/>
            <w:vMerge/>
          </w:tcPr>
          <w:p w14:paraId="0CEE690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3FFC7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EC57A0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8E6869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EC5AC5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3DA97DC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31B0280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4DFB706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212EDB0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35587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88FE42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2FE5F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5E0B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79450871" w14:textId="77777777" w:rsidTr="00A0361F">
        <w:trPr>
          <w:trHeight w:val="300"/>
        </w:trPr>
        <w:tc>
          <w:tcPr>
            <w:tcW w:w="675" w:type="dxa"/>
            <w:vMerge/>
          </w:tcPr>
          <w:p w14:paraId="0400A26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63D85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C70141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квадрата (равнобедренного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BEB76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98FB5F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E60961E" w14:textId="77777777" w:rsidTr="00A0361F">
        <w:trPr>
          <w:trHeight w:val="303"/>
        </w:trPr>
        <w:tc>
          <w:tcPr>
            <w:tcW w:w="675" w:type="dxa"/>
            <w:vMerge/>
          </w:tcPr>
          <w:p w14:paraId="6861C1F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95B4F1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EF5F2D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71A82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F4D952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623188E" w14:textId="77777777" w:rsidTr="00A0361F">
        <w:trPr>
          <w:trHeight w:val="303"/>
        </w:trPr>
        <w:tc>
          <w:tcPr>
            <w:tcW w:w="675" w:type="dxa"/>
            <w:vMerge/>
          </w:tcPr>
          <w:p w14:paraId="3A6BF4B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A97AE9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812248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10666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F352D9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39748CC" w14:textId="77777777" w:rsidTr="00A0361F">
        <w:trPr>
          <w:trHeight w:val="303"/>
        </w:trPr>
        <w:tc>
          <w:tcPr>
            <w:tcW w:w="675" w:type="dxa"/>
            <w:vMerge/>
          </w:tcPr>
          <w:p w14:paraId="7B71CEA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110EE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1752C5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33454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4F55A5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DDFA5F0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5DD06C6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1FDAE73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BE5B76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B98C4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747AA4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5B625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D9996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6D1B8FB0" w14:textId="77777777" w:rsidTr="00A0361F">
        <w:trPr>
          <w:trHeight w:val="330"/>
        </w:trPr>
        <w:tc>
          <w:tcPr>
            <w:tcW w:w="675" w:type="dxa"/>
            <w:vMerge/>
          </w:tcPr>
          <w:p w14:paraId="07EDE30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C2A1F6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702EF2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9CC0D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69F01F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ED2725B" w14:textId="77777777" w:rsidTr="00A0361F">
        <w:trPr>
          <w:trHeight w:val="207"/>
        </w:trPr>
        <w:tc>
          <w:tcPr>
            <w:tcW w:w="675" w:type="dxa"/>
            <w:vMerge/>
          </w:tcPr>
          <w:p w14:paraId="556431C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FD7377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E77168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A8650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C37AC1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806D3FB" w14:textId="77777777" w:rsidTr="00A0361F">
        <w:trPr>
          <w:trHeight w:val="207"/>
        </w:trPr>
        <w:tc>
          <w:tcPr>
            <w:tcW w:w="675" w:type="dxa"/>
            <w:vMerge/>
          </w:tcPr>
          <w:p w14:paraId="7A79F22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34B03D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FDEB10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3B6C8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BBE8BD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E080D3E" w14:textId="77777777" w:rsidTr="00A0361F">
        <w:trPr>
          <w:trHeight w:val="207"/>
        </w:trPr>
        <w:tc>
          <w:tcPr>
            <w:tcW w:w="675" w:type="dxa"/>
            <w:vMerge/>
          </w:tcPr>
          <w:p w14:paraId="08FEEBD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6A9B48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77E6AD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D599D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87C92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F0EF59" w14:textId="77777777" w:rsidR="003B52CC" w:rsidRPr="0005041E" w:rsidRDefault="003B52CC" w:rsidP="003B52C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71AEB7E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EC9298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464AD0F9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3F3FAB6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089EC10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4D5F9E4E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848E6B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C89050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553AFB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C49AE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787DF2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846C75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41792E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D2A7CA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№4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</w:p>
    <w:p w14:paraId="037BC53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«Соотношение между сторонами и углами в прямоугольном треугольнике».</w:t>
      </w:r>
    </w:p>
    <w:p w14:paraId="3E49270B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6BB1F5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1996B921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знания и умения применять при решении задач соотношения между сторонами и                      углами в прямоугольном треугольнике; </w:t>
      </w:r>
    </w:p>
    <w:p w14:paraId="4648F883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рисунки по условию задачи;</w:t>
      </w:r>
    </w:p>
    <w:p w14:paraId="7872850A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6EE51962" w14:textId="77777777" w:rsidTr="00A0361F">
        <w:tc>
          <w:tcPr>
            <w:tcW w:w="9571" w:type="dxa"/>
          </w:tcPr>
          <w:p w14:paraId="5C66CD76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2DE625C5" w14:textId="77777777" w:rsidTr="00A0361F">
        <w:tc>
          <w:tcPr>
            <w:tcW w:w="9571" w:type="dxa"/>
          </w:tcPr>
          <w:p w14:paraId="660BA58F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 треугольнике  АВС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А=30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ВС.</w:t>
            </w:r>
          </w:p>
          <w:p w14:paraId="67DB3A96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14:paraId="60636BF3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 Из точки, не лежащей на данной прямой, проведены перпендикуляр и наклонная к прямой. Длина перпендикуляра 24 см, а наклонная длиной 25 см.  Найдите периметр, образованного треугольника.</w:t>
            </w:r>
          </w:p>
          <w:p w14:paraId="613132D9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прямоугольном треугольнике гипотенуза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см, один из катетов равен 4 см. Найдите второй катет и острые углы.</w:t>
            </w:r>
          </w:p>
          <w:p w14:paraId="3778AC6A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5.Диагональ прямоугольной трапеции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 и делит трапецию на два равнобедренных прямоугольных треугольников. Найдите стороны и острый угол трапеции.</w:t>
            </w:r>
          </w:p>
          <w:p w14:paraId="2B7B2278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DEA6221" w14:textId="77777777" w:rsidTr="00A0361F">
        <w:tc>
          <w:tcPr>
            <w:tcW w:w="9571" w:type="dxa"/>
          </w:tcPr>
          <w:p w14:paraId="7143B7AD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</w:tc>
      </w:tr>
      <w:tr w:rsidR="003B52CC" w:rsidRPr="0005041E" w14:paraId="093CACC1" w14:textId="77777777" w:rsidTr="00A0361F">
        <w:tc>
          <w:tcPr>
            <w:tcW w:w="9571" w:type="dxa"/>
          </w:tcPr>
          <w:p w14:paraId="33C3769D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AA2AB7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 треугольнике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В=45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АС.</w:t>
            </w:r>
          </w:p>
          <w:p w14:paraId="5735ABD6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14:paraId="410E063C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Из точки, не лежащей на данной прямой, проведены перпендикуляр и наклонная к прямой. Длина наклонной 26 см. Проекция наклонной на данную прямую равна 10 см. Найдите периметр, образованного треугольника.</w:t>
            </w:r>
          </w:p>
          <w:p w14:paraId="52120F4D" w14:textId="77777777" w:rsidR="003B52CC" w:rsidRDefault="003B52CC" w:rsidP="00A036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прямоугольном треугольнике гипотенуза равна 2 см, один из катетов равен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второй катет и острые углы.</w:t>
            </w:r>
          </w:p>
          <w:p w14:paraId="19E1DF35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Высоты равнобокой делят ее на квадрат и два равнобедренных треугольника. Боковая сторона трапеции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основания трапеции и тупой угол.</w:t>
            </w:r>
          </w:p>
        </w:tc>
      </w:tr>
    </w:tbl>
    <w:p w14:paraId="77BC19F0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063C0460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8097D6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4DD917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8E13DB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9CA3DB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6E698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3111CD36" w14:textId="77777777" w:rsidTr="00A0361F">
        <w:tc>
          <w:tcPr>
            <w:tcW w:w="675" w:type="dxa"/>
          </w:tcPr>
          <w:p w14:paraId="40092D7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3B22C6D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4032E2F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7B394AA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5FF1183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3F3A0D0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0FE4C525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12FA4F0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27B6CB8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AAA1FC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синуса (косинуса) острого угла прямоугольного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910DA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6C6622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B0C79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3B52CC" w:rsidRPr="0005041E" w14:paraId="43FBCCF0" w14:textId="77777777" w:rsidTr="00A0361F">
        <w:trPr>
          <w:trHeight w:val="175"/>
        </w:trPr>
        <w:tc>
          <w:tcPr>
            <w:tcW w:w="675" w:type="dxa"/>
            <w:vMerge/>
          </w:tcPr>
          <w:p w14:paraId="566BCA2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036E60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52271C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74C39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B7FE18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1029D1F" w14:textId="77777777" w:rsidTr="00A0361F">
        <w:trPr>
          <w:trHeight w:val="166"/>
        </w:trPr>
        <w:tc>
          <w:tcPr>
            <w:tcW w:w="675" w:type="dxa"/>
            <w:vMerge/>
          </w:tcPr>
          <w:p w14:paraId="2DF1E54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3F6E489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1AA37A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250FD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ADDFB6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83E02E3" w14:textId="77777777" w:rsidTr="00A0361F">
        <w:trPr>
          <w:trHeight w:val="297"/>
        </w:trPr>
        <w:tc>
          <w:tcPr>
            <w:tcW w:w="675" w:type="dxa"/>
            <w:vMerge/>
          </w:tcPr>
          <w:p w14:paraId="6C528E0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61F34E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63D48B9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1BD3F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EA0C1F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95071A5" w14:textId="77777777" w:rsidTr="00A0361F">
        <w:trPr>
          <w:trHeight w:val="420"/>
        </w:trPr>
        <w:tc>
          <w:tcPr>
            <w:tcW w:w="675" w:type="dxa"/>
            <w:vMerge w:val="restart"/>
          </w:tcPr>
          <w:p w14:paraId="3E01965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5DF1FD5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791F6F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определения синуса (косинуса) острого угла прямоугольного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BBFFD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85328C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74806843" w14:textId="77777777" w:rsidTr="00A0361F">
        <w:trPr>
          <w:trHeight w:val="188"/>
        </w:trPr>
        <w:tc>
          <w:tcPr>
            <w:tcW w:w="675" w:type="dxa"/>
            <w:vMerge/>
          </w:tcPr>
          <w:p w14:paraId="4E24C3D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37A2DC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13C06B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угол.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DB3E7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3F8A28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1B0F57B" w14:textId="77777777" w:rsidTr="00A0361F">
        <w:trPr>
          <w:trHeight w:val="191"/>
        </w:trPr>
        <w:tc>
          <w:tcPr>
            <w:tcW w:w="675" w:type="dxa"/>
            <w:vMerge/>
          </w:tcPr>
          <w:p w14:paraId="7D2CD44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BD80D5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A84BE4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185D8A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6D482F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8CDABDA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1CC6340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7AC7E06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0F8B368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07993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E8E87A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F82C3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C4827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44B496B4" w14:textId="77777777" w:rsidTr="00A0361F">
        <w:trPr>
          <w:trHeight w:val="227"/>
        </w:trPr>
        <w:tc>
          <w:tcPr>
            <w:tcW w:w="675" w:type="dxa"/>
            <w:vMerge/>
          </w:tcPr>
          <w:p w14:paraId="3546B2D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48E55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B92E34B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наклонной, перпендикуляра, проекции.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D26800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9094BF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699EE45" w14:textId="77777777" w:rsidTr="00A0361F">
        <w:trPr>
          <w:trHeight w:val="275"/>
        </w:trPr>
        <w:tc>
          <w:tcPr>
            <w:tcW w:w="675" w:type="dxa"/>
            <w:vMerge/>
          </w:tcPr>
          <w:p w14:paraId="5F064BE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F9AFF4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84084F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39AB5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56FA1A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9EAF481" w14:textId="77777777" w:rsidTr="00A0361F">
        <w:trPr>
          <w:trHeight w:val="275"/>
        </w:trPr>
        <w:tc>
          <w:tcPr>
            <w:tcW w:w="675" w:type="dxa"/>
            <w:vMerge/>
          </w:tcPr>
          <w:p w14:paraId="2A569C0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7AD16B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64CE6E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4250B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E1FED9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BEFDC2F" w14:textId="77777777" w:rsidTr="00A0361F">
        <w:trPr>
          <w:trHeight w:val="275"/>
        </w:trPr>
        <w:tc>
          <w:tcPr>
            <w:tcW w:w="675" w:type="dxa"/>
            <w:vMerge/>
          </w:tcPr>
          <w:p w14:paraId="15B2BE4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3958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3FFF40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4271C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91313E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3B6449C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3BDEF1A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72E99A2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6CC18D3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E108E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A2067B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383F8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EA331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55FFE232" w14:textId="77777777" w:rsidTr="00A0361F">
        <w:trPr>
          <w:trHeight w:val="300"/>
        </w:trPr>
        <w:tc>
          <w:tcPr>
            <w:tcW w:w="675" w:type="dxa"/>
            <w:vMerge/>
          </w:tcPr>
          <w:p w14:paraId="2272CCF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2D233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3AC39B6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2EE15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E86D75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83A8726" w14:textId="77777777" w:rsidTr="00A0361F">
        <w:trPr>
          <w:trHeight w:val="303"/>
        </w:trPr>
        <w:tc>
          <w:tcPr>
            <w:tcW w:w="675" w:type="dxa"/>
            <w:vMerge/>
          </w:tcPr>
          <w:p w14:paraId="54957DD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6098D9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78A276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15BDA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3F19B4D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4DC17A0" w14:textId="77777777" w:rsidTr="00A0361F">
        <w:trPr>
          <w:trHeight w:val="303"/>
        </w:trPr>
        <w:tc>
          <w:tcPr>
            <w:tcW w:w="675" w:type="dxa"/>
            <w:vMerge/>
          </w:tcPr>
          <w:p w14:paraId="585F92B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8D905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2E7231D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3ACA4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26EEF3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9749D2C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3A833EA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5806677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8BB932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07FF2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0D359E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2D90C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17ADD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4D492D34" w14:textId="77777777" w:rsidTr="00A0361F">
        <w:trPr>
          <w:trHeight w:val="330"/>
        </w:trPr>
        <w:tc>
          <w:tcPr>
            <w:tcW w:w="675" w:type="dxa"/>
            <w:vMerge/>
          </w:tcPr>
          <w:p w14:paraId="59BE5DD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722545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B0BAFD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663B6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F01A5F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44FFD796" w14:textId="77777777" w:rsidTr="00A0361F">
        <w:trPr>
          <w:trHeight w:val="207"/>
        </w:trPr>
        <w:tc>
          <w:tcPr>
            <w:tcW w:w="675" w:type="dxa"/>
            <w:vMerge/>
          </w:tcPr>
          <w:p w14:paraId="0B58056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AD2F36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9D1048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2A83CF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B36810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092B9E4" w14:textId="77777777" w:rsidTr="00A0361F">
        <w:trPr>
          <w:trHeight w:val="207"/>
        </w:trPr>
        <w:tc>
          <w:tcPr>
            <w:tcW w:w="675" w:type="dxa"/>
            <w:vMerge/>
          </w:tcPr>
          <w:p w14:paraId="25FE664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A5B53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F24C9A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58F5F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CE1E17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0A32693" w14:textId="77777777" w:rsidTr="00A0361F">
        <w:trPr>
          <w:trHeight w:val="207"/>
        </w:trPr>
        <w:tc>
          <w:tcPr>
            <w:tcW w:w="675" w:type="dxa"/>
            <w:vMerge/>
          </w:tcPr>
          <w:p w14:paraId="37F233C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1B8110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D7165C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5A33E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986BA3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0BB7A3" w14:textId="77777777" w:rsidR="003B52CC" w:rsidRPr="0005041E" w:rsidRDefault="003B52CC" w:rsidP="003B52C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290A0B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1723E4F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56CD2E8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187E8BA5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49BFFEED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65A39699" w14:textId="77777777" w:rsidR="003B52CC" w:rsidRPr="0005041E" w:rsidRDefault="003B52CC" w:rsidP="003B52C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FD556E1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72D3C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332B32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CF5F4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4474D9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436F30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0D73C7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1F965A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D7B43D" w14:textId="77777777" w:rsidR="003B52CC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2A752F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№5                                            «Площади фигур».</w:t>
      </w:r>
    </w:p>
    <w:p w14:paraId="25DE4AA4" w14:textId="77777777" w:rsidR="003B52CC" w:rsidRPr="0005041E" w:rsidRDefault="003B52CC" w:rsidP="003B52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E242C1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проверить уровень усвоения ГОСО: </w:t>
      </w:r>
    </w:p>
    <w:p w14:paraId="1227C367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знания и умения применять при решении задач формулы площадей треугольника, параллелограмма, ромба, прямоугольника, квадрата, трапеции;</w:t>
      </w:r>
    </w:p>
    <w:p w14:paraId="1A7FFF5E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рисунки по условию задачи;</w:t>
      </w:r>
    </w:p>
    <w:p w14:paraId="3B746E6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 xml:space="preserve">          - умение оформлять решение задачи.</w:t>
      </w:r>
    </w:p>
    <w:p w14:paraId="7CBD04B1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52CC" w:rsidRPr="0005041E" w14:paraId="4B57DFAB" w14:textId="77777777" w:rsidTr="00A0361F">
        <w:tc>
          <w:tcPr>
            <w:tcW w:w="9571" w:type="dxa"/>
          </w:tcPr>
          <w:p w14:paraId="7A69E3DF" w14:textId="77777777" w:rsidR="003B52CC" w:rsidRPr="0005041E" w:rsidRDefault="003B52CC" w:rsidP="00A03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B52CC" w:rsidRPr="0005041E" w14:paraId="71015177" w14:textId="77777777" w:rsidTr="00A0361F">
        <w:tc>
          <w:tcPr>
            <w:tcW w:w="9571" w:type="dxa"/>
          </w:tcPr>
          <w:p w14:paraId="052C6E21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1.Сторона параллелограмма равна 6 см, а высота, проведенная к этой стороне равна 5см. Найдите площадь параллелограмма</w:t>
            </w:r>
          </w:p>
          <w:p w14:paraId="148994A6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2. Найдите высоту ромба, если его площадь равна 26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, а сторона 6,5 см.</w:t>
            </w:r>
          </w:p>
          <w:p w14:paraId="7D1861AB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3.Разность оснований трапеции равна 6 см, а высота трапеции равна 8 см . Найдите основания трапеции, если ее площадь равна 56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.</w:t>
            </w:r>
          </w:p>
          <w:p w14:paraId="2B67D442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4. Найдите сторону треугольника, если высота, опущенная на эту сторону, в 2 раза меньше нее, а площадь треугольника равна 64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946BA9F" w14:textId="77777777" w:rsidR="003B52CC" w:rsidRDefault="003B52CC" w:rsidP="00A0361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5.Периметр параллелограмма равен 32 см. Найдите площадь параллелограмма, если один из углов на 60° больше прямого, а одна из сторон равна 6 см.</w:t>
            </w:r>
          </w:p>
          <w:p w14:paraId="39724D03" w14:textId="77777777" w:rsidR="003B52CC" w:rsidRPr="0005041E" w:rsidRDefault="003B52CC" w:rsidP="00A03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962DDE8" w14:textId="77777777" w:rsidTr="00A0361F">
        <w:tc>
          <w:tcPr>
            <w:tcW w:w="9571" w:type="dxa"/>
          </w:tcPr>
          <w:p w14:paraId="5A9F3937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вариант.</w:t>
            </w:r>
          </w:p>
        </w:tc>
      </w:tr>
      <w:tr w:rsidR="003B52CC" w:rsidRPr="0005041E" w14:paraId="0F7C34FE" w14:textId="77777777" w:rsidTr="00A0361F">
        <w:tc>
          <w:tcPr>
            <w:tcW w:w="9571" w:type="dxa"/>
          </w:tcPr>
          <w:p w14:paraId="50E7C879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02B6D3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1. Стороны параллелограмма равны 8 см и 5 см, а угол между ними равен 30° . Найдите площадь параллелограмма</w:t>
            </w:r>
          </w:p>
          <w:p w14:paraId="6E2CB9EE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2. Найдите сторону ромба, если его площадь равна 12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а высота  2,4 см.</w:t>
            </w:r>
          </w:p>
          <w:p w14:paraId="44E5D446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Высота трапеции равна 7 см, а одно из оснований в 5 раз больше другого. Найдите основания трапеции, если ее площадь равна 84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  <w:p w14:paraId="400D622A" w14:textId="77777777" w:rsidR="003B52CC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4. Найдите высоту треугольника, если она в 4 раза больше стороны к которой проведена, а площадь треугольника равна 72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7BABD7" w14:textId="77777777" w:rsidR="003B52CC" w:rsidRPr="0005041E" w:rsidRDefault="003B52CC" w:rsidP="00A036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Периметр параллелограмма равен 36 см. Найдите площадь параллелограмма, если один из углов на 60° меньше прямого, а высота равна 6 см.</w:t>
            </w:r>
          </w:p>
        </w:tc>
      </w:tr>
    </w:tbl>
    <w:p w14:paraId="2B09BE9B" w14:textId="77777777" w:rsidR="003B52CC" w:rsidRPr="0005041E" w:rsidRDefault="003B52CC" w:rsidP="003B52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2FE1FAFB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662B4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971031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5519FD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D2F838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89591C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2C35B3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50C84" w14:textId="77777777" w:rsidR="003B52CC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8DF16D" w14:textId="77777777" w:rsidR="003B52CC" w:rsidRPr="0005041E" w:rsidRDefault="003B52CC" w:rsidP="003B52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3B52CC" w:rsidRPr="0005041E" w14:paraId="3BF9DC8B" w14:textId="77777777" w:rsidTr="00A0361F">
        <w:tc>
          <w:tcPr>
            <w:tcW w:w="675" w:type="dxa"/>
          </w:tcPr>
          <w:p w14:paraId="3F73DBC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AC2706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8" w:type="dxa"/>
          </w:tcPr>
          <w:p w14:paraId="705DF6F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задания</w:t>
            </w:r>
          </w:p>
        </w:tc>
        <w:tc>
          <w:tcPr>
            <w:tcW w:w="3686" w:type="dxa"/>
          </w:tcPr>
          <w:p w14:paraId="5FD8C86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559" w:type="dxa"/>
          </w:tcPr>
          <w:p w14:paraId="1A8E2EA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5BA09ED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 вы-полнение задания</w:t>
            </w:r>
          </w:p>
        </w:tc>
      </w:tr>
      <w:tr w:rsidR="003B52CC" w:rsidRPr="0005041E" w14:paraId="3521971C" w14:textId="77777777" w:rsidTr="00A0361F">
        <w:trPr>
          <w:trHeight w:val="315"/>
        </w:trPr>
        <w:tc>
          <w:tcPr>
            <w:tcW w:w="675" w:type="dxa"/>
            <w:vMerge w:val="restart"/>
          </w:tcPr>
          <w:p w14:paraId="7B8E9CC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292282A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BFADEDE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44A5D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E9B15F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A6EEB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B52CC" w:rsidRPr="0005041E" w14:paraId="0851CF46" w14:textId="77777777" w:rsidTr="00A0361F">
        <w:trPr>
          <w:trHeight w:val="315"/>
        </w:trPr>
        <w:tc>
          <w:tcPr>
            <w:tcW w:w="675" w:type="dxa"/>
            <w:vMerge/>
          </w:tcPr>
          <w:p w14:paraId="64AEEDD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5E6C3F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0F9C948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AB991D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71DABB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E4FE7A7" w14:textId="77777777" w:rsidTr="00A0361F">
        <w:trPr>
          <w:trHeight w:val="315"/>
        </w:trPr>
        <w:tc>
          <w:tcPr>
            <w:tcW w:w="675" w:type="dxa"/>
            <w:vMerge/>
          </w:tcPr>
          <w:p w14:paraId="4589559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0A585A8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90544EA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31986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BB087A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D610ECF" w14:textId="77777777" w:rsidTr="00A0361F">
        <w:trPr>
          <w:trHeight w:val="420"/>
        </w:trPr>
        <w:tc>
          <w:tcPr>
            <w:tcW w:w="675" w:type="dxa"/>
            <w:vMerge w:val="restart"/>
          </w:tcPr>
          <w:p w14:paraId="0A76EC7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 w:val="restart"/>
          </w:tcPr>
          <w:p w14:paraId="0F5AD31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ромба.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A602FB5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13083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0303C64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89AA9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3B52CC" w:rsidRPr="0005041E" w14:paraId="66A16752" w14:textId="77777777" w:rsidTr="00A0361F">
        <w:trPr>
          <w:trHeight w:val="211"/>
        </w:trPr>
        <w:tc>
          <w:tcPr>
            <w:tcW w:w="675" w:type="dxa"/>
            <w:vMerge/>
          </w:tcPr>
          <w:p w14:paraId="6F81F36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63152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F2F3A2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формулы площади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D5F05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771DFB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50BDED2" w14:textId="77777777" w:rsidTr="00A0361F">
        <w:trPr>
          <w:trHeight w:val="409"/>
        </w:trPr>
        <w:tc>
          <w:tcPr>
            <w:tcW w:w="675" w:type="dxa"/>
            <w:vMerge/>
          </w:tcPr>
          <w:p w14:paraId="590592D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5DE80E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404902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выразить неизвестный элемент.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1B581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3A0FA3C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05E1D64" w14:textId="77777777" w:rsidTr="00A0361F">
        <w:trPr>
          <w:trHeight w:val="173"/>
        </w:trPr>
        <w:tc>
          <w:tcPr>
            <w:tcW w:w="675" w:type="dxa"/>
            <w:vMerge/>
          </w:tcPr>
          <w:p w14:paraId="336FCE9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356634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42C945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D444BE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021163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0DE658BF" w14:textId="77777777" w:rsidTr="00A0361F">
        <w:trPr>
          <w:trHeight w:val="196"/>
        </w:trPr>
        <w:tc>
          <w:tcPr>
            <w:tcW w:w="675" w:type="dxa"/>
            <w:vMerge w:val="restart"/>
          </w:tcPr>
          <w:p w14:paraId="059A3DE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09458E16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C688C62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DE65F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BF9D8D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01A25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BD36A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1734F814" w14:textId="77777777" w:rsidTr="00A0361F">
        <w:trPr>
          <w:trHeight w:val="227"/>
        </w:trPr>
        <w:tc>
          <w:tcPr>
            <w:tcW w:w="675" w:type="dxa"/>
            <w:vMerge/>
          </w:tcPr>
          <w:p w14:paraId="58E7542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D9441E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BB1C7D5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трапеции.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4C330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C4FA9E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6940A2B1" w14:textId="77777777" w:rsidTr="00A0361F">
        <w:trPr>
          <w:trHeight w:val="275"/>
        </w:trPr>
        <w:tc>
          <w:tcPr>
            <w:tcW w:w="675" w:type="dxa"/>
            <w:vMerge/>
          </w:tcPr>
          <w:p w14:paraId="661DDAE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6490C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7125A7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244D1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9AEFD85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2237F758" w14:textId="77777777" w:rsidTr="00A0361F">
        <w:trPr>
          <w:trHeight w:val="275"/>
        </w:trPr>
        <w:tc>
          <w:tcPr>
            <w:tcW w:w="675" w:type="dxa"/>
            <w:vMerge/>
          </w:tcPr>
          <w:p w14:paraId="6FAE562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E2C586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6477A3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29AA24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4C70E61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F11F337" w14:textId="77777777" w:rsidTr="00A0361F">
        <w:trPr>
          <w:trHeight w:val="275"/>
        </w:trPr>
        <w:tc>
          <w:tcPr>
            <w:tcW w:w="675" w:type="dxa"/>
            <w:vMerge/>
          </w:tcPr>
          <w:p w14:paraId="5818AF8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612AF9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E76D74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5ED20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2AD57E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F6C85CC" w14:textId="77777777" w:rsidTr="00A0361F">
        <w:trPr>
          <w:trHeight w:val="471"/>
        </w:trPr>
        <w:tc>
          <w:tcPr>
            <w:tcW w:w="675" w:type="dxa"/>
            <w:vMerge w:val="restart"/>
          </w:tcPr>
          <w:p w14:paraId="0EAC449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14:paraId="01D05D3B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195440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5F7EBC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88DD9F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F0F476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DF312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0DB7415F" w14:textId="77777777" w:rsidTr="00A0361F">
        <w:trPr>
          <w:trHeight w:val="300"/>
        </w:trPr>
        <w:tc>
          <w:tcPr>
            <w:tcW w:w="675" w:type="dxa"/>
            <w:vMerge/>
          </w:tcPr>
          <w:p w14:paraId="2155AF8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F3BFF1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BB6443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64B03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3C87EDB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1E8D847" w14:textId="77777777" w:rsidTr="00A0361F">
        <w:trPr>
          <w:trHeight w:val="303"/>
        </w:trPr>
        <w:tc>
          <w:tcPr>
            <w:tcW w:w="675" w:type="dxa"/>
            <w:vMerge/>
          </w:tcPr>
          <w:p w14:paraId="4A539AA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45FC00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857509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BCA971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78BD516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71F7DB8" w14:textId="77777777" w:rsidTr="00A0361F">
        <w:trPr>
          <w:trHeight w:val="303"/>
        </w:trPr>
        <w:tc>
          <w:tcPr>
            <w:tcW w:w="675" w:type="dxa"/>
            <w:vMerge/>
          </w:tcPr>
          <w:p w14:paraId="2CBDD90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A3B0AE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61F00D7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E6FEA4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67CA6F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B6E0E79" w14:textId="77777777" w:rsidTr="00A0361F">
        <w:trPr>
          <w:trHeight w:val="223"/>
        </w:trPr>
        <w:tc>
          <w:tcPr>
            <w:tcW w:w="675" w:type="dxa"/>
            <w:vMerge/>
          </w:tcPr>
          <w:p w14:paraId="6E26EA10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EE4911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17608B1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3816E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0AD3D3B9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131E8AC5" w14:textId="77777777" w:rsidTr="00A0361F">
        <w:trPr>
          <w:trHeight w:val="306"/>
        </w:trPr>
        <w:tc>
          <w:tcPr>
            <w:tcW w:w="675" w:type="dxa"/>
            <w:vMerge w:val="restart"/>
          </w:tcPr>
          <w:p w14:paraId="482E2B3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14:paraId="2E3D74F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6BDDFBC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3CF043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5DA0052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4B3CA7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62BDF8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52CC" w:rsidRPr="0005041E" w14:paraId="0588D528" w14:textId="77777777" w:rsidTr="00A0361F">
        <w:trPr>
          <w:trHeight w:val="175"/>
        </w:trPr>
        <w:tc>
          <w:tcPr>
            <w:tcW w:w="675" w:type="dxa"/>
            <w:vMerge/>
          </w:tcPr>
          <w:p w14:paraId="15BE597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7B296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9EF77CF" w14:textId="77777777" w:rsidR="003B52CC" w:rsidRPr="0005041E" w:rsidRDefault="003B52CC" w:rsidP="00A0361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2D4068F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B0C64EE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758DBDA0" w14:textId="77777777" w:rsidTr="00A0361F">
        <w:trPr>
          <w:trHeight w:val="207"/>
        </w:trPr>
        <w:tc>
          <w:tcPr>
            <w:tcW w:w="675" w:type="dxa"/>
            <w:vMerge/>
          </w:tcPr>
          <w:p w14:paraId="6D661913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0DCDAE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C774AA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D36AF0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ABA3B9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56A6D290" w14:textId="77777777" w:rsidTr="00A0361F">
        <w:trPr>
          <w:trHeight w:val="207"/>
        </w:trPr>
        <w:tc>
          <w:tcPr>
            <w:tcW w:w="675" w:type="dxa"/>
            <w:vMerge/>
          </w:tcPr>
          <w:p w14:paraId="59B0A589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CB6B7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EE75168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2AE90E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683BBBF7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2CC" w:rsidRPr="0005041E" w14:paraId="3EA9AEDC" w14:textId="77777777" w:rsidTr="00A0361F">
        <w:trPr>
          <w:trHeight w:val="207"/>
        </w:trPr>
        <w:tc>
          <w:tcPr>
            <w:tcW w:w="675" w:type="dxa"/>
            <w:vMerge/>
          </w:tcPr>
          <w:p w14:paraId="58E8C45D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C20CC2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3705AAC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535D6A" w14:textId="77777777" w:rsidR="003B52CC" w:rsidRPr="0005041E" w:rsidRDefault="003B52CC" w:rsidP="00A03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513378AF" w14:textId="77777777" w:rsidR="003B52CC" w:rsidRPr="0005041E" w:rsidRDefault="003B52CC" w:rsidP="00A03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A60D3C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566C1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57CCDFF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4FF79936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68BD83E8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497A4C93" w14:textId="77777777" w:rsidR="003B52CC" w:rsidRPr="0005041E" w:rsidRDefault="003B52CC" w:rsidP="003B52C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73D86F74" w14:textId="77777777" w:rsidR="003B52CC" w:rsidRPr="0005041E" w:rsidRDefault="003B52CC" w:rsidP="003B52CC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2BADDEA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43D34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0E5656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131CD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478C20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D77DC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01AA3E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ECC9AA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0160FD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F2A8C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4165C2" w14:textId="77777777" w:rsidR="0039000A" w:rsidRDefault="0039000A" w:rsidP="0039000A"/>
    <w:p w14:paraId="6EE9955F" w14:textId="77777777" w:rsidR="0039000A" w:rsidRDefault="0039000A" w:rsidP="0039000A"/>
    <w:p w14:paraId="12144BCF" w14:textId="77777777" w:rsidR="0039000A" w:rsidRDefault="0039000A" w:rsidP="0039000A"/>
    <w:p w14:paraId="2FAD0610" w14:textId="77777777" w:rsidR="0039000A" w:rsidRDefault="0039000A" w:rsidP="0039000A"/>
    <w:p w14:paraId="1BCE60B1" w14:textId="77777777" w:rsidR="0039000A" w:rsidRDefault="0039000A" w:rsidP="0039000A"/>
    <w:p w14:paraId="576027B6" w14:textId="77777777" w:rsidR="0039000A" w:rsidRDefault="0039000A" w:rsidP="0039000A"/>
    <w:p w14:paraId="1EE060EA" w14:textId="77777777" w:rsidR="0039000A" w:rsidRDefault="0039000A" w:rsidP="0039000A"/>
    <w:p w14:paraId="20F2A4C9" w14:textId="77777777" w:rsidR="0039000A" w:rsidRDefault="0039000A" w:rsidP="0039000A"/>
    <w:p w14:paraId="17A87A34" w14:textId="77777777" w:rsidR="0039000A" w:rsidRDefault="0039000A" w:rsidP="0039000A"/>
    <w:p w14:paraId="3564E5CC" w14:textId="77777777" w:rsidR="0039000A" w:rsidRDefault="0039000A" w:rsidP="0039000A"/>
    <w:p w14:paraId="7AD092D4" w14:textId="77777777" w:rsidR="0039000A" w:rsidRDefault="0039000A" w:rsidP="0039000A"/>
    <w:p w14:paraId="6BB6BD1B" w14:textId="77777777" w:rsidR="0039000A" w:rsidRDefault="0039000A" w:rsidP="0039000A"/>
    <w:p w14:paraId="741607C6" w14:textId="26E09D60" w:rsidR="0039000A" w:rsidRP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Оценочные материалы</w:t>
      </w:r>
    </w:p>
    <w:p w14:paraId="0C3519F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32B77B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 класс (геометрия)</w:t>
      </w:r>
    </w:p>
    <w:p w14:paraId="70B5C8D7" w14:textId="77777777" w:rsidR="0039000A" w:rsidRDefault="0039000A" w:rsidP="003900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5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42"/>
        <w:gridCol w:w="3909"/>
        <w:gridCol w:w="4304"/>
      </w:tblGrid>
      <w:tr w:rsidR="0039000A" w14:paraId="4136ED5C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D453" w14:textId="77777777" w:rsidR="0039000A" w:rsidRDefault="0039000A">
            <w:pPr>
              <w:pStyle w:val="a9"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1D24" w14:textId="77777777" w:rsidR="0039000A" w:rsidRDefault="0039000A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AF44" w14:textId="77777777" w:rsidR="0039000A" w:rsidRDefault="0039000A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14:paraId="559E9E97" w14:textId="77777777" w:rsidR="0039000A" w:rsidRDefault="0039000A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39000A" w14:paraId="1D3A90A3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3CA87A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4A27" w14:textId="77777777" w:rsidR="0039000A" w:rsidRDefault="0039000A">
            <w:pPr>
              <w:pStyle w:val="a9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3E1A17F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1 по теме </w:t>
            </w:r>
          </w:p>
          <w:p w14:paraId="71FD4B31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 Решение треугольников »</w:t>
            </w:r>
          </w:p>
        </w:tc>
      </w:tr>
      <w:tr w:rsidR="0039000A" w14:paraId="3706C88E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CB7E2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BB470B2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Преобразование подобия. Метрические соотношения в окружности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4542950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2 по теме </w:t>
            </w:r>
          </w:p>
          <w:p w14:paraId="5BC1DB4C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«Преобразование подобия. Метрические соотношения в окружности»</w:t>
            </w:r>
          </w:p>
        </w:tc>
      </w:tr>
      <w:tr w:rsidR="0039000A" w14:paraId="0057BE67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48B02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19B77DA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Векторы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451C74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3 по теме «Векторы» </w:t>
            </w:r>
          </w:p>
        </w:tc>
      </w:tr>
      <w:tr w:rsidR="0039000A" w14:paraId="5962EAB5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301869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D254750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Декартовы координаты на плоскости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2DC81D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4 по теме «Декартовы координаты на плоскости» </w:t>
            </w:r>
          </w:p>
        </w:tc>
      </w:tr>
      <w:tr w:rsidR="0039000A" w14:paraId="00DC9D85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D30A5B" w14:textId="77777777" w:rsidR="0039000A" w:rsidRDefault="003900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410E6A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Правильные многоугольники. Длина окружности и площадь круга. Вычисление площадей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BD2CBAE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 5 по теме   «Правильные многоугольники. Окружность. Движения плоскости»</w:t>
            </w:r>
          </w:p>
        </w:tc>
      </w:tr>
      <w:tr w:rsidR="0039000A" w14:paraId="59AC06E9" w14:textId="77777777" w:rsidTr="0039000A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93997C" w14:textId="77777777" w:rsidR="0039000A" w:rsidRDefault="003900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B73FD4A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Повторение, обобщение, систематизация  знаний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BC90405" w14:textId="77777777" w:rsidR="0039000A" w:rsidRDefault="00390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Промежуточная контрольная работа </w:t>
            </w:r>
          </w:p>
        </w:tc>
      </w:tr>
    </w:tbl>
    <w:p w14:paraId="37920358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97139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D88DA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BE55C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EE33C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45036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ED65F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6CA132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70E26A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AAE1E3" w14:textId="77777777" w:rsidR="0039000A" w:rsidRDefault="0039000A" w:rsidP="0039000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 № 1 по теме</w:t>
      </w:r>
    </w:p>
    <w:p w14:paraId="34A89217" w14:textId="77777777" w:rsidR="0039000A" w:rsidRDefault="0039000A" w:rsidP="0039000A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«Решение треугольников»</w:t>
      </w:r>
    </w:p>
    <w:p w14:paraId="41F940EA" w14:textId="77777777" w:rsidR="0039000A" w:rsidRDefault="0039000A" w:rsidP="0039000A">
      <w:pPr>
        <w:spacing w:line="360" w:lineRule="auto"/>
        <w:jc w:val="center"/>
        <w:rPr>
          <w:rFonts w:ascii="Times New Roman" w:eastAsia="Times New Roman" w:hAnsi="Times New Roman" w:cs="Times New Roman"/>
          <w:color w:val="A8D08D" w:themeColor="accent6" w:themeTint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A8D08D" w:themeColor="accent6" w:themeTint="99"/>
          <w:sz w:val="24"/>
          <w:szCs w:val="24"/>
        </w:rPr>
        <w:t>Демоверсия</w:t>
      </w:r>
    </w:p>
    <w:p w14:paraId="123C3291" w14:textId="77777777" w:rsidR="0039000A" w:rsidRDefault="0039000A" w:rsidP="0039000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№1. Две стороны треугольника равны 6 см и 8 см, а угол между ними –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 Найдите третью сторону треугольника и его площадь.</w:t>
      </w:r>
    </w:p>
    <w:p w14:paraId="2A6CAB2F" w14:textId="77777777" w:rsidR="0039000A" w:rsidRDefault="0039000A" w:rsidP="0039000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№2. В треугольнике АВС известно, что АВ=3√2 см, </w:t>
      </w:r>
      <w:r>
        <w:rPr>
          <w:rFonts w:ascii="Cambria Math" w:eastAsia="Times New Roman" w:hAnsi="Cambria Math" w:cs="Cambria Math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С=45°, </w:t>
      </w:r>
      <w:r>
        <w:rPr>
          <w:rFonts w:ascii="Cambria Math" w:eastAsia="Times New Roman" w:hAnsi="Cambria Math" w:cs="Cambria Math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sz w:val="24"/>
          <w:szCs w:val="24"/>
        </w:rPr>
        <w:t>А=120°. Найдите сторону ВС треугольника.</w:t>
      </w:r>
    </w:p>
    <w:p w14:paraId="25F000FE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№3. В равностороннем треугольнике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ABC</w:t>
      </w:r>
      <w:r>
        <w:rPr>
          <w:rFonts w:ascii="Times New Roman" w:eastAsia="Times New Roman" w:hAnsi="Times New Roman" w:cs="Times New Roman"/>
          <w:sz w:val="24"/>
          <w:szCs w:val="24"/>
        </w:rPr>
        <w:t> биссектрисы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CN</w:t>
      </w:r>
      <w:r>
        <w:rPr>
          <w:rFonts w:ascii="Times New Roman" w:eastAsia="Times New Roman" w:hAnsi="Times New Roman" w:cs="Times New Roman"/>
          <w:sz w:val="24"/>
          <w:szCs w:val="24"/>
        </w:rPr>
        <w:t> и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z w:val="24"/>
          <w:szCs w:val="24"/>
        </w:rPr>
        <w:t> пересекаются в точке 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. Найдите &lt;APC</w:t>
      </w:r>
    </w:p>
    <w:p w14:paraId="0362DEBA" w14:textId="77777777" w:rsidR="0039000A" w:rsidRDefault="0039000A" w:rsidP="0039000A">
      <w:pPr>
        <w:pStyle w:val="a8"/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073FDE" w14:textId="523CB79F" w:rsidR="0039000A" w:rsidRDefault="0039000A" w:rsidP="0039000A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lastRenderedPageBreak/>
        <w:drawing>
          <wp:inline distT="0" distB="0" distL="0" distR="0" wp14:anchorId="257C870B" wp14:editId="7D055FE4">
            <wp:extent cx="1276350" cy="10858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9E743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№4 В равнобедренном треугольнике АВС  АС=ВС.  Найдите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высота 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=6, АВ=16</w:t>
      </w:r>
    </w:p>
    <w:p w14:paraId="0A99D75A" w14:textId="49418577" w:rsidR="0039000A" w:rsidRDefault="0039000A" w:rsidP="0039000A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355586A4" wp14:editId="6F55CA5F">
            <wp:extent cx="1076325" cy="10858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</w:p>
    <w:p w14:paraId="4AE7524A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№5.В равностороннем треугольнике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медианы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и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пересекаются в точке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Найдите &lt;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BOM</w:t>
      </w:r>
    </w:p>
    <w:p w14:paraId="274CBC5F" w14:textId="77777777" w:rsidR="0039000A" w:rsidRDefault="0039000A" w:rsidP="0039000A">
      <w:pPr>
        <w:pStyle w:val="a8"/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E35A09" w14:textId="4D364C20" w:rsidR="0039000A" w:rsidRDefault="0039000A" w:rsidP="0039000A">
      <w:pPr>
        <w:pStyle w:val="a8"/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val="ru-RU"/>
        </w:rPr>
        <w:drawing>
          <wp:inline distT="0" distB="0" distL="0" distR="0" wp14:anchorId="2D1B0CA8" wp14:editId="1BE8CE12">
            <wp:extent cx="1095375" cy="10096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1D6B9" w14:textId="77777777" w:rsidR="0039000A" w:rsidRDefault="0039000A" w:rsidP="0039000A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7974DAC" w14:textId="77777777" w:rsidR="0039000A" w:rsidRDefault="0039000A" w:rsidP="0039000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8BB0DA" w14:textId="77777777" w:rsidR="0039000A" w:rsidRDefault="0039000A" w:rsidP="0039000A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14:paraId="340C6E38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b/>
          <w:bCs/>
        </w:rPr>
        <w:t xml:space="preserve"> № 1. </w:t>
      </w:r>
      <w:r>
        <w:t>Две стороны треугольника равны 10 см и 12 см, а угол между ними – 120°. Найдите третью сторону треугольника и его площадь.</w:t>
      </w:r>
      <w:r>
        <w:rPr>
          <w:b/>
          <w:bCs/>
        </w:rPr>
        <w:br/>
      </w:r>
    </w:p>
    <w:p w14:paraId="5BED17B5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2.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треугольнике ABC известно, что AC = 5√2 см, </w:t>
      </w:r>
      <w:r>
        <w:rPr>
          <w:rFonts w:ascii="Cambria Math" w:eastAsia="Times New Roman" w:hAnsi="Cambria Math" w:cs="Cambria Math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 = 45°, </w:t>
      </w:r>
      <w:r>
        <w:rPr>
          <w:rFonts w:ascii="Cambria Math" w:eastAsia="Times New Roman" w:hAnsi="Cambria Math" w:cs="Cambria Math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sz w:val="24"/>
          <w:szCs w:val="24"/>
        </w:rPr>
        <w:t>C = 30°. Найдите сторону AB треугольника.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31B371E4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250A53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  №3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В равностороннем треугольнике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ABC</w:t>
      </w:r>
      <w:r>
        <w:rPr>
          <w:rFonts w:ascii="Times New Roman" w:eastAsia="Times New Roman" w:hAnsi="Times New Roman" w:cs="Times New Roman"/>
          <w:sz w:val="24"/>
          <w:szCs w:val="24"/>
        </w:rPr>
        <w:t> биссектрисы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CN</w:t>
      </w:r>
      <w:r>
        <w:rPr>
          <w:rFonts w:ascii="Times New Roman" w:eastAsia="Times New Roman" w:hAnsi="Times New Roman" w:cs="Times New Roman"/>
          <w:sz w:val="24"/>
          <w:szCs w:val="24"/>
        </w:rPr>
        <w:t> и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z w:val="24"/>
          <w:szCs w:val="24"/>
        </w:rPr>
        <w:t> пересекаются в точке 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. Найдите &lt;МР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</w:p>
    <w:p w14:paraId="4409EB78" w14:textId="711AA08F" w:rsidR="0039000A" w:rsidRDefault="0039000A" w:rsidP="0039000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inline distT="0" distB="0" distL="0" distR="0" wp14:anchorId="52E5F640" wp14:editId="4F725B05">
                <wp:extent cx="304800" cy="304800"/>
                <wp:effectExtent l="0" t="0" r="0" b="0"/>
                <wp:docPr id="31" name="Прямоугольник 31" descr="\angle MP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3A16036" id="Прямоугольник 31" o:spid="_x0000_s1026" alt="\angle MPN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Csk4k4eAgAA6wMAAA4AAAAAAAAAAAAAAAAALgIAAGRycy9lMm9Eb2MueG1sUEsBAi0AFAAG&#10;AAgAAAAhAEyg6SzYAAAAAwEAAA8AAAAAAAAAAAAAAAAAeAQAAGRycy9kb3ducmV2LnhtbFBLBQYA&#10;AAAABAAEAPMAAAB9BQAAAAA=&#10;" filled="f" stroked="f">
                <o:lock v:ext="edit" aspectratio="t"/>
                <w10:anchorlock/>
              </v:rect>
            </w:pict>
          </mc:Fallback>
        </mc:AlternateContent>
      </w:r>
    </w:p>
    <w:p w14:paraId="4B9B21DA" w14:textId="20434D68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inline distT="0" distB="0" distL="0" distR="0" wp14:anchorId="5B24CD11" wp14:editId="6057B839">
                <wp:extent cx="304800" cy="304800"/>
                <wp:effectExtent l="0" t="0" r="0" b="0"/>
                <wp:docPr id="30" name="Прямоугольни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C244E16" id="Прямоугольник 3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NGOytsPAgAA1wMA&#10;AA4AAAAAAAAAAAAAAAAALgIAAGRycy9lMm9Eb2MueG1sUEsBAi0AFAAGAAgAAAAhAEyg6SzYAAAA&#10;AwEAAA8AAAAAAAAAAAAAAAAAaQQAAGRycy9kb3ducmV2LnhtbFBLBQYAAAAABAAEAPMAAABuBQAA&#10;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7897A4BF" wp14:editId="5F9C4205">
            <wp:extent cx="1276350" cy="1085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E7812" w14:textId="7777777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E011624" w14:textId="00D5BCF2" w:rsidR="0039000A" w:rsidRDefault="0039000A" w:rsidP="0039000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inline distT="0" distB="0" distL="0" distR="0" wp14:anchorId="2DDBDA85" wp14:editId="4677E695">
                <wp:extent cx="304800" cy="304800"/>
                <wp:effectExtent l="0" t="0" r="0" b="0"/>
                <wp:docPr id="29" name="Прямоугольни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77770DB" id="Прямоугольник 2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XhovvEAIAANcD&#10;AAAOAAAAAAAAAAAAAAAAAC4CAABkcnMvZTJvRG9jLnhtbFBLAQItABQABgAIAAAAIQBMoOks2AAA&#10;AAMBAAAPAAAAAAAAAAAAAAAAAGoEAABkcnMvZG93bnJldi54bWxQSwUGAAAAAAQABADzAAAAbwUA&#10;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№4 В равнобедренном треугольнике АВС  АС=ВС.  Найдите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высота 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=12, АВ=10</w:t>
      </w:r>
      <w:r>
        <w:rPr>
          <w:noProof/>
          <w:lang w:val="ru-RU"/>
        </w:rPr>
        <mc:AlternateContent>
          <mc:Choice Requires="wps">
            <w:drawing>
              <wp:inline distT="0" distB="0" distL="0" distR="0" wp14:anchorId="665AF5E2" wp14:editId="086BA6C1">
                <wp:extent cx="304800" cy="304800"/>
                <wp:effectExtent l="0" t="0" r="0" b="0"/>
                <wp:docPr id="28" name="Прямоугольник 28" descr="CH=12, AB=10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0AD3262" id="Прямоугольник 28" o:spid="_x0000_s1026" alt="CH=12, AB=10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AIS0K2HwIAAO0DAAAOAAAAAAAAAAAAAAAAAC4CAABkcnMvZTJvRG9jLnhtbFBLAQItABQA&#10;BgAIAAAAIQBMoOks2AAAAAMBAAAPAAAAAAAAAAAAAAAAAHkEAABkcnMvZG93bnJldi54bWxQSwUG&#10;AAAAAAQABADzAAAAfgUAAAAA&#10;" filled="f" stroked="f">
                <o:lock v:ext="edit" aspectratio="t"/>
                <w10:anchorlock/>
              </v:rect>
            </w:pict>
          </mc:Fallback>
        </mc:AlternateContent>
      </w:r>
    </w:p>
    <w:p w14:paraId="4ABB477B" w14:textId="6FD093D0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lastRenderedPageBreak/>
        <w:drawing>
          <wp:inline distT="0" distB="0" distL="0" distR="0" wp14:anchorId="23D2A3A6" wp14:editId="3B38097B">
            <wp:extent cx="1076325" cy="10858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</w:p>
    <w:p w14:paraId="0DB222D0" w14:textId="1765B1D4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noProof/>
          <w:lang w:val="ru-RU"/>
        </w:rPr>
        <mc:AlternateContent>
          <mc:Choice Requires="wps">
            <w:drawing>
              <wp:inline distT="0" distB="0" distL="0" distR="0" wp14:anchorId="4A97C993" wp14:editId="3035B4CC">
                <wp:extent cx="304800" cy="304800"/>
                <wp:effectExtent l="0" t="0" r="0" b="0"/>
                <wp:docPr id="27" name="Прямоугольни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32F28D1" id="Прямоугольник 2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NA+7nEAIAANcD&#10;AAAOAAAAAAAAAAAAAAAAAC4CAABkcnMvZTJvRG9jLnhtbFBLAQItABQABgAIAAAAIQBMoOks2AAA&#10;AAMBAAAPAAAAAAAAAAAAAAAAAGoEAABkcnMvZG93bnJldi54bWxQSwUGAAAAAAQABADzAAAAbwUA&#10;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</w:p>
    <w:p w14:paraId="05EE32F9" w14:textId="2DCF8BE0" w:rsidR="0039000A" w:rsidRDefault="0039000A" w:rsidP="0039000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№5.В равностороннем треугольнике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медианы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и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пересекаются в точке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Найдите &lt;АОК</w:t>
      </w:r>
      <w:r>
        <w:rPr>
          <w:noProof/>
          <w:lang w:val="ru-RU"/>
        </w:rPr>
        <mc:AlternateContent>
          <mc:Choice Requires="wps">
            <w:drawing>
              <wp:inline distT="0" distB="0" distL="0" distR="0" wp14:anchorId="3C1CEA83" wp14:editId="785346C9">
                <wp:extent cx="304800" cy="304800"/>
                <wp:effectExtent l="0" t="0" r="0" b="0"/>
                <wp:docPr id="26" name="Прямоугольни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D5FF162" id="Прямоугольник 2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v9mMpEAIAANcD&#10;AAAOAAAAAAAAAAAAAAAAAC4CAABkcnMvZTJvRG9jLnhtbFBLAQItABQABgAIAAAAIQBMoOks2AAA&#10;AAMBAAAPAAAAAAAAAAAAAAAAAGoEAABkcnMvZG93bnJldi54bWxQSwUGAAAAAAQABADzAAAAbwUA&#10;AAAA&#10;" filled="f" stroked="f">
                <o:lock v:ext="edit" aspectratio="t"/>
                <w10:anchorlock/>
              </v:rect>
            </w:pict>
          </mc:Fallback>
        </mc:AlternateContent>
      </w:r>
    </w:p>
    <w:p w14:paraId="1E2630C8" w14:textId="428FC4C7" w:rsidR="0039000A" w:rsidRDefault="0039000A" w:rsidP="0039000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21E64A1E" wp14:editId="3C707D9D">
            <wp:extent cx="1095375" cy="10096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A3695" w14:textId="77777777" w:rsidR="0039000A" w:rsidRDefault="0039000A" w:rsidP="0039000A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</w:rPr>
      </w:pPr>
    </w:p>
    <w:p w14:paraId="007CC860" w14:textId="77777777" w:rsidR="0039000A" w:rsidRDefault="0039000A" w:rsidP="0039000A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Вариант 2 </w:t>
      </w:r>
    </w:p>
    <w:p w14:paraId="4E1FC0F9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1. </w:t>
      </w:r>
      <w:r>
        <w:rPr>
          <w:rFonts w:ascii="Times New Roman" w:eastAsia="Times New Roman" w:hAnsi="Times New Roman" w:cs="Times New Roman"/>
          <w:sz w:val="24"/>
          <w:szCs w:val="24"/>
        </w:rPr>
        <w:t>Две стороны треугольника равны 8 см и 4√3 см, а угол между ними – 30°. Найдите третью сторону треугольника и его площадь.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333AEFD8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2.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треугольнике ABC известно, что BC = 7√2 см, </w:t>
      </w:r>
      <w:r>
        <w:rPr>
          <w:rFonts w:ascii="Cambria Math" w:eastAsia="Times New Roman" w:hAnsi="Cambria Math" w:cs="Cambria Math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= 135°, </w:t>
      </w:r>
      <w:r>
        <w:rPr>
          <w:rFonts w:ascii="Cambria Math" w:eastAsia="Times New Roman" w:hAnsi="Cambria Math" w:cs="Cambria Math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sz w:val="24"/>
          <w:szCs w:val="24"/>
        </w:rPr>
        <w:t>B = 30°. Найдите сторону AC треугольника.</w:t>
      </w:r>
    </w:p>
    <w:p w14:paraId="770FF92C" w14:textId="77777777" w:rsidR="0039000A" w:rsidRDefault="0039000A" w:rsidP="0039000A">
      <w:pPr>
        <w:pStyle w:val="leftmargin"/>
        <w:shd w:val="clear" w:color="auto" w:fill="FFFFFF"/>
        <w:spacing w:before="0" w:beforeAutospacing="0" w:after="0" w:afterAutospacing="0"/>
        <w:ind w:firstLine="375"/>
      </w:pPr>
      <w:r>
        <w:t>№3 В равностороннем треугольнике </w:t>
      </w:r>
      <w:r>
        <w:rPr>
          <w:i/>
          <w:iCs/>
        </w:rPr>
        <w:t>ABC</w:t>
      </w:r>
      <w:r>
        <w:t> биссектрисы </w:t>
      </w:r>
      <w:r>
        <w:rPr>
          <w:i/>
          <w:iCs/>
        </w:rPr>
        <w:t>CN</w:t>
      </w:r>
      <w:r>
        <w:t> и </w:t>
      </w:r>
      <w:r>
        <w:rPr>
          <w:i/>
          <w:iCs/>
        </w:rPr>
        <w:t>AM</w:t>
      </w:r>
      <w:r>
        <w:t> пересекаются в точке </w:t>
      </w:r>
      <w:r>
        <w:rPr>
          <w:i/>
          <w:iCs/>
        </w:rPr>
        <w:t>P</w:t>
      </w:r>
      <w:r>
        <w:t>. Найдите &lt;</w:t>
      </w:r>
      <w:r>
        <w:rPr>
          <w:lang w:val="en-US"/>
        </w:rPr>
        <w:t>APC</w:t>
      </w:r>
      <w:r>
        <w:t xml:space="preserve">      </w:t>
      </w:r>
    </w:p>
    <w:p w14:paraId="3AD706AB" w14:textId="59B646D7" w:rsidR="0039000A" w:rsidRDefault="0039000A" w:rsidP="0039000A">
      <w:pPr>
        <w:pStyle w:val="leftmargin"/>
        <w:shd w:val="clear" w:color="auto" w:fill="FFFFFF"/>
        <w:spacing w:before="0" w:beforeAutospacing="0" w:after="0" w:afterAutospacing="0"/>
        <w:ind w:firstLine="375"/>
      </w:pPr>
      <w:r>
        <w:rPr>
          <w:noProof/>
        </w:rPr>
        <w:drawing>
          <wp:inline distT="0" distB="0" distL="0" distR="0" wp14:anchorId="1AB62636" wp14:editId="6E915D54">
            <wp:extent cx="1276350" cy="1085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7A75C" w14:textId="5EE5D6B9" w:rsidR="0039000A" w:rsidRDefault="0039000A" w:rsidP="0039000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равнобедренном треугольнике АВС  АС=ВС.  Найдите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высота 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=12, АС=13</w:t>
      </w:r>
      <w:r>
        <w:rPr>
          <w:noProof/>
          <w:lang w:val="ru-RU"/>
        </w:rPr>
        <mc:AlternateContent>
          <mc:Choice Requires="wps">
            <w:drawing>
              <wp:inline distT="0" distB="0" distL="0" distR="0" wp14:anchorId="3C5D82D3" wp14:editId="25FC661B">
                <wp:extent cx="304800" cy="304800"/>
                <wp:effectExtent l="0" t="0" r="0" b="0"/>
                <wp:docPr id="25" name="Прямоугольник 25" descr="CH=12, AB=10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649C1BA" id="Прямоугольник 25" o:spid="_x0000_s1026" alt="CH=12, AB=10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rs/rCiACAADtAwAADgAAAAAAAAAAAAAAAAAuAgAAZHJzL2Uyb0RvYy54bWxQSwECLQAU&#10;AAYACAAAACEATKDpLNgAAAADAQAADwAAAAAAAAAAAAAAAAB6BAAAZHJzL2Rvd25yZXYueG1sUEsF&#10;BgAAAAAEAAQA8wAAAH8FAAAAAA==&#10;" filled="f" stroked="f">
                <o:lock v:ext="edit" aspectratio="t"/>
                <w10:anchorlock/>
              </v:rect>
            </w:pict>
          </mc:Fallback>
        </mc:AlternateContent>
      </w:r>
    </w:p>
    <w:p w14:paraId="1A4C5B14" w14:textId="77777777" w:rsidR="0039000A" w:rsidRDefault="0039000A" w:rsidP="0039000A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</w:rPr>
      </w:pPr>
    </w:p>
    <w:p w14:paraId="7E4EBBE5" w14:textId="5EEC1989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1F2047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F2047"/>
          <w:sz w:val="24"/>
          <w:szCs w:val="24"/>
          <w:lang w:val="ru-RU"/>
        </w:rPr>
        <w:drawing>
          <wp:inline distT="0" distB="0" distL="0" distR="0" wp14:anchorId="54EBDE3A" wp14:editId="2A356EE5">
            <wp:extent cx="1076325" cy="1085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31C9" w14:textId="111F7A9C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inline distT="0" distB="0" distL="0" distR="0" wp14:anchorId="6A70AD52" wp14:editId="0E3B39A7">
                <wp:extent cx="304800" cy="304800"/>
                <wp:effectExtent l="0" t="0" r="0" b="0"/>
                <wp:docPr id="24" name="Прямоугольни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585B0" w14:textId="77777777" w:rsidR="00AB11FF" w:rsidRDefault="00AB11FF" w:rsidP="003900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70AD52" id="Прямоугольник 2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9MvpMN0CAADVBQAADgAAAAAAAAAAAAAAAAAuAgAAZHJz&#10;L2Uyb0RvYy54bWxQSwECLQAUAAYACAAAACEATKDpLNgAAAADAQAADwAAAAAAAAAAAAAAAAA3BQAA&#10;ZHJzL2Rvd25yZXYueG1sUEsFBgAAAAAEAAQA8wAAADwGAAAAAA==&#10;" filled="f" stroked="f">
                <o:lock v:ext="edit" aspectratio="t"/>
                <v:textbox>
                  <w:txbxContent>
                    <w:p w14:paraId="573585B0" w14:textId="77777777" w:rsidR="00AB11FF" w:rsidRDefault="00AB11FF" w:rsidP="0039000A"/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№5.В равностороннем треугольнике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медианы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и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  пересекаются в точке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Найдите &lt;ВОМ</w:t>
      </w:r>
      <w:r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16B5CAE6" wp14:editId="0C9FB38C">
            <wp:extent cx="1095375" cy="1009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margin" w:tblpY="270"/>
        <w:tblW w:w="9571" w:type="dxa"/>
        <w:tblLook w:val="04A0" w:firstRow="1" w:lastRow="0" w:firstColumn="1" w:lastColumn="0" w:noHBand="0" w:noVBand="1"/>
      </w:tblPr>
      <w:tblGrid>
        <w:gridCol w:w="1343"/>
        <w:gridCol w:w="1884"/>
        <w:gridCol w:w="1559"/>
        <w:gridCol w:w="1440"/>
        <w:gridCol w:w="1686"/>
        <w:gridCol w:w="1659"/>
      </w:tblGrid>
      <w:tr w:rsidR="0039000A" w14:paraId="45174464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AD95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Номер задания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047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E0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774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A7A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6DE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2E0836F2" w14:textId="77777777" w:rsidTr="0039000A">
        <w:trPr>
          <w:trHeight w:val="108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84D9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4E7A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2√31 см; 30√3 см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696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5 см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480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AD9B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475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60</w:t>
            </w:r>
          </w:p>
        </w:tc>
      </w:tr>
      <w:tr w:rsidR="0039000A" w14:paraId="45E4F1C0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E9C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7F1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 см; 8√3 см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8CF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7 см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CF7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FBBA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83A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60</w:t>
            </w:r>
          </w:p>
        </w:tc>
      </w:tr>
    </w:tbl>
    <w:p w14:paraId="7B1B33EE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sz w:val="24"/>
          <w:szCs w:val="24"/>
          <w:shd w:val="clear" w:color="auto" w:fill="FFFFFF"/>
        </w:rPr>
      </w:pPr>
    </w:p>
    <w:p w14:paraId="5DA421DA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7CB393B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7211DE50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36C66C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066E94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107D5F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A675E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0641A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0C07603E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8A8ECF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957CD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E2C4D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A6D85B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C6E9E3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</w:t>
            </w:r>
          </w:p>
        </w:tc>
      </w:tr>
    </w:tbl>
    <w:p w14:paraId="1203D58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23A649" w14:textId="77777777" w:rsidR="0039000A" w:rsidRDefault="0039000A" w:rsidP="0039000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AF1D3B" w14:textId="77777777" w:rsidR="0039000A" w:rsidRDefault="0039000A" w:rsidP="0039000A">
      <w:pPr>
        <w:shd w:val="clear" w:color="auto" w:fill="FFFFFF"/>
        <w:spacing w:before="168" w:after="48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 № 2 по теме:</w:t>
      </w:r>
    </w:p>
    <w:p w14:paraId="3B012AB0" w14:textId="77777777" w:rsidR="0039000A" w:rsidRDefault="0039000A" w:rsidP="0039000A">
      <w:pPr>
        <w:shd w:val="clear" w:color="auto" w:fill="FFFFFF"/>
        <w:spacing w:before="168" w:after="48" w:line="240" w:lineRule="auto"/>
        <w:jc w:val="center"/>
        <w:rPr>
          <w:rStyle w:val="a7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«Преобразование подобия. Метрические соотношения в окружности»</w:t>
      </w:r>
    </w:p>
    <w:p w14:paraId="36CF7C01" w14:textId="77777777" w:rsidR="0039000A" w:rsidRDefault="0039000A" w:rsidP="0039000A">
      <w:pPr>
        <w:jc w:val="center"/>
        <w:rPr>
          <w:rFonts w:ascii="Times New Roman" w:eastAsia="Times New Roman" w:hAnsi="Times New Roman" w:cs="Times New Roman"/>
        </w:rPr>
      </w:pPr>
    </w:p>
    <w:p w14:paraId="50D4F293" w14:textId="77777777" w:rsidR="0039000A" w:rsidRDefault="0039000A" w:rsidP="0039000A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146AE4CB" w14:textId="77777777" w:rsidR="0039000A" w:rsidRDefault="0039000A" w:rsidP="00D177E3">
      <w:pPr>
        <w:numPr>
          <w:ilvl w:val="0"/>
          <w:numId w:val="17"/>
        </w:numPr>
        <w:shd w:val="clear" w:color="auto" w:fill="FCFCFC"/>
        <w:spacing w:after="150" w:line="240" w:lineRule="auto"/>
        <w:ind w:left="345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Дана трапеция, боковые стороны которой при их продолжении пересекаются в точке О. Постройте фигуру, в которую при гомотетии с центром О переходит данная трапеция, если коэффициент гомотетии 1,5.</w:t>
      </w:r>
    </w:p>
    <w:p w14:paraId="63D80F18" w14:textId="77777777" w:rsidR="0039000A" w:rsidRDefault="0039000A" w:rsidP="00D177E3">
      <w:pPr>
        <w:numPr>
          <w:ilvl w:val="0"/>
          <w:numId w:val="17"/>
        </w:numPr>
        <w:shd w:val="clear" w:color="auto" w:fill="FCFCFC"/>
        <w:spacing w:after="150" w:line="240" w:lineRule="auto"/>
        <w:ind w:left="345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 треугольник CKL со сторонами СК = 10 дм, СL = 15 дм, КL = 26 дм. На продолжениях его сторон за точку С отложены отрезки КТ =12 дм и LS= 18 дм. Найдите длину отрезка СТ.</w:t>
      </w:r>
    </w:p>
    <w:p w14:paraId="72C7F344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 окружности с центром в точке O проведены касательная AB и секущая AO. Найдите радиус окружности, если AB=8, AO=10.</w:t>
      </w:r>
    </w:p>
    <w:p w14:paraId="7BCC78F3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hAnsi="Times New Roman" w:cs="Times New Roman"/>
          <w:sz w:val="24"/>
          <w:szCs w:val="24"/>
        </w:rPr>
      </w:pPr>
    </w:p>
    <w:p w14:paraId="6E490F37" w14:textId="77777777" w:rsidR="0039000A" w:rsidRDefault="0039000A" w:rsidP="003900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Отрезок AB=32 касается окружности радиуса 24 с центром O в точке B. Окружность пересекает отрезок AO в точке D. Найдите AD.</w:t>
      </w:r>
    </w:p>
    <w:p w14:paraId="03D9A473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shd w:val="clear" w:color="auto" w:fill="FFFFFF"/>
        </w:rPr>
      </w:pPr>
    </w:p>
    <w:p w14:paraId="4F867FCE" w14:textId="77777777" w:rsidR="0039000A" w:rsidRDefault="0039000A" w:rsidP="0039000A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14:paraId="75E1EC3B" w14:textId="77777777" w:rsidR="0039000A" w:rsidRDefault="0039000A" w:rsidP="0039000A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Дан параллелограмм, диагонали которого пересекаются в точке О. Постройте фигуру, в которую при гомотетии с центром О переходит данный параллелограмм, если коэффициент гомотетии 0,5.</w:t>
      </w:r>
    </w:p>
    <w:p w14:paraId="773090EF" w14:textId="77777777" w:rsidR="0039000A" w:rsidRDefault="0039000A" w:rsidP="0039000A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Дан равнобедренный треугольник АВС с основанием АС, равным 7 см, боковая сторона его равна 10 см. На боковых сторонах треугольника отложены отрезки АР и CQ, равные основанию данного треугольника. Найдите длину отрезка PQ.</w:t>
      </w:r>
    </w:p>
    <w:p w14:paraId="1D352A9F" w14:textId="77777777" w:rsidR="0039000A" w:rsidRDefault="0039000A" w:rsidP="0039000A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 окружности с центром в точке О проведены касательная AB и секущая AO. Найдите радиус окружности если AB = 12 см, AO = 13 см.</w:t>
      </w:r>
    </w:p>
    <w:p w14:paraId="1BB0CABD" w14:textId="77777777" w:rsidR="0039000A" w:rsidRDefault="0039000A" w:rsidP="0039000A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4.Отрезок AB = 48 касается окружности радиуса 14 с центром O в точке B. Окружность пересекает отрезок AO в точке D. Найдите AD. </w:t>
      </w:r>
    </w:p>
    <w:p w14:paraId="685E783E" w14:textId="77777777" w:rsidR="0039000A" w:rsidRDefault="0039000A" w:rsidP="0039000A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hAnsi="Times New Roman" w:cs="Times New Roman"/>
          <w:sz w:val="24"/>
          <w:szCs w:val="24"/>
        </w:rPr>
      </w:pPr>
    </w:p>
    <w:p w14:paraId="0B37DC96" w14:textId="77777777" w:rsidR="0039000A" w:rsidRDefault="0039000A" w:rsidP="0039000A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 Вариант 2</w:t>
      </w:r>
    </w:p>
    <w:p w14:paraId="791615D8" w14:textId="77777777" w:rsidR="0039000A" w:rsidRDefault="0039000A" w:rsidP="0039000A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Дана трапеция, боковые стороны которой при их продолжении пересекаются в точке О. Постройте фигуру, в которую при гомотетии с центром О переходит данная трапеция, если коэффициент гомотетии 0,5.</w:t>
      </w:r>
    </w:p>
    <w:p w14:paraId="5F50F7E0" w14:textId="77777777" w:rsidR="0039000A" w:rsidRDefault="0039000A" w:rsidP="0039000A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Дан равнобедренный треугольник DEF с основанием EF, равным 16 дм, и боковой стороной 10 дм. На продолжениях боковых сторон за точку D отложены отрезки ЕА и FB равные основанию данного треугольника. Найдите длину отрезка АВ.</w:t>
      </w:r>
    </w:p>
    <w:p w14:paraId="404248AE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 окружности с центром в точке О проведены касательная AB и секущая AO. Найдите радиус окружности, если AB = 15 см, AO = 17 см. </w:t>
      </w:r>
    </w:p>
    <w:p w14:paraId="49EB222A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4. Отрезок AB = 40 касается окружности радиуса 75 с центром O в точке B. Окружность пересекает отрезок AO в точке D. Найдите AD.</w:t>
      </w:r>
    </w:p>
    <w:tbl>
      <w:tblPr>
        <w:tblStyle w:val="a3"/>
        <w:tblpPr w:leftFromText="180" w:rightFromText="180" w:vertAnchor="text" w:horzAnchor="margin" w:tblpY="270"/>
        <w:tblW w:w="8472" w:type="dxa"/>
        <w:tblLook w:val="04A0" w:firstRow="1" w:lastRow="0" w:firstColumn="1" w:lastColumn="0" w:noHBand="0" w:noVBand="1"/>
      </w:tblPr>
      <w:tblGrid>
        <w:gridCol w:w="1526"/>
        <w:gridCol w:w="1559"/>
        <w:gridCol w:w="1843"/>
        <w:gridCol w:w="1843"/>
        <w:gridCol w:w="1701"/>
      </w:tblGrid>
      <w:tr w:rsidR="0039000A" w14:paraId="53D3019E" w14:textId="77777777" w:rsidTr="0039000A">
        <w:trPr>
          <w:trHeight w:val="7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6EC3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0FF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A05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F2E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AA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9000A" w14:paraId="3AC85DE6" w14:textId="77777777" w:rsidTr="0039000A">
        <w:trPr>
          <w:trHeight w:val="10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FFE2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A1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6B6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F39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9EB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</w:tr>
      <w:tr w:rsidR="0039000A" w14:paraId="56973E19" w14:textId="77777777" w:rsidTr="0039000A">
        <w:trPr>
          <w:trHeight w:val="7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24F6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B42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29C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D45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DCE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14:paraId="0336224C" w14:textId="77777777" w:rsidR="0039000A" w:rsidRDefault="0039000A" w:rsidP="0039000A">
      <w:pPr>
        <w:spacing w:line="240" w:lineRule="auto"/>
        <w:rPr>
          <w:rStyle w:val="a7"/>
          <w:color w:val="1F2047"/>
          <w:shd w:val="clear" w:color="auto" w:fill="FFFFFF"/>
        </w:rPr>
      </w:pPr>
    </w:p>
    <w:p w14:paraId="4ECE6F96" w14:textId="77777777" w:rsidR="0039000A" w:rsidRDefault="0039000A" w:rsidP="0039000A">
      <w:pPr>
        <w:spacing w:line="240" w:lineRule="auto"/>
        <w:jc w:val="center"/>
        <w:rPr>
          <w:rStyle w:val="a7"/>
          <w:color w:val="1F2047"/>
          <w:sz w:val="24"/>
          <w:szCs w:val="24"/>
          <w:shd w:val="clear" w:color="auto" w:fill="FFFFFF"/>
        </w:rPr>
      </w:pPr>
    </w:p>
    <w:p w14:paraId="609BAD40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color w:val="1F2047"/>
          <w:sz w:val="24"/>
          <w:szCs w:val="24"/>
          <w:shd w:val="clear" w:color="auto" w:fill="FFFFFF"/>
        </w:rPr>
      </w:pPr>
    </w:p>
    <w:p w14:paraId="4F52665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</w:rPr>
      </w:pPr>
    </w:p>
    <w:p w14:paraId="272CD54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FEA4B5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01C27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8F36AA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30D7E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D7589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6F5282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31BD060A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784"/>
        <w:gridCol w:w="1843"/>
        <w:gridCol w:w="1843"/>
        <w:gridCol w:w="1764"/>
      </w:tblGrid>
      <w:tr w:rsidR="0039000A" w14:paraId="4B4B2D51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9D8C0B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61256BE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967B3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01855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64E8FE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7EC37330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165C7C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AE6D5A4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9ED13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CC0BC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EBEBD8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4</w:t>
            </w:r>
          </w:p>
        </w:tc>
      </w:tr>
    </w:tbl>
    <w:p w14:paraId="2B2701B5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color w:val="1F2047"/>
          <w:shd w:val="clear" w:color="auto" w:fill="FFFFFF"/>
        </w:rPr>
      </w:pPr>
    </w:p>
    <w:p w14:paraId="12794D9B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color w:val="1F2047"/>
          <w:sz w:val="24"/>
          <w:szCs w:val="24"/>
          <w:shd w:val="clear" w:color="auto" w:fill="FFFFFF"/>
        </w:rPr>
      </w:pPr>
    </w:p>
    <w:p w14:paraId="52A2E669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 № 3 по теме «Векторы»</w:t>
      </w:r>
    </w:p>
    <w:p w14:paraId="4E6E1F56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71B5143C" w14:textId="77777777" w:rsidR="0039000A" w:rsidRDefault="0039000A" w:rsidP="0039000A">
      <w:pPr>
        <w:spacing w:line="240" w:lineRule="auto"/>
        <w:jc w:val="center"/>
        <w:rPr>
          <w:rStyle w:val="a7"/>
          <w:shd w:val="clear" w:color="auto" w:fill="FFFFFF"/>
        </w:rPr>
      </w:pPr>
    </w:p>
    <w:p w14:paraId="4AD63483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16A96307" w14:textId="77777777" w:rsidR="0039000A" w:rsidRDefault="0039000A" w:rsidP="0039000A">
      <w:pPr>
        <w:spacing w:line="240" w:lineRule="auto"/>
        <w:rPr>
          <w:rFonts w:ascii="Times New Roman" w:hAnsi="Times New Roman" w:cs="Times New Roman"/>
        </w:rPr>
      </w:pPr>
      <w:r>
        <w:rPr>
          <w:rStyle w:val="a7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Даны точки A (–2; 2), B (0; –1) и C (–2; 0). </w:t>
      </w:r>
    </w:p>
    <w:p w14:paraId="7B48CA6C" w14:textId="77777777" w:rsidR="0039000A" w:rsidRDefault="0039000A" w:rsidP="0039000A">
      <w:pPr>
        <w:spacing w:line="240" w:lineRule="auto"/>
        <w:rPr>
          <w:rStyle w:val="a7"/>
          <w:color w:val="1F2047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№1. Координаты векторов AB и 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№2. Модули векторов AB и 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№3. Координаты вектора MK = 2AB – 3AC;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№4. Скалярное произведение векторов AB и 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№5. Косинус угла между векторами AB и AC.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14:paraId="328A8AFE" w14:textId="77777777" w:rsidR="0039000A" w:rsidRDefault="0039000A" w:rsidP="0039000A">
      <w:pPr>
        <w:spacing w:line="240" w:lineRule="auto"/>
        <w:jc w:val="center"/>
        <w:rPr>
          <w:rStyle w:val="a7"/>
          <w:color w:val="1F2047"/>
          <w:sz w:val="24"/>
          <w:szCs w:val="24"/>
          <w:shd w:val="clear" w:color="auto" w:fill="FFFFFF"/>
        </w:rPr>
      </w:pPr>
    </w:p>
    <w:p w14:paraId="0803128F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t>Вариант 1</w:t>
      </w:r>
    </w:p>
    <w:p w14:paraId="78EBBB15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06750B3F" w14:textId="77777777" w:rsidR="0039000A" w:rsidRDefault="0039000A" w:rsidP="0039000A">
      <w:pPr>
        <w:spacing w:line="240" w:lineRule="auto"/>
        <w:rPr>
          <w:rFonts w:ascii="Times New Roman" w:hAnsi="Times New Roman" w:cs="Times New Roman"/>
        </w:rPr>
      </w:pPr>
      <w:r>
        <w:rPr>
          <w:rStyle w:val="a7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Даны точки A (–3; 1), B (1; –2) и C (–1; 0). </w:t>
      </w:r>
    </w:p>
    <w:p w14:paraId="533D11AE" w14:textId="77777777" w:rsidR="0039000A" w:rsidRDefault="0039000A" w:rsidP="0039000A">
      <w:pPr>
        <w:spacing w:line="240" w:lineRule="auto"/>
        <w:rPr>
          <w:rStyle w:val="a7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№1. Координаты векторов AB и 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№2. Модули векторов AB и 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№3. Координаты вектора MK = 2AB – 3AC;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№4. Скалярное произведение векторов AB и AC;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№5. Косинус угла между векторами AB и AC.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14:paraId="68DC16FA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lastRenderedPageBreak/>
        <w:t>Вариант 2</w:t>
      </w:r>
    </w:p>
    <w:p w14:paraId="5E6A5BB2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</w:p>
    <w:p w14:paraId="314CA491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</w:p>
    <w:p w14:paraId="64520D8A" w14:textId="77777777" w:rsidR="0039000A" w:rsidRDefault="0039000A" w:rsidP="0039000A">
      <w:pPr>
        <w:spacing w:line="240" w:lineRule="auto"/>
        <w:rPr>
          <w:rFonts w:ascii="Times New Roman" w:hAnsi="Times New Roman" w:cs="Times New Roman"/>
        </w:rPr>
      </w:pPr>
      <w:r>
        <w:rPr>
          <w:rStyle w:val="a7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Даны точки A (2; –1), C (3; 2) и D (–3; 1). </w:t>
      </w:r>
    </w:p>
    <w:p w14:paraId="3ADE502F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 1. Координаты векторов AC и AD;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 2. Модули векторов AC и AD;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 3. Координаты вектора EF = 3AC – 2AD;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 4. Скалярное произведение векторов AC и AD;</w:t>
      </w:r>
    </w:p>
    <w:p w14:paraId="7DB6E7DF" w14:textId="77777777" w:rsidR="0039000A" w:rsidRDefault="0039000A" w:rsidP="0039000A">
      <w:pPr>
        <w:spacing w:line="240" w:lineRule="auto"/>
        <w:rPr>
          <w:rStyle w:val="a7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 5. Косинус угла между векторами AC и AD.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14:paraId="6CEA5D2E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</w:p>
    <w:p w14:paraId="7605A19F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343"/>
        <w:gridCol w:w="1884"/>
        <w:gridCol w:w="1559"/>
        <w:gridCol w:w="1440"/>
        <w:gridCol w:w="1686"/>
        <w:gridCol w:w="1659"/>
      </w:tblGrid>
      <w:tr w:rsidR="0039000A" w14:paraId="6582E345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0F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E57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59A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325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98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50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43576B1E" w14:textId="77777777" w:rsidTr="0039000A">
        <w:trPr>
          <w:trHeight w:val="108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AD2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C4B1" w14:textId="77777777" w:rsidR="0039000A" w:rsidRDefault="0039000A">
            <w:pPr>
              <w:spacing w:after="200" w:line="240" w:lineRule="auto"/>
              <w:contextualSpacing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  АВ (4; –3);</w:t>
            </w:r>
          </w:p>
          <w:p w14:paraId="51506B14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     AC (2; –1);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C1A0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|AB| = 5; </w:t>
            </w:r>
          </w:p>
          <w:p w14:paraId="5798C50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   |AC|  = √5;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9131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 MK (2; –3);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B5E1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19B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0,9839</w:t>
            </w:r>
          </w:p>
        </w:tc>
      </w:tr>
      <w:tr w:rsidR="0039000A" w14:paraId="1423DEDC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4680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65DB" w14:textId="77777777" w:rsidR="0039000A" w:rsidRDefault="0039000A">
            <w:pPr>
              <w:spacing w:after="200" w:line="240" w:lineRule="auto"/>
              <w:contextualSpacing/>
              <w:rPr>
                <w:rStyle w:val="a7"/>
                <w:b w:val="0"/>
                <w:shd w:val="clear" w:color="auto" w:fill="FFFFFF"/>
                <w:lang w:val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     А</w:t>
            </w:r>
            <w:r>
              <w:rPr>
                <w:rStyle w:val="a7"/>
                <w:sz w:val="24"/>
                <w:szCs w:val="24"/>
                <w:shd w:val="clear" w:color="auto" w:fill="FFFFFF"/>
                <w:lang w:val="en-US" w:eastAsia="en-US"/>
              </w:rPr>
              <w:t xml:space="preserve">C (1; 3); </w:t>
            </w:r>
          </w:p>
          <w:p w14:paraId="747655B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val="en-US" w:eastAsia="en-US"/>
              </w:rPr>
              <w:t>AD (–5; 2);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B23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|</w:t>
            </w:r>
            <w:r>
              <w:rPr>
                <w:rStyle w:val="a7"/>
                <w:sz w:val="24"/>
                <w:szCs w:val="24"/>
                <w:shd w:val="clear" w:color="auto" w:fill="FFFFFF"/>
                <w:lang w:val="en-US" w:eastAsia="en-US"/>
              </w:rPr>
              <w:t>AC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| =√10; |</w:t>
            </w:r>
            <w:r>
              <w:rPr>
                <w:rStyle w:val="a7"/>
                <w:sz w:val="24"/>
                <w:szCs w:val="24"/>
                <w:shd w:val="clear" w:color="auto" w:fill="FFFFFF"/>
                <w:lang w:val="en-US" w:eastAsia="en-US"/>
              </w:rPr>
              <w:t>AD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| = √29;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br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96C4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val="en-US" w:eastAsia="en-US"/>
              </w:rPr>
              <w:t>EF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 (13; 5)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B77D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31E4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0,058722</w:t>
            </w:r>
          </w:p>
        </w:tc>
      </w:tr>
    </w:tbl>
    <w:p w14:paraId="3F294808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2DBD37E5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4F160FA0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44CED0D8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625940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06A3D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C88D2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DB07E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CAE563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057086EE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2ECC0E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75709E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23D47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6998748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E7B0A5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</w:t>
            </w:r>
          </w:p>
        </w:tc>
      </w:tr>
    </w:tbl>
    <w:p w14:paraId="48F51BE5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3C0C4F" w14:textId="77777777" w:rsidR="0039000A" w:rsidRDefault="0039000A" w:rsidP="0039000A">
      <w:pPr>
        <w:spacing w:line="240" w:lineRule="auto"/>
        <w:jc w:val="center"/>
        <w:rPr>
          <w:rStyle w:val="a7"/>
          <w:shd w:val="clear" w:color="auto" w:fill="FFFFFF"/>
        </w:rPr>
      </w:pPr>
    </w:p>
    <w:p w14:paraId="60B13705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0998B2A1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№ 4 по теме </w:t>
      </w:r>
    </w:p>
    <w:p w14:paraId="42098EF9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«Декартовы координаты на плоскости»</w:t>
      </w:r>
    </w:p>
    <w:p w14:paraId="03BEC10D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4800B3FD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Найдите длину отрезка МР и координаты его середины, если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даны точки М(–6; 3) 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Р(8;–7).</w:t>
      </w:r>
    </w:p>
    <w:p w14:paraId="5E05C773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Составьте уравнение окружности, центр которой находится в точке М (1; -3) и которая проходит через точку К (-4; 2).</w:t>
      </w:r>
    </w:p>
    <w:p w14:paraId="1EC17F1D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eastAsia="Times New Roman"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Найдите координаты вершины A параллелограмма 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ABCD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, если B (3;7), С (-2;4), В (-5;3)</w:t>
      </w:r>
    </w:p>
    <w:p w14:paraId="00364A70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4.</w:t>
      </w:r>
      <w:r>
        <w:rPr>
          <w:rFonts w:eastAsia="Times New Roman"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Составьте уравнение прямой, проходящей через точки А (2;-3) и В (4;1).</w:t>
      </w:r>
    </w:p>
    <w:p w14:paraId="3DD2686E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5.  Найдите координаты точки, принадлежащей оси абсцисс и равноудалённой от точек A (-2, 3) и B (6; 1).</w:t>
      </w:r>
    </w:p>
    <w:p w14:paraId="4BFD113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8A3742" w14:textId="77777777" w:rsidR="0039000A" w:rsidRDefault="0039000A" w:rsidP="0039000A">
      <w:pPr>
        <w:spacing w:line="240" w:lineRule="auto"/>
        <w:rPr>
          <w:rStyle w:val="a7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t>Вариант 1</w:t>
      </w:r>
    </w:p>
    <w:p w14:paraId="3F76B55F" w14:textId="77777777" w:rsidR="0039000A" w:rsidRDefault="0039000A" w:rsidP="00D177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Найдите длину отрезка BC и координаты его середины, если B (–2; 5) и C (4; 1).</w:t>
      </w:r>
    </w:p>
    <w:p w14:paraId="4818C18C" w14:textId="77777777" w:rsidR="0039000A" w:rsidRDefault="0039000A" w:rsidP="00D177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Составьте уравнение окружности, центр которой находится в точке A (–1; 2) и которая проходит через точку M (1; 7).</w:t>
      </w:r>
    </w:p>
    <w:p w14:paraId="78C5EEFF" w14:textId="77777777" w:rsidR="0039000A" w:rsidRDefault="0039000A" w:rsidP="00D177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Найдите координаты вершины B параллелограмма ABCD, если A (3; –2), C (9; 8),              D (–4; –5).</w:t>
      </w:r>
    </w:p>
    <w:p w14:paraId="5C6EB65B" w14:textId="77777777" w:rsidR="0039000A" w:rsidRDefault="0039000A" w:rsidP="00D177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Составьте уравнение прямой, проходящей через точки A (1; 1) и B (–2; 13).</w:t>
      </w:r>
    </w:p>
    <w:p w14:paraId="1E569581" w14:textId="77777777" w:rsidR="0039000A" w:rsidRDefault="0039000A" w:rsidP="00D177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Найдите координаты точки, принадлежащей оси абсцисс и равноудалённой от точек         A (–1; 4) и B (5; 2).</w:t>
      </w:r>
    </w:p>
    <w:p w14:paraId="7AB24489" w14:textId="77777777" w:rsidR="0039000A" w:rsidRDefault="0039000A" w:rsidP="0039000A">
      <w:pPr>
        <w:spacing w:line="240" w:lineRule="auto"/>
        <w:rPr>
          <w:rStyle w:val="a7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t>Вариант 2</w:t>
      </w:r>
    </w:p>
    <w:p w14:paraId="23FC3156" w14:textId="77777777" w:rsidR="0039000A" w:rsidRDefault="0039000A" w:rsidP="00D177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Найдите длину отрезка AB и координаты его середины, если A (–3; –4) и B (5; –2).</w:t>
      </w:r>
    </w:p>
    <w:p w14:paraId="1CFD6392" w14:textId="77777777" w:rsidR="0039000A" w:rsidRDefault="0039000A" w:rsidP="00D177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Составьте уравнение окружности, центр которой находится в точке M (1; –3) и которая проходит через точку B (–2; 5).</w:t>
      </w:r>
    </w:p>
    <w:p w14:paraId="3FE19BC6" w14:textId="77777777" w:rsidR="0039000A" w:rsidRDefault="0039000A" w:rsidP="00D177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Найдите координаты вершины M параллелограмма MNKF, если N (5; 5), K (8; –1),             F (6; –2).</w:t>
      </w:r>
    </w:p>
    <w:p w14:paraId="4D21DC90" w14:textId="77777777" w:rsidR="0039000A" w:rsidRDefault="0039000A" w:rsidP="00D177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Составьте уравнение прямой, проходящей через точки A (2; –1) и C (–3; 15).</w:t>
      </w:r>
    </w:p>
    <w:p w14:paraId="27174DCA" w14:textId="77777777" w:rsidR="0039000A" w:rsidRDefault="0039000A" w:rsidP="00D177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Style w:val="a7"/>
          <w:b w:val="0"/>
          <w:bCs w:val="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Найдите координаты точки, принадлежащей оси ординат и равноудалённой от точек        M (–1; 2) и N (5; 4).</w:t>
      </w:r>
    </w:p>
    <w:p w14:paraId="4410112E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376FE089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341"/>
        <w:gridCol w:w="1455"/>
        <w:gridCol w:w="2541"/>
        <w:gridCol w:w="1163"/>
        <w:gridCol w:w="1419"/>
        <w:gridCol w:w="1652"/>
      </w:tblGrid>
      <w:tr w:rsidR="0039000A" w14:paraId="314EB747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C4E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C9A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F8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AC92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274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425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461A7A73" w14:textId="77777777" w:rsidTr="0039000A">
        <w:trPr>
          <w:trHeight w:val="108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EBD2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6A3" w14:textId="77777777" w:rsidR="0039000A" w:rsidRDefault="0039000A">
            <w:pPr>
              <w:spacing w:line="240" w:lineRule="auto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BC = 2√13; </w:t>
            </w:r>
          </w:p>
          <w:p w14:paraId="7A5DA2C3" w14:textId="77777777" w:rsidR="0039000A" w:rsidRDefault="0039000A">
            <w:pPr>
              <w:spacing w:line="240" w:lineRule="auto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 (1; 3)</w:t>
            </w:r>
          </w:p>
          <w:p w14:paraId="753A141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9CE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(x + 1)</w:t>
            </w:r>
            <w:r>
              <w:rPr>
                <w:rStyle w:val="a7"/>
                <w:sz w:val="24"/>
                <w:szCs w:val="24"/>
                <w:shd w:val="clear" w:color="auto" w:fill="FFFFFF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+ (y – 2)</w:t>
            </w:r>
            <w:r>
              <w:rPr>
                <w:rStyle w:val="a7"/>
                <w:sz w:val="24"/>
                <w:szCs w:val="24"/>
                <w:shd w:val="clear" w:color="auto" w:fill="FFFFFF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= 29.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49ED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B(16;11)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DF6A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y = –4x + 5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C8EF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(1; 0)</w:t>
            </w:r>
          </w:p>
        </w:tc>
      </w:tr>
      <w:tr w:rsidR="0039000A" w14:paraId="5CD689EB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0E9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5A0A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 xml:space="preserve">AB = 2√17;  </w:t>
            </w:r>
          </w:p>
          <w:p w14:paraId="133AD860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(1; –3).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654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(x – 3)</w:t>
            </w:r>
            <w:r>
              <w:rPr>
                <w:rStyle w:val="a7"/>
                <w:sz w:val="24"/>
                <w:szCs w:val="24"/>
                <w:shd w:val="clear" w:color="auto" w:fill="FFFFFF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+ (y + 2)</w:t>
            </w:r>
            <w:r>
              <w:rPr>
                <w:rStyle w:val="a7"/>
                <w:sz w:val="24"/>
                <w:szCs w:val="24"/>
                <w:shd w:val="clear" w:color="auto" w:fill="FFFFFF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 = 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069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C (10; 2)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D0EE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y = 6x – 22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20E4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(1; 0)</w:t>
            </w:r>
          </w:p>
        </w:tc>
      </w:tr>
    </w:tbl>
    <w:p w14:paraId="2D75D3F7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1C516B2C" w14:textId="77777777" w:rsidR="0039000A" w:rsidRDefault="0039000A" w:rsidP="0039000A">
      <w:pPr>
        <w:spacing w:line="240" w:lineRule="auto"/>
        <w:jc w:val="center"/>
        <w:rPr>
          <w:rStyle w:val="a7"/>
          <w:sz w:val="24"/>
          <w:szCs w:val="24"/>
          <w:shd w:val="clear" w:color="auto" w:fill="FFFFFF"/>
        </w:rPr>
      </w:pPr>
    </w:p>
    <w:p w14:paraId="7A89328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7C653492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1E5563F7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9EADDD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F80D59F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90028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BE3070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551D6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7A034D54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E8BE04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7CE7DA4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B6BC6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67256B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135DD3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</w:t>
            </w:r>
          </w:p>
        </w:tc>
      </w:tr>
    </w:tbl>
    <w:p w14:paraId="6BBA7C02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345987" w14:textId="77777777" w:rsidR="0039000A" w:rsidRDefault="0039000A" w:rsidP="0039000A">
      <w:pPr>
        <w:spacing w:line="240" w:lineRule="auto"/>
        <w:jc w:val="center"/>
        <w:rPr>
          <w:rStyle w:val="a7"/>
          <w:shd w:val="clear" w:color="auto" w:fill="FFFFFF"/>
        </w:rPr>
      </w:pPr>
    </w:p>
    <w:p w14:paraId="2F5B732D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№ 5 по теме   </w:t>
      </w:r>
    </w:p>
    <w:p w14:paraId="625E44CF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«Правильные многоугольники. Окружность. Движения плоскости»</w:t>
      </w:r>
    </w:p>
    <w:p w14:paraId="5582B3A2" w14:textId="77777777" w:rsidR="0039000A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1232200D" w14:textId="77777777" w:rsidR="0039000A" w:rsidRDefault="0039000A" w:rsidP="0039000A">
      <w:pPr>
        <w:spacing w:line="240" w:lineRule="auto"/>
        <w:jc w:val="center"/>
        <w:rPr>
          <w:rStyle w:val="a7"/>
          <w:shd w:val="clear" w:color="auto" w:fill="FFFFFF"/>
        </w:rPr>
      </w:pPr>
    </w:p>
    <w:p w14:paraId="2804502A" w14:textId="77777777" w:rsidR="0039000A" w:rsidRDefault="0039000A" w:rsidP="0039000A">
      <w:pPr>
        <w:spacing w:line="240" w:lineRule="auto"/>
        <w:rPr>
          <w:rFonts w:ascii="Times New Roman" w:hAnsi="Times New Roman" w:cs="Times New Roman"/>
        </w:rPr>
      </w:pPr>
      <w:r>
        <w:rPr>
          <w:rStyle w:val="a7"/>
          <w:sz w:val="24"/>
          <w:szCs w:val="24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Найдите углы правильного тридцатишестиугольника.</w:t>
      </w:r>
    </w:p>
    <w:p w14:paraId="48843300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Найдите длину окружности, описанной около правильного треугольника со стороной 9 см.</w:t>
      </w:r>
    </w:p>
    <w:p w14:paraId="12A55561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 окружность вписан правильный шестиугольник со стороной 9 см. Найдите сторону правильного треугольника, описанного около этой окружности.</w:t>
      </w:r>
    </w:p>
    <w:p w14:paraId="6BC91D90" w14:textId="77777777" w:rsidR="0039000A" w:rsidRDefault="0039000A" w:rsidP="003900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Радиус окружности, описанной около правильного многоугольника, равен 8√2 см, а радиус вписанной в него окружности – 8 см. Найдите  радиус окружности, вписанной в многоугольник.</w:t>
      </w:r>
    </w:p>
    <w:p w14:paraId="1D80076A" w14:textId="77777777" w:rsidR="0039000A" w:rsidRDefault="0039000A" w:rsidP="0039000A">
      <w:pPr>
        <w:spacing w:line="240" w:lineRule="auto"/>
        <w:rPr>
          <w:rStyle w:val="a7"/>
          <w:shd w:val="clear" w:color="auto" w:fill="FFFFFF"/>
        </w:rPr>
      </w:pPr>
    </w:p>
    <w:p w14:paraId="53A928C6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lastRenderedPageBreak/>
        <w:t>Вариант 1</w:t>
      </w:r>
    </w:p>
    <w:p w14:paraId="1B8E27C5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>№ 1. </w:t>
      </w:r>
      <w:r>
        <w:t>Найдите углы правильного сорокаугольника.</w:t>
      </w:r>
      <w:r>
        <w:br/>
      </w:r>
    </w:p>
    <w:p w14:paraId="3798835D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>№ 2. </w:t>
      </w:r>
      <w:r>
        <w:t>Найдите длину окружности, вписанной в правильный треугольник со стороной 12 см.</w:t>
      </w:r>
    </w:p>
    <w:p w14:paraId="70F4559B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bCs/>
        </w:rPr>
        <w:br/>
      </w:r>
      <w:r>
        <w:rPr>
          <w:rStyle w:val="a7"/>
        </w:rPr>
        <w:t>№ 3. </w:t>
      </w:r>
      <w:r>
        <w:t>В окружность вписан квадрат со стороной 8 см. Найдите сторону правильного шестиугольника, описанного около этой окружности.</w:t>
      </w:r>
      <w:r>
        <w:rPr>
          <w:bCs/>
        </w:rPr>
        <w:br/>
      </w:r>
    </w:p>
    <w:p w14:paraId="68851ECE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>№ 4. </w:t>
      </w:r>
      <w:r>
        <w:t>Радиус окружности, описанной около правильного многоугольника, равен 4 см, а сторона многоугольника – 4√3 см. Найдите радиус окружности, вписанной в многоугольник.</w:t>
      </w:r>
      <w:r>
        <w:rPr>
          <w:bCs/>
        </w:rPr>
        <w:br/>
      </w:r>
    </w:p>
    <w:p w14:paraId="55FBBCA5" w14:textId="77777777" w:rsidR="0039000A" w:rsidRDefault="0039000A" w:rsidP="0039000A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2</w:t>
      </w:r>
    </w:p>
    <w:p w14:paraId="3580F0CA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1. </w:t>
      </w:r>
      <w:r>
        <w:rPr>
          <w:rFonts w:ascii="Times New Roman" w:eastAsia="Times New Roman" w:hAnsi="Times New Roman" w:cs="Times New Roman"/>
          <w:sz w:val="24"/>
          <w:szCs w:val="24"/>
        </w:rPr>
        <w:t>Найдите углы правильного сорокапятиугольника.</w:t>
      </w:r>
    </w:p>
    <w:p w14:paraId="2EA24FF9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2. </w:t>
      </w:r>
      <w:r>
        <w:rPr>
          <w:rFonts w:ascii="Times New Roman" w:eastAsia="Times New Roman" w:hAnsi="Times New Roman" w:cs="Times New Roman"/>
          <w:sz w:val="24"/>
          <w:szCs w:val="24"/>
        </w:rPr>
        <w:t>Найдите площадь круга, вписанного в правильный шестиугольник со стороной 10 см.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№ 3. </w:t>
      </w:r>
      <w:r>
        <w:rPr>
          <w:rFonts w:ascii="Times New Roman" w:eastAsia="Times New Roman" w:hAnsi="Times New Roman" w:cs="Times New Roman"/>
          <w:sz w:val="24"/>
          <w:szCs w:val="24"/>
        </w:rPr>
        <w:t>Около окружности описан правильный треугольник со стороной 18 см. Найдите сторону квадрата, вписанного в эту окружность.</w:t>
      </w:r>
    </w:p>
    <w:p w14:paraId="23E2CE16" w14:textId="77777777" w:rsidR="0039000A" w:rsidRDefault="0039000A" w:rsidP="0039000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№ 4. </w:t>
      </w:r>
      <w:r>
        <w:rPr>
          <w:rFonts w:ascii="Times New Roman" w:eastAsia="Times New Roman" w:hAnsi="Times New Roman" w:cs="Times New Roman"/>
          <w:sz w:val="24"/>
          <w:szCs w:val="24"/>
        </w:rPr>
        <w:t>Радиус окружности, вписанной в правильный многоугольник, равен 5 см, а сторона многоугольника – 10 см. Найдите радиус окружности, описанной около многоугольника.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 :</w:t>
      </w:r>
    </w:p>
    <w:tbl>
      <w:tblPr>
        <w:tblStyle w:val="a3"/>
        <w:tblpPr w:leftFromText="180" w:rightFromText="180" w:vertAnchor="text" w:horzAnchor="margin" w:tblpY="270"/>
        <w:tblW w:w="7912" w:type="dxa"/>
        <w:tblLook w:val="04A0" w:firstRow="1" w:lastRow="0" w:firstColumn="1" w:lastColumn="0" w:noHBand="0" w:noVBand="1"/>
      </w:tblPr>
      <w:tblGrid>
        <w:gridCol w:w="1343"/>
        <w:gridCol w:w="1317"/>
        <w:gridCol w:w="1701"/>
        <w:gridCol w:w="1865"/>
        <w:gridCol w:w="1686"/>
      </w:tblGrid>
      <w:tr w:rsidR="0039000A" w14:paraId="6FD0054F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F889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71B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54E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C5D6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965A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9000A" w14:paraId="32F167B8" w14:textId="77777777" w:rsidTr="0039000A">
        <w:trPr>
          <w:trHeight w:val="108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A96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814" w14:textId="77777777" w:rsidR="0039000A" w:rsidRDefault="0039000A">
            <w:pPr>
              <w:spacing w:after="200" w:line="240" w:lineRule="auto"/>
              <w:contextualSpacing/>
              <w:rPr>
                <w:rStyle w:val="a7"/>
                <w:b w:val="0"/>
              </w:rPr>
            </w:pPr>
          </w:p>
          <w:p w14:paraId="3BD211EE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171°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910" w14:textId="77777777" w:rsidR="0039000A" w:rsidRDefault="0039000A">
            <w:pPr>
              <w:pStyle w:val="a5"/>
              <w:shd w:val="clear" w:color="auto" w:fill="FFFFFF"/>
              <w:spacing w:before="168" w:beforeAutospacing="0" w:after="48" w:afterAutospacing="0"/>
              <w:rPr>
                <w:lang w:eastAsia="en-US"/>
              </w:rPr>
            </w:pPr>
            <w:r>
              <w:rPr>
                <w:rStyle w:val="a7"/>
                <w:lang w:eastAsia="en-US"/>
              </w:rPr>
              <w:t>4π√3 см</w:t>
            </w:r>
          </w:p>
          <w:p w14:paraId="6B9076D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B5C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</w:rPr>
            </w:pPr>
          </w:p>
          <w:p w14:paraId="7D7F63DF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(8√6)/3 см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ED8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</w:rPr>
            </w:pPr>
          </w:p>
          <w:p w14:paraId="506E4F9F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2 см</w:t>
            </w:r>
          </w:p>
        </w:tc>
      </w:tr>
      <w:tr w:rsidR="0039000A" w14:paraId="589DA5B3" w14:textId="77777777" w:rsidTr="0039000A">
        <w:trPr>
          <w:trHeight w:val="73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D954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6368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172°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31DE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75π см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0E7B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3√6 см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4FD6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5√2 см</w:t>
            </w:r>
          </w:p>
        </w:tc>
      </w:tr>
    </w:tbl>
    <w:p w14:paraId="32EA9F84" w14:textId="77777777" w:rsidR="0039000A" w:rsidRDefault="0039000A" w:rsidP="0039000A">
      <w:pPr>
        <w:shd w:val="clear" w:color="auto" w:fill="FFFFFF"/>
        <w:spacing w:before="168" w:after="48" w:line="240" w:lineRule="auto"/>
        <w:rPr>
          <w:rStyle w:val="a7"/>
          <w:sz w:val="24"/>
          <w:szCs w:val="24"/>
          <w:shd w:val="clear" w:color="auto" w:fill="FFFFFF"/>
        </w:rPr>
      </w:pPr>
    </w:p>
    <w:p w14:paraId="6DF65C79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</w:rPr>
      </w:pPr>
    </w:p>
    <w:p w14:paraId="1F467FC7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A0A578" w14:textId="77777777" w:rsidR="0039000A" w:rsidRDefault="0039000A" w:rsidP="0039000A">
      <w:pPr>
        <w:tabs>
          <w:tab w:val="left" w:pos="723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F8E4EE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734D83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48716644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3454E9CC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6D2A13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3F3FFE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AD3B6E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CD9DC4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2A2186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10B5D4AF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9A01F7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74A25D1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99888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717BFCC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25A84A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4</w:t>
            </w:r>
          </w:p>
        </w:tc>
      </w:tr>
    </w:tbl>
    <w:p w14:paraId="2AAD0116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0F75B8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23EDA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Промежуточная контрольная работа</w:t>
      </w:r>
    </w:p>
    <w:p w14:paraId="5362243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</w:rPr>
        <w:t>Демоверсия</w:t>
      </w:r>
    </w:p>
    <w:p w14:paraId="77155E46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Стороны параллелограмма 4см и 6 см, а угол между ними 30°. Найдите: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1) большую диагональ параллелограмма; 2) площадь параллелограмма.</w:t>
      </w:r>
    </w:p>
    <w:p w14:paraId="09CE9806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2. В треугольнике АВС известно: AC = 3√2, BC = 5 и угол A=45º. Найдите АВ.</w:t>
      </w:r>
    </w:p>
    <w:p w14:paraId="55AAC39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Около правильного треугольника ABC со стороной 12 см описана окружность с центром O.Найдите площадь сектора, содержащего дугу AC. </w:t>
      </w:r>
    </w:p>
    <w:p w14:paraId="131D8405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5E6E55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Докажите, что четырёхугольник ABCD с вершинами в точках A (−1; −1),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B (−3; 1), C (1; 5) и D (3; 3) является прямоугольником.</w:t>
      </w:r>
    </w:p>
    <w:p w14:paraId="37BBADC3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05E77C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Запишите уравнение окружности, являющейся образом окружности (x−2)2+(y+1)2=14 при параллельном переносе на вектор a</w:t>
      </w:r>
      <w:r>
        <w:rPr>
          <w:rFonts w:ascii="Cambria Math" w:eastAsia="Times New Roman" w:hAnsi="Cambria Math" w:cs="Cambria Math"/>
          <w:sz w:val="24"/>
          <w:szCs w:val="24"/>
        </w:rPr>
        <w:t>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(2;−1) 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B8E4B21" w14:textId="77777777" w:rsidR="0039000A" w:rsidRDefault="0039000A" w:rsidP="003900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t>Вариант 1</w:t>
      </w:r>
    </w:p>
    <w:p w14:paraId="3CE4E49D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>№ 1. </w:t>
      </w:r>
      <w:r>
        <w:t>Две стороны параллелограмма равны 4 см и 4√3 см, а угол между ними – 30°. Найдите: 1) большую диагональ параллелограмма; 2) площадь параллелограмма.</w:t>
      </w:r>
      <w:r>
        <w:rPr>
          <w:b/>
          <w:bCs/>
        </w:rPr>
        <w:br/>
      </w:r>
    </w:p>
    <w:p w14:paraId="34233AA5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  <w:ind w:right="-143"/>
      </w:pPr>
      <w:r>
        <w:rPr>
          <w:rStyle w:val="a7"/>
        </w:rPr>
        <w:t>№ 2. </w:t>
      </w:r>
      <w:r>
        <w:t xml:space="preserve">В треугольнике ABC известно, что AC = 3√2 см, BC = 3 см, </w:t>
      </w:r>
      <w:r>
        <w:rPr>
          <w:rFonts w:ascii="Cambria Math" w:hAnsi="Cambria Math" w:cs="Cambria Math"/>
        </w:rPr>
        <w:t>∠</w:t>
      </w:r>
      <w:r>
        <w:t>A = 30°. Найдите угол B.</w:t>
      </w:r>
    </w:p>
    <w:p w14:paraId="468D9D17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  <w:ind w:right="-143"/>
      </w:pPr>
      <w:r>
        <w:rPr>
          <w:b/>
          <w:bCs/>
        </w:rPr>
        <w:br/>
      </w:r>
      <w:r>
        <w:rPr>
          <w:rStyle w:val="a7"/>
        </w:rPr>
        <w:t>№ 3. </w:t>
      </w:r>
      <w:r>
        <w:t xml:space="preserve">Около квадрата ABCD со стороной 8 см описана окружность с центром O.  Найдите площадь сектора, содержащего дугу BC. </w:t>
      </w:r>
    </w:p>
    <w:p w14:paraId="41D04A55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  <w:rPr>
          <w:rStyle w:val="a7"/>
        </w:rPr>
      </w:pPr>
      <w:r>
        <w:rPr>
          <w:rStyle w:val="a7"/>
        </w:rPr>
        <w:t>№ 4. </w:t>
      </w:r>
      <w:r>
        <w:t>Докажите, что четырёхугольник ABCD с вершинами в точках A (–3; 3), B (2; 4), C (1; –1) и D (–4; –2) является ромбом.</w:t>
      </w:r>
      <w:r>
        <w:rPr>
          <w:b/>
          <w:bCs/>
        </w:rPr>
        <w:br/>
      </w:r>
    </w:p>
    <w:p w14:paraId="6EC06396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  <w:rPr>
          <w:rStyle w:val="a7"/>
        </w:rPr>
      </w:pPr>
      <w:r>
        <w:rPr>
          <w:rStyle w:val="a7"/>
        </w:rPr>
        <w:t>№ 5. </w:t>
      </w:r>
      <w:r>
        <w:t>Запишите уравнение окружности, являющейся образом окружности (x – 3)</w:t>
      </w:r>
      <w:r>
        <w:rPr>
          <w:vertAlign w:val="superscript"/>
        </w:rPr>
        <w:t>2</w:t>
      </w:r>
      <w:r>
        <w:t> + (y + 2)</w:t>
      </w:r>
      <w:r>
        <w:rPr>
          <w:vertAlign w:val="superscript"/>
        </w:rPr>
        <w:t>2</w:t>
      </w:r>
      <w:r>
        <w:t> = 64 при параллельном переносе на вектор </w:t>
      </w:r>
      <w:r>
        <w:rPr>
          <w:rStyle w:val="a6"/>
        </w:rPr>
        <w:t>a</w:t>
      </w:r>
      <w:r>
        <w:t> (–1; 7).</w:t>
      </w:r>
      <w:r>
        <w:rPr>
          <w:b/>
          <w:bCs/>
        </w:rPr>
        <w:br/>
      </w:r>
    </w:p>
    <w:p w14:paraId="65B960FC" w14:textId="77777777" w:rsidR="0039000A" w:rsidRDefault="0039000A" w:rsidP="0039000A">
      <w:pPr>
        <w:spacing w:line="240" w:lineRule="auto"/>
        <w:rPr>
          <w:rStyle w:val="a7"/>
          <w:sz w:val="24"/>
          <w:szCs w:val="24"/>
          <w:shd w:val="clear" w:color="auto" w:fill="FFFFFF"/>
        </w:rPr>
      </w:pPr>
      <w:r>
        <w:rPr>
          <w:rStyle w:val="a7"/>
          <w:sz w:val="24"/>
          <w:szCs w:val="24"/>
          <w:shd w:val="clear" w:color="auto" w:fill="FFFFFF"/>
        </w:rPr>
        <w:t>Вариант 2</w:t>
      </w:r>
    </w:p>
    <w:p w14:paraId="13CA882E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</w:p>
    <w:p w14:paraId="5BD6FE03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 xml:space="preserve">№ 1. (2 б) </w:t>
      </w:r>
      <w:r>
        <w:t>Две стороны параллелограмма равны 3 см и 4√2 см, а угол между ними – 135°. Найдите: 1) большую диагональ параллелограмма; 2) площадь параллелограмма.</w:t>
      </w:r>
    </w:p>
    <w:p w14:paraId="61DBA6DC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  <w:ind w:right="-143"/>
      </w:pPr>
      <w:r>
        <w:rPr>
          <w:b/>
          <w:bCs/>
        </w:rPr>
        <w:br/>
      </w:r>
      <w:r>
        <w:rPr>
          <w:rStyle w:val="a7"/>
        </w:rPr>
        <w:t>№ 2. </w:t>
      </w:r>
      <w:r>
        <w:t xml:space="preserve">В треугольнике DEF известно, что EF = 10√3 см, DE = 10 см, </w:t>
      </w:r>
      <w:r>
        <w:rPr>
          <w:rFonts w:ascii="Cambria Math" w:hAnsi="Cambria Math" w:cs="Cambria Math"/>
        </w:rPr>
        <w:t>∠</w:t>
      </w:r>
      <w:r>
        <w:t>F = 30°.Найдите угол D.</w:t>
      </w:r>
      <w:r>
        <w:rPr>
          <w:b/>
          <w:bCs/>
        </w:rPr>
        <w:br/>
      </w:r>
    </w:p>
    <w:p w14:paraId="429D23BB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>№ 3. </w:t>
      </w:r>
      <w:r>
        <w:t xml:space="preserve">Около правильного шестиугольника ABCDEF со стороной 3 см описана окружность с центром O.  Найдите площадь сектора, содержащего дугу ABC. </w:t>
      </w:r>
    </w:p>
    <w:p w14:paraId="2170A6A9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  <w:rPr>
          <w:rStyle w:val="a7"/>
        </w:rPr>
      </w:pPr>
      <w:r>
        <w:rPr>
          <w:rStyle w:val="a7"/>
        </w:rPr>
        <w:t>№ 4. </w:t>
      </w:r>
      <w:r>
        <w:t>Докажите, что четырёхугольник ABCD с вершинами в точках A (3; 3), B (5; –1), C (1; 1) и D (–1; 5) является ромбом.</w:t>
      </w:r>
      <w:r>
        <w:rPr>
          <w:b/>
          <w:bCs/>
        </w:rPr>
        <w:br/>
      </w:r>
    </w:p>
    <w:p w14:paraId="79B6602E" w14:textId="77777777" w:rsidR="0039000A" w:rsidRDefault="0039000A" w:rsidP="0039000A">
      <w:pPr>
        <w:pStyle w:val="a5"/>
        <w:shd w:val="clear" w:color="auto" w:fill="FFFFFF"/>
        <w:spacing w:before="168" w:beforeAutospacing="0" w:after="48" w:afterAutospacing="0"/>
      </w:pPr>
      <w:r>
        <w:rPr>
          <w:rStyle w:val="a7"/>
        </w:rPr>
        <w:t>№ 5. </w:t>
      </w:r>
      <w:r>
        <w:t>Запишите уравнение окружности, являющейся образом окружности (x – 6)</w:t>
      </w:r>
      <w:r>
        <w:rPr>
          <w:vertAlign w:val="superscript"/>
        </w:rPr>
        <w:t>2</w:t>
      </w:r>
      <w:r>
        <w:t> + (y + 8)</w:t>
      </w:r>
      <w:r>
        <w:rPr>
          <w:vertAlign w:val="superscript"/>
        </w:rPr>
        <w:t>2</w:t>
      </w:r>
      <w:r>
        <w:t> = 25 при параллельном переносе на вектор </w:t>
      </w:r>
      <w:r>
        <w:rPr>
          <w:rStyle w:val="a6"/>
        </w:rPr>
        <w:t>a</w:t>
      </w:r>
      <w:r>
        <w:t> (2; – 4).</w:t>
      </w:r>
      <w:r>
        <w:rPr>
          <w:b/>
          <w:bCs/>
        </w:rPr>
        <w:br/>
      </w:r>
    </w:p>
    <w:tbl>
      <w:tblPr>
        <w:tblStyle w:val="a3"/>
        <w:tblpPr w:leftFromText="180" w:rightFromText="180" w:vertAnchor="text" w:horzAnchor="margin" w:tblpY="270"/>
        <w:tblW w:w="9571" w:type="dxa"/>
        <w:tblLook w:val="04A0" w:firstRow="1" w:lastRow="0" w:firstColumn="1" w:lastColumn="0" w:noHBand="0" w:noVBand="1"/>
      </w:tblPr>
      <w:tblGrid>
        <w:gridCol w:w="1341"/>
        <w:gridCol w:w="1456"/>
        <w:gridCol w:w="1554"/>
        <w:gridCol w:w="1427"/>
        <w:gridCol w:w="1276"/>
        <w:gridCol w:w="2517"/>
      </w:tblGrid>
      <w:tr w:rsidR="0039000A" w14:paraId="52ADAF4A" w14:textId="77777777" w:rsidTr="0039000A">
        <w:trPr>
          <w:trHeight w:val="73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CD27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488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4A73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45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287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C7B8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9000A" w14:paraId="1BB417E8" w14:textId="77777777" w:rsidTr="0039000A">
        <w:trPr>
          <w:trHeight w:val="1082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94BA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A486" w14:textId="77777777" w:rsidR="0039000A" w:rsidRDefault="0039000A">
            <w:pPr>
              <w:spacing w:after="200" w:line="240" w:lineRule="auto"/>
              <w:contextualSpacing/>
              <w:rPr>
                <w:rStyle w:val="a7"/>
                <w:b w:val="0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1) 4 см;</w:t>
            </w:r>
          </w:p>
          <w:p w14:paraId="52EC7362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 xml:space="preserve"> 2) 8√3 см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541C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A64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 xml:space="preserve"> 8π см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lang w:eastAsia="en-US"/>
              </w:rPr>
              <w:t>;</w:t>
            </w:r>
          </w:p>
          <w:p w14:paraId="702B673D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6FBE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AB1C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(х – 4)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lang w:eastAsia="en-US"/>
              </w:rPr>
              <w:t> + (у + 9)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lang w:eastAsia="en-US"/>
              </w:rPr>
              <w:t> = 64</w:t>
            </w:r>
          </w:p>
        </w:tc>
      </w:tr>
      <w:tr w:rsidR="0039000A" w14:paraId="70E06242" w14:textId="77777777" w:rsidTr="0039000A">
        <w:trPr>
          <w:trHeight w:val="73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E4BD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0F1C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1) √65 см; 2) 12 см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86F3" w14:textId="77777777" w:rsidR="0039000A" w:rsidRDefault="0039000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A0E" w14:textId="77777777" w:rsidR="0039000A" w:rsidRDefault="0039000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3π см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55A4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shd w:val="clear" w:color="auto" w:fill="FFFFFF"/>
              </w:rPr>
            </w:pPr>
            <w:r>
              <w:rPr>
                <w:rStyle w:val="a7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4426" w14:textId="77777777" w:rsidR="0039000A" w:rsidRDefault="0039000A">
            <w:pPr>
              <w:spacing w:after="200" w:line="240" w:lineRule="auto"/>
              <w:contextualSpacing/>
              <w:jc w:val="center"/>
              <w:rPr>
                <w:rStyle w:val="a7"/>
                <w:b w:val="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7"/>
                <w:sz w:val="24"/>
                <w:szCs w:val="24"/>
                <w:lang w:eastAsia="en-US"/>
              </w:rPr>
              <w:t>(x – 4)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lang w:eastAsia="en-US"/>
              </w:rPr>
              <w:t> + (y + 4)</w:t>
            </w:r>
            <w:r>
              <w:rPr>
                <w:rStyle w:val="a7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Style w:val="a7"/>
                <w:sz w:val="24"/>
                <w:szCs w:val="24"/>
                <w:lang w:eastAsia="en-US"/>
              </w:rPr>
              <w:t> = 25</w:t>
            </w:r>
          </w:p>
        </w:tc>
      </w:tr>
    </w:tbl>
    <w:p w14:paraId="6B2672DD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16FE9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FF1F93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14:paraId="366B33C1" w14:textId="77777777" w:rsidR="0039000A" w:rsidRDefault="0039000A" w:rsidP="0039000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39000A" w14:paraId="4BB95259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AD356D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4E766EC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643ACA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2FFCB2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FE2409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</w:tr>
      <w:tr w:rsidR="0039000A" w14:paraId="7A693117" w14:textId="77777777" w:rsidTr="0039000A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98FB72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F31975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247D8F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F1D1E7" w14:textId="77777777" w:rsidR="0039000A" w:rsidRDefault="003900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0E8DF7" w14:textId="77777777" w:rsidR="0039000A" w:rsidRDefault="0039000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5-6</w:t>
            </w:r>
          </w:p>
        </w:tc>
      </w:tr>
    </w:tbl>
    <w:p w14:paraId="308D42EE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4D7CCD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B9A43B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DE4A8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DD970C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F8932E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33342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64EAAD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8BCA42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DB36E5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D5BEC4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043B4C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63A121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297CFB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AC64C0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A20319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5DBEC2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6BE8CD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CECF86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FC135C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7F756F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C8E1F8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9194E0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92E8B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4B43D2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75810A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E44DDA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8B6947" w14:textId="77777777" w:rsidR="0039000A" w:rsidRDefault="0039000A" w:rsidP="0039000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52B4C3" w14:textId="77777777" w:rsidR="0039000A" w:rsidRDefault="0039000A" w:rsidP="0039000A"/>
    <w:p w14:paraId="6310AEB0" w14:textId="77777777" w:rsidR="0039000A" w:rsidRPr="009C393C" w:rsidRDefault="0039000A" w:rsidP="003900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39000A" w:rsidRPr="009C393C" w:rsidSect="000B53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98D93" w14:textId="77777777" w:rsidR="005431E1" w:rsidRDefault="005431E1" w:rsidP="004F27E4">
      <w:pPr>
        <w:spacing w:line="240" w:lineRule="auto"/>
      </w:pPr>
      <w:r>
        <w:separator/>
      </w:r>
    </w:p>
  </w:endnote>
  <w:endnote w:type="continuationSeparator" w:id="0">
    <w:p w14:paraId="3732AB39" w14:textId="77777777" w:rsidR="005431E1" w:rsidRDefault="005431E1" w:rsidP="004F2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JXc-TeX-main-Rw">
    <w:altName w:val="Times New Roman"/>
    <w:panose1 w:val="00000000000000000000"/>
    <w:charset w:val="00"/>
    <w:family w:val="roman"/>
    <w:notTrueType/>
    <w:pitch w:val="default"/>
  </w:font>
  <w:font w:name="MJXc-TeX-size3-Rw">
    <w:altName w:val="Times New Roman"/>
    <w:panose1 w:val="00000000000000000000"/>
    <w:charset w:val="00"/>
    <w:family w:val="roman"/>
    <w:notTrueType/>
    <w:pitch w:val="default"/>
  </w:font>
  <w:font w:name="MJXc-TeX-math-Iw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F41DC" w14:textId="77777777" w:rsidR="005431E1" w:rsidRDefault="005431E1" w:rsidP="004F27E4">
      <w:pPr>
        <w:spacing w:line="240" w:lineRule="auto"/>
      </w:pPr>
      <w:r>
        <w:separator/>
      </w:r>
    </w:p>
  </w:footnote>
  <w:footnote w:type="continuationSeparator" w:id="0">
    <w:p w14:paraId="1048B4D2" w14:textId="77777777" w:rsidR="005431E1" w:rsidRDefault="005431E1" w:rsidP="004F27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57873BE"/>
    <w:multiLevelType w:val="hybridMultilevel"/>
    <w:tmpl w:val="1CE4E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06B68"/>
    <w:multiLevelType w:val="multilevel"/>
    <w:tmpl w:val="A95A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856063"/>
    <w:multiLevelType w:val="hybridMultilevel"/>
    <w:tmpl w:val="E1644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D5E98"/>
    <w:multiLevelType w:val="multilevel"/>
    <w:tmpl w:val="6CE03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370983"/>
    <w:multiLevelType w:val="multilevel"/>
    <w:tmpl w:val="1C92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B86FC1"/>
    <w:multiLevelType w:val="hybridMultilevel"/>
    <w:tmpl w:val="090098AC"/>
    <w:lvl w:ilvl="0" w:tplc="802EC2B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EA0C422">
      <w:numFmt w:val="bullet"/>
      <w:lvlText w:val="•"/>
      <w:lvlJc w:val="left"/>
      <w:pPr>
        <w:ind w:left="827" w:hanging="220"/>
      </w:pPr>
      <w:rPr>
        <w:rFonts w:hint="default"/>
        <w:lang w:val="en-US" w:eastAsia="en-US" w:bidi="en-US"/>
      </w:rPr>
    </w:lvl>
    <w:lvl w:ilvl="2" w:tplc="FA74CD12">
      <w:numFmt w:val="bullet"/>
      <w:lvlText w:val="•"/>
      <w:lvlJc w:val="left"/>
      <w:pPr>
        <w:ind w:left="1435" w:hanging="220"/>
      </w:pPr>
      <w:rPr>
        <w:rFonts w:hint="default"/>
        <w:lang w:val="en-US" w:eastAsia="en-US" w:bidi="en-US"/>
      </w:rPr>
    </w:lvl>
    <w:lvl w:ilvl="3" w:tplc="DC80A794">
      <w:numFmt w:val="bullet"/>
      <w:lvlText w:val="•"/>
      <w:lvlJc w:val="left"/>
      <w:pPr>
        <w:ind w:left="2043" w:hanging="220"/>
      </w:pPr>
      <w:rPr>
        <w:rFonts w:hint="default"/>
        <w:lang w:val="en-US" w:eastAsia="en-US" w:bidi="en-US"/>
      </w:rPr>
    </w:lvl>
    <w:lvl w:ilvl="4" w:tplc="8DBE2B84">
      <w:numFmt w:val="bullet"/>
      <w:lvlText w:val="•"/>
      <w:lvlJc w:val="left"/>
      <w:pPr>
        <w:ind w:left="2651" w:hanging="220"/>
      </w:pPr>
      <w:rPr>
        <w:rFonts w:hint="default"/>
        <w:lang w:val="en-US" w:eastAsia="en-US" w:bidi="en-US"/>
      </w:rPr>
    </w:lvl>
    <w:lvl w:ilvl="5" w:tplc="BE429764">
      <w:numFmt w:val="bullet"/>
      <w:lvlText w:val="•"/>
      <w:lvlJc w:val="left"/>
      <w:pPr>
        <w:ind w:left="3259" w:hanging="220"/>
      </w:pPr>
      <w:rPr>
        <w:rFonts w:hint="default"/>
        <w:lang w:val="en-US" w:eastAsia="en-US" w:bidi="en-US"/>
      </w:rPr>
    </w:lvl>
    <w:lvl w:ilvl="6" w:tplc="430803A4">
      <w:numFmt w:val="bullet"/>
      <w:lvlText w:val="•"/>
      <w:lvlJc w:val="left"/>
      <w:pPr>
        <w:ind w:left="3867" w:hanging="220"/>
      </w:pPr>
      <w:rPr>
        <w:rFonts w:hint="default"/>
        <w:lang w:val="en-US" w:eastAsia="en-US" w:bidi="en-US"/>
      </w:rPr>
    </w:lvl>
    <w:lvl w:ilvl="7" w:tplc="E38E532C">
      <w:numFmt w:val="bullet"/>
      <w:lvlText w:val="•"/>
      <w:lvlJc w:val="left"/>
      <w:pPr>
        <w:ind w:left="4474" w:hanging="220"/>
      </w:pPr>
      <w:rPr>
        <w:rFonts w:hint="default"/>
        <w:lang w:val="en-US" w:eastAsia="en-US" w:bidi="en-US"/>
      </w:rPr>
    </w:lvl>
    <w:lvl w:ilvl="8" w:tplc="4740E84E">
      <w:numFmt w:val="bullet"/>
      <w:lvlText w:val="•"/>
      <w:lvlJc w:val="left"/>
      <w:pPr>
        <w:ind w:left="5082" w:hanging="220"/>
      </w:pPr>
      <w:rPr>
        <w:rFonts w:hint="default"/>
        <w:lang w:val="en-US" w:eastAsia="en-US" w:bidi="en-US"/>
      </w:rPr>
    </w:lvl>
  </w:abstractNum>
  <w:abstractNum w:abstractNumId="13" w15:restartNumberingAfterBreak="0">
    <w:nsid w:val="1620721F"/>
    <w:multiLevelType w:val="multilevel"/>
    <w:tmpl w:val="2D267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655CC6"/>
    <w:multiLevelType w:val="hybridMultilevel"/>
    <w:tmpl w:val="DD720A2A"/>
    <w:lvl w:ilvl="0" w:tplc="3DBE088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CB4FA9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321E2B9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88AFB2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C4C0A2A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40CAE8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4D4ACE6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8FEF7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D60AD79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5" w15:restartNumberingAfterBreak="0">
    <w:nsid w:val="18A77470"/>
    <w:multiLevelType w:val="hybridMultilevel"/>
    <w:tmpl w:val="64C44078"/>
    <w:lvl w:ilvl="0" w:tplc="B1D6F3FA">
      <w:start w:val="1"/>
      <w:numFmt w:val="decimal"/>
      <w:lvlText w:val="%1."/>
      <w:lvlJc w:val="left"/>
      <w:pPr>
        <w:ind w:left="275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748223FA">
      <w:numFmt w:val="bullet"/>
      <w:lvlText w:val="•"/>
      <w:lvlJc w:val="left"/>
      <w:pPr>
        <w:ind w:left="1232" w:hanging="220"/>
      </w:pPr>
      <w:rPr>
        <w:rFonts w:hint="default"/>
        <w:lang w:val="en-US" w:eastAsia="en-US" w:bidi="en-US"/>
      </w:rPr>
    </w:lvl>
    <w:lvl w:ilvl="2" w:tplc="B55C41DC">
      <w:numFmt w:val="bullet"/>
      <w:lvlText w:val="•"/>
      <w:lvlJc w:val="left"/>
      <w:pPr>
        <w:ind w:left="2185" w:hanging="220"/>
      </w:pPr>
      <w:rPr>
        <w:rFonts w:hint="default"/>
        <w:lang w:val="en-US" w:eastAsia="en-US" w:bidi="en-US"/>
      </w:rPr>
    </w:lvl>
    <w:lvl w:ilvl="3" w:tplc="1BD28C2E">
      <w:numFmt w:val="bullet"/>
      <w:lvlText w:val="•"/>
      <w:lvlJc w:val="left"/>
      <w:pPr>
        <w:ind w:left="3137" w:hanging="220"/>
      </w:pPr>
      <w:rPr>
        <w:rFonts w:hint="default"/>
        <w:lang w:val="en-US" w:eastAsia="en-US" w:bidi="en-US"/>
      </w:rPr>
    </w:lvl>
    <w:lvl w:ilvl="4" w:tplc="3CBEB32A">
      <w:numFmt w:val="bullet"/>
      <w:lvlText w:val="•"/>
      <w:lvlJc w:val="left"/>
      <w:pPr>
        <w:ind w:left="4090" w:hanging="220"/>
      </w:pPr>
      <w:rPr>
        <w:rFonts w:hint="default"/>
        <w:lang w:val="en-US" w:eastAsia="en-US" w:bidi="en-US"/>
      </w:rPr>
    </w:lvl>
    <w:lvl w:ilvl="5" w:tplc="029421A2">
      <w:numFmt w:val="bullet"/>
      <w:lvlText w:val="•"/>
      <w:lvlJc w:val="left"/>
      <w:pPr>
        <w:ind w:left="5042" w:hanging="220"/>
      </w:pPr>
      <w:rPr>
        <w:rFonts w:hint="default"/>
        <w:lang w:val="en-US" w:eastAsia="en-US" w:bidi="en-US"/>
      </w:rPr>
    </w:lvl>
    <w:lvl w:ilvl="6" w:tplc="9B1E723E">
      <w:numFmt w:val="bullet"/>
      <w:lvlText w:val="•"/>
      <w:lvlJc w:val="left"/>
      <w:pPr>
        <w:ind w:left="5995" w:hanging="220"/>
      </w:pPr>
      <w:rPr>
        <w:rFonts w:hint="default"/>
        <w:lang w:val="en-US" w:eastAsia="en-US" w:bidi="en-US"/>
      </w:rPr>
    </w:lvl>
    <w:lvl w:ilvl="7" w:tplc="0D5AAEDE">
      <w:numFmt w:val="bullet"/>
      <w:lvlText w:val="•"/>
      <w:lvlJc w:val="left"/>
      <w:pPr>
        <w:ind w:left="6947" w:hanging="220"/>
      </w:pPr>
      <w:rPr>
        <w:rFonts w:hint="default"/>
        <w:lang w:val="en-US" w:eastAsia="en-US" w:bidi="en-US"/>
      </w:rPr>
    </w:lvl>
    <w:lvl w:ilvl="8" w:tplc="1E702FA0">
      <w:numFmt w:val="bullet"/>
      <w:lvlText w:val="•"/>
      <w:lvlJc w:val="left"/>
      <w:pPr>
        <w:ind w:left="7900" w:hanging="220"/>
      </w:pPr>
      <w:rPr>
        <w:rFonts w:hint="default"/>
        <w:lang w:val="en-US" w:eastAsia="en-US" w:bidi="en-US"/>
      </w:rPr>
    </w:lvl>
  </w:abstractNum>
  <w:abstractNum w:abstractNumId="16" w15:restartNumberingAfterBreak="0">
    <w:nsid w:val="22FD785A"/>
    <w:multiLevelType w:val="hybridMultilevel"/>
    <w:tmpl w:val="59768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E2C7F"/>
    <w:multiLevelType w:val="hybridMultilevel"/>
    <w:tmpl w:val="5D9CBBD8"/>
    <w:lvl w:ilvl="0" w:tplc="638A2F3C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29137FC8"/>
    <w:multiLevelType w:val="multilevel"/>
    <w:tmpl w:val="065E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214AA"/>
    <w:multiLevelType w:val="hybridMultilevel"/>
    <w:tmpl w:val="9508BB1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E42B00"/>
    <w:multiLevelType w:val="hybridMultilevel"/>
    <w:tmpl w:val="C21E9F22"/>
    <w:lvl w:ilvl="0" w:tplc="621665FC">
      <w:start w:val="1"/>
      <w:numFmt w:val="decimal"/>
      <w:lvlText w:val="%1"/>
      <w:lvlJc w:val="left"/>
      <w:pPr>
        <w:ind w:left="295" w:hanging="230"/>
        <w:jc w:val="left"/>
      </w:pPr>
      <w:rPr>
        <w:rFonts w:ascii="Times New Roman" w:eastAsia="Times New Roman" w:hAnsi="Times New Roman" w:cs="Times New Roman" w:hint="default"/>
        <w:w w:val="98"/>
        <w:position w:val="15"/>
        <w:sz w:val="24"/>
        <w:szCs w:val="24"/>
        <w:lang w:val="en-US" w:eastAsia="en-US" w:bidi="en-US"/>
      </w:rPr>
    </w:lvl>
    <w:lvl w:ilvl="1" w:tplc="CD641DEE">
      <w:numFmt w:val="bullet"/>
      <w:lvlText w:val="•"/>
      <w:lvlJc w:val="left"/>
      <w:pPr>
        <w:ind w:left="600" w:hanging="230"/>
      </w:pPr>
      <w:rPr>
        <w:rFonts w:hint="default"/>
        <w:lang w:val="en-US" w:eastAsia="en-US" w:bidi="en-US"/>
      </w:rPr>
    </w:lvl>
    <w:lvl w:ilvl="2" w:tplc="A5DA1ABC">
      <w:numFmt w:val="bullet"/>
      <w:lvlText w:val="•"/>
      <w:lvlJc w:val="left"/>
      <w:pPr>
        <w:ind w:left="856" w:hanging="230"/>
      </w:pPr>
      <w:rPr>
        <w:rFonts w:hint="default"/>
        <w:lang w:val="en-US" w:eastAsia="en-US" w:bidi="en-US"/>
      </w:rPr>
    </w:lvl>
    <w:lvl w:ilvl="3" w:tplc="F906DCDE">
      <w:numFmt w:val="bullet"/>
      <w:lvlText w:val="•"/>
      <w:lvlJc w:val="left"/>
      <w:pPr>
        <w:ind w:left="1112" w:hanging="230"/>
      </w:pPr>
      <w:rPr>
        <w:rFonts w:hint="default"/>
        <w:lang w:val="en-US" w:eastAsia="en-US" w:bidi="en-US"/>
      </w:rPr>
    </w:lvl>
    <w:lvl w:ilvl="4" w:tplc="C28857F8">
      <w:numFmt w:val="bullet"/>
      <w:lvlText w:val="•"/>
      <w:lvlJc w:val="left"/>
      <w:pPr>
        <w:ind w:left="1369" w:hanging="230"/>
      </w:pPr>
      <w:rPr>
        <w:rFonts w:hint="default"/>
        <w:lang w:val="en-US" w:eastAsia="en-US" w:bidi="en-US"/>
      </w:rPr>
    </w:lvl>
    <w:lvl w:ilvl="5" w:tplc="243EDC8E">
      <w:numFmt w:val="bullet"/>
      <w:lvlText w:val="•"/>
      <w:lvlJc w:val="left"/>
      <w:pPr>
        <w:ind w:left="1625" w:hanging="230"/>
      </w:pPr>
      <w:rPr>
        <w:rFonts w:hint="default"/>
        <w:lang w:val="en-US" w:eastAsia="en-US" w:bidi="en-US"/>
      </w:rPr>
    </w:lvl>
    <w:lvl w:ilvl="6" w:tplc="C8D63B4C">
      <w:numFmt w:val="bullet"/>
      <w:lvlText w:val="•"/>
      <w:lvlJc w:val="left"/>
      <w:pPr>
        <w:ind w:left="1882" w:hanging="230"/>
      </w:pPr>
      <w:rPr>
        <w:rFonts w:hint="default"/>
        <w:lang w:val="en-US" w:eastAsia="en-US" w:bidi="en-US"/>
      </w:rPr>
    </w:lvl>
    <w:lvl w:ilvl="7" w:tplc="26E6B6CC">
      <w:numFmt w:val="bullet"/>
      <w:lvlText w:val="•"/>
      <w:lvlJc w:val="left"/>
      <w:pPr>
        <w:ind w:left="2138" w:hanging="230"/>
      </w:pPr>
      <w:rPr>
        <w:rFonts w:hint="default"/>
        <w:lang w:val="en-US" w:eastAsia="en-US" w:bidi="en-US"/>
      </w:rPr>
    </w:lvl>
    <w:lvl w:ilvl="8" w:tplc="3F50688C">
      <w:numFmt w:val="bullet"/>
      <w:lvlText w:val="•"/>
      <w:lvlJc w:val="left"/>
      <w:pPr>
        <w:ind w:left="2395" w:hanging="230"/>
      </w:pPr>
      <w:rPr>
        <w:rFonts w:hint="default"/>
        <w:lang w:val="en-US" w:eastAsia="en-US" w:bidi="en-US"/>
      </w:rPr>
    </w:lvl>
  </w:abstractNum>
  <w:abstractNum w:abstractNumId="21" w15:restartNumberingAfterBreak="0">
    <w:nsid w:val="335A32F6"/>
    <w:multiLevelType w:val="multilevel"/>
    <w:tmpl w:val="7A9C3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0F35B9"/>
    <w:multiLevelType w:val="multilevel"/>
    <w:tmpl w:val="52B8D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4D0307"/>
    <w:multiLevelType w:val="hybridMultilevel"/>
    <w:tmpl w:val="C5EA5B68"/>
    <w:lvl w:ilvl="0" w:tplc="3A4E1D2C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16"/>
        <w:w w:val="85"/>
        <w:sz w:val="22"/>
        <w:szCs w:val="22"/>
        <w:lang w:val="en-US" w:eastAsia="en-US" w:bidi="en-US"/>
      </w:rPr>
    </w:lvl>
    <w:lvl w:ilvl="1" w:tplc="8F10BCD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D30049C6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B19ACDE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B9ACA17C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A0765712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92895F6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A4920274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92D2302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24" w15:restartNumberingAfterBreak="0">
    <w:nsid w:val="36C844AF"/>
    <w:multiLevelType w:val="hybridMultilevel"/>
    <w:tmpl w:val="6B701B64"/>
    <w:lvl w:ilvl="0" w:tplc="3E2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8A7CD8"/>
    <w:multiLevelType w:val="hybridMultilevel"/>
    <w:tmpl w:val="F7946C8C"/>
    <w:lvl w:ilvl="0" w:tplc="3E2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541D1"/>
    <w:multiLevelType w:val="hybridMultilevel"/>
    <w:tmpl w:val="62A4B592"/>
    <w:lvl w:ilvl="0" w:tplc="31F603B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3F686B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F6E051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4DDC6B2A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690107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0B2A90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A725F5E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F9C8FB0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DF44B7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7" w15:restartNumberingAfterBreak="0">
    <w:nsid w:val="492C61F9"/>
    <w:multiLevelType w:val="multilevel"/>
    <w:tmpl w:val="D5104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0B1A81"/>
    <w:multiLevelType w:val="hybridMultilevel"/>
    <w:tmpl w:val="E1D44008"/>
    <w:lvl w:ilvl="0" w:tplc="C47EC6F2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802ADF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14235A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EDC2B6A8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EDFEBB78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57A188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2F0EE9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D402D2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946A984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9" w15:restartNumberingAfterBreak="0">
    <w:nsid w:val="4EA37C79"/>
    <w:multiLevelType w:val="hybridMultilevel"/>
    <w:tmpl w:val="158614A6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1945396"/>
    <w:multiLevelType w:val="hybridMultilevel"/>
    <w:tmpl w:val="AB3C99D0"/>
    <w:lvl w:ilvl="0" w:tplc="2E90A67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A2EA6B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1C50B1B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5701384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1625C86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D32246D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3AE818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AC9671F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AC188D6E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31" w15:restartNumberingAfterBreak="0">
    <w:nsid w:val="582A12D6"/>
    <w:multiLevelType w:val="hybridMultilevel"/>
    <w:tmpl w:val="5D9CBBD8"/>
    <w:lvl w:ilvl="0" w:tplc="638A2F3C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5D710F73"/>
    <w:multiLevelType w:val="hybridMultilevel"/>
    <w:tmpl w:val="9DE28ED2"/>
    <w:lvl w:ilvl="0" w:tplc="AC44260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1B88900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C2EC589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67C469C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49E8B70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E918BE9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EADC888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1D1ABA0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F8FEC1CC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33" w15:restartNumberingAfterBreak="0">
    <w:nsid w:val="675323C9"/>
    <w:multiLevelType w:val="hybridMultilevel"/>
    <w:tmpl w:val="9508BB1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7C78E6"/>
    <w:multiLevelType w:val="multilevel"/>
    <w:tmpl w:val="AB100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0"/>
  </w:num>
  <w:num w:numId="22">
    <w:abstractNumId w:val="12"/>
  </w:num>
  <w:num w:numId="23">
    <w:abstractNumId w:val="30"/>
  </w:num>
  <w:num w:numId="24">
    <w:abstractNumId w:val="15"/>
  </w:num>
  <w:num w:numId="25">
    <w:abstractNumId w:val="28"/>
  </w:num>
  <w:num w:numId="26">
    <w:abstractNumId w:val="32"/>
  </w:num>
  <w:num w:numId="27">
    <w:abstractNumId w:val="14"/>
  </w:num>
  <w:num w:numId="28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64"/>
    <w:rsid w:val="00000C01"/>
    <w:rsid w:val="00045A24"/>
    <w:rsid w:val="00050DA6"/>
    <w:rsid w:val="00063C54"/>
    <w:rsid w:val="000646D0"/>
    <w:rsid w:val="00073B13"/>
    <w:rsid w:val="00085584"/>
    <w:rsid w:val="00087216"/>
    <w:rsid w:val="000A118D"/>
    <w:rsid w:val="000B21DB"/>
    <w:rsid w:val="000B3A6A"/>
    <w:rsid w:val="000B5325"/>
    <w:rsid w:val="000C0756"/>
    <w:rsid w:val="000C1307"/>
    <w:rsid w:val="000C506E"/>
    <w:rsid w:val="000D1B4E"/>
    <w:rsid w:val="000D5D89"/>
    <w:rsid w:val="000D755B"/>
    <w:rsid w:val="000E64A6"/>
    <w:rsid w:val="000E79E6"/>
    <w:rsid w:val="001014A8"/>
    <w:rsid w:val="0010340C"/>
    <w:rsid w:val="00104006"/>
    <w:rsid w:val="00123D2E"/>
    <w:rsid w:val="00124EC7"/>
    <w:rsid w:val="001326DB"/>
    <w:rsid w:val="00176424"/>
    <w:rsid w:val="00183790"/>
    <w:rsid w:val="00195E61"/>
    <w:rsid w:val="00197208"/>
    <w:rsid w:val="00197775"/>
    <w:rsid w:val="001A6EA8"/>
    <w:rsid w:val="001A7294"/>
    <w:rsid w:val="001C33F0"/>
    <w:rsid w:val="001C44E0"/>
    <w:rsid w:val="001D5092"/>
    <w:rsid w:val="001D5AC2"/>
    <w:rsid w:val="001E391C"/>
    <w:rsid w:val="001F456B"/>
    <w:rsid w:val="0021467D"/>
    <w:rsid w:val="00220E0C"/>
    <w:rsid w:val="00231FFC"/>
    <w:rsid w:val="00234A29"/>
    <w:rsid w:val="00235776"/>
    <w:rsid w:val="00240964"/>
    <w:rsid w:val="00243589"/>
    <w:rsid w:val="00246984"/>
    <w:rsid w:val="002612A9"/>
    <w:rsid w:val="00286EB2"/>
    <w:rsid w:val="00292795"/>
    <w:rsid w:val="002B1F07"/>
    <w:rsid w:val="002C193B"/>
    <w:rsid w:val="002C3DFF"/>
    <w:rsid w:val="002F0167"/>
    <w:rsid w:val="002F4543"/>
    <w:rsid w:val="00322D61"/>
    <w:rsid w:val="0032428B"/>
    <w:rsid w:val="00326E7A"/>
    <w:rsid w:val="00336729"/>
    <w:rsid w:val="0034002A"/>
    <w:rsid w:val="0034076A"/>
    <w:rsid w:val="003447F5"/>
    <w:rsid w:val="00360860"/>
    <w:rsid w:val="003757B4"/>
    <w:rsid w:val="00375C94"/>
    <w:rsid w:val="0038261F"/>
    <w:rsid w:val="003840A1"/>
    <w:rsid w:val="00384686"/>
    <w:rsid w:val="003856FE"/>
    <w:rsid w:val="00386732"/>
    <w:rsid w:val="0039000A"/>
    <w:rsid w:val="00391F0B"/>
    <w:rsid w:val="00397BE8"/>
    <w:rsid w:val="003B1089"/>
    <w:rsid w:val="003B52CC"/>
    <w:rsid w:val="003D443A"/>
    <w:rsid w:val="003F22F5"/>
    <w:rsid w:val="003F2382"/>
    <w:rsid w:val="00400475"/>
    <w:rsid w:val="00403D73"/>
    <w:rsid w:val="00415584"/>
    <w:rsid w:val="004207CA"/>
    <w:rsid w:val="00441FE5"/>
    <w:rsid w:val="00446015"/>
    <w:rsid w:val="00452A03"/>
    <w:rsid w:val="004579DD"/>
    <w:rsid w:val="004601D2"/>
    <w:rsid w:val="004806E7"/>
    <w:rsid w:val="004A0AB5"/>
    <w:rsid w:val="004B6ADF"/>
    <w:rsid w:val="004C0321"/>
    <w:rsid w:val="004F27E4"/>
    <w:rsid w:val="004F3830"/>
    <w:rsid w:val="004F67A6"/>
    <w:rsid w:val="00506C35"/>
    <w:rsid w:val="005335D3"/>
    <w:rsid w:val="00542F9B"/>
    <w:rsid w:val="005431E1"/>
    <w:rsid w:val="00544499"/>
    <w:rsid w:val="005521A8"/>
    <w:rsid w:val="00552D6D"/>
    <w:rsid w:val="00555BAA"/>
    <w:rsid w:val="005707FA"/>
    <w:rsid w:val="005745B0"/>
    <w:rsid w:val="00593A37"/>
    <w:rsid w:val="00595333"/>
    <w:rsid w:val="005A7D25"/>
    <w:rsid w:val="005B0C91"/>
    <w:rsid w:val="005E16AD"/>
    <w:rsid w:val="005E24A8"/>
    <w:rsid w:val="005F29AA"/>
    <w:rsid w:val="005F3ECA"/>
    <w:rsid w:val="005F66AD"/>
    <w:rsid w:val="00616278"/>
    <w:rsid w:val="0063312B"/>
    <w:rsid w:val="00640338"/>
    <w:rsid w:val="00643CA9"/>
    <w:rsid w:val="00653A7C"/>
    <w:rsid w:val="00666D42"/>
    <w:rsid w:val="006722E6"/>
    <w:rsid w:val="0067267D"/>
    <w:rsid w:val="006761F6"/>
    <w:rsid w:val="00677561"/>
    <w:rsid w:val="0068134D"/>
    <w:rsid w:val="00681DAF"/>
    <w:rsid w:val="006B1E86"/>
    <w:rsid w:val="006B4A41"/>
    <w:rsid w:val="006D58A3"/>
    <w:rsid w:val="00707BF0"/>
    <w:rsid w:val="0077115F"/>
    <w:rsid w:val="007A73B7"/>
    <w:rsid w:val="007B0C0A"/>
    <w:rsid w:val="007B3BDA"/>
    <w:rsid w:val="007B5675"/>
    <w:rsid w:val="007B7E0F"/>
    <w:rsid w:val="007D2666"/>
    <w:rsid w:val="007D3BE6"/>
    <w:rsid w:val="007F3CE8"/>
    <w:rsid w:val="007F5346"/>
    <w:rsid w:val="00801194"/>
    <w:rsid w:val="0083227F"/>
    <w:rsid w:val="00832F17"/>
    <w:rsid w:val="0084150F"/>
    <w:rsid w:val="00842F13"/>
    <w:rsid w:val="00843FA3"/>
    <w:rsid w:val="00862A87"/>
    <w:rsid w:val="00866837"/>
    <w:rsid w:val="00886720"/>
    <w:rsid w:val="00887791"/>
    <w:rsid w:val="0089009C"/>
    <w:rsid w:val="008974AF"/>
    <w:rsid w:val="008B03F2"/>
    <w:rsid w:val="008C4BBD"/>
    <w:rsid w:val="008C56F9"/>
    <w:rsid w:val="008D2893"/>
    <w:rsid w:val="008D5592"/>
    <w:rsid w:val="008D56E8"/>
    <w:rsid w:val="008E0ED7"/>
    <w:rsid w:val="008F3977"/>
    <w:rsid w:val="00901343"/>
    <w:rsid w:val="009137CF"/>
    <w:rsid w:val="009201EF"/>
    <w:rsid w:val="00934635"/>
    <w:rsid w:val="00937537"/>
    <w:rsid w:val="0093770F"/>
    <w:rsid w:val="0094144E"/>
    <w:rsid w:val="00943526"/>
    <w:rsid w:val="00950FC6"/>
    <w:rsid w:val="00962B31"/>
    <w:rsid w:val="00981B68"/>
    <w:rsid w:val="00984F6E"/>
    <w:rsid w:val="0099391E"/>
    <w:rsid w:val="009B2498"/>
    <w:rsid w:val="009C393C"/>
    <w:rsid w:val="009F51FD"/>
    <w:rsid w:val="00A01C30"/>
    <w:rsid w:val="00A01DD9"/>
    <w:rsid w:val="00A042E2"/>
    <w:rsid w:val="00A17E66"/>
    <w:rsid w:val="00A235AA"/>
    <w:rsid w:val="00A322C2"/>
    <w:rsid w:val="00A35195"/>
    <w:rsid w:val="00A35776"/>
    <w:rsid w:val="00A42FE5"/>
    <w:rsid w:val="00A55415"/>
    <w:rsid w:val="00A60849"/>
    <w:rsid w:val="00A80232"/>
    <w:rsid w:val="00A85A21"/>
    <w:rsid w:val="00AB11FF"/>
    <w:rsid w:val="00AB3398"/>
    <w:rsid w:val="00AC000F"/>
    <w:rsid w:val="00AC1BB1"/>
    <w:rsid w:val="00AD64E6"/>
    <w:rsid w:val="00AE332F"/>
    <w:rsid w:val="00B07251"/>
    <w:rsid w:val="00B112B8"/>
    <w:rsid w:val="00B119CB"/>
    <w:rsid w:val="00B55C0F"/>
    <w:rsid w:val="00B568F0"/>
    <w:rsid w:val="00B7643C"/>
    <w:rsid w:val="00B76CE6"/>
    <w:rsid w:val="00B76D50"/>
    <w:rsid w:val="00B8757C"/>
    <w:rsid w:val="00B957C5"/>
    <w:rsid w:val="00BB0190"/>
    <w:rsid w:val="00BB1926"/>
    <w:rsid w:val="00BB1F91"/>
    <w:rsid w:val="00BC7360"/>
    <w:rsid w:val="00BE09AD"/>
    <w:rsid w:val="00BE2D6F"/>
    <w:rsid w:val="00BE62E5"/>
    <w:rsid w:val="00BE680D"/>
    <w:rsid w:val="00C016A8"/>
    <w:rsid w:val="00C01944"/>
    <w:rsid w:val="00C01CC9"/>
    <w:rsid w:val="00C268EC"/>
    <w:rsid w:val="00C36E0F"/>
    <w:rsid w:val="00C36F5A"/>
    <w:rsid w:val="00C376D4"/>
    <w:rsid w:val="00C411B1"/>
    <w:rsid w:val="00C673F2"/>
    <w:rsid w:val="00C838B3"/>
    <w:rsid w:val="00C954F0"/>
    <w:rsid w:val="00CA0389"/>
    <w:rsid w:val="00CA334B"/>
    <w:rsid w:val="00CE08DD"/>
    <w:rsid w:val="00CF37FD"/>
    <w:rsid w:val="00D10D0C"/>
    <w:rsid w:val="00D177E3"/>
    <w:rsid w:val="00D420F7"/>
    <w:rsid w:val="00D645A8"/>
    <w:rsid w:val="00D71C05"/>
    <w:rsid w:val="00D80F37"/>
    <w:rsid w:val="00D85A35"/>
    <w:rsid w:val="00DB23F0"/>
    <w:rsid w:val="00DB4F9E"/>
    <w:rsid w:val="00DB66BC"/>
    <w:rsid w:val="00DC0F96"/>
    <w:rsid w:val="00DC7239"/>
    <w:rsid w:val="00DC7F72"/>
    <w:rsid w:val="00DD2DE5"/>
    <w:rsid w:val="00DD7220"/>
    <w:rsid w:val="00DE36E5"/>
    <w:rsid w:val="00E01A25"/>
    <w:rsid w:val="00E06D7A"/>
    <w:rsid w:val="00E21F7C"/>
    <w:rsid w:val="00E2767C"/>
    <w:rsid w:val="00E67176"/>
    <w:rsid w:val="00E70C81"/>
    <w:rsid w:val="00E92810"/>
    <w:rsid w:val="00E94C80"/>
    <w:rsid w:val="00E97321"/>
    <w:rsid w:val="00EC489C"/>
    <w:rsid w:val="00EC541A"/>
    <w:rsid w:val="00ED4AC3"/>
    <w:rsid w:val="00EE56F4"/>
    <w:rsid w:val="00EF012F"/>
    <w:rsid w:val="00F24999"/>
    <w:rsid w:val="00F25789"/>
    <w:rsid w:val="00F63A59"/>
    <w:rsid w:val="00F80633"/>
    <w:rsid w:val="00F817ED"/>
    <w:rsid w:val="00F82FF7"/>
    <w:rsid w:val="00F93C70"/>
    <w:rsid w:val="00FA0635"/>
    <w:rsid w:val="00FC5707"/>
    <w:rsid w:val="00FD073D"/>
    <w:rsid w:val="00FD4742"/>
    <w:rsid w:val="00FD56EC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6567A"/>
  <w15:docId w15:val="{41AE3893-F824-4657-BC16-62441411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21DB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63A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6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22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1F9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B1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DC0F96"/>
    <w:rPr>
      <w:color w:val="808080"/>
    </w:rPr>
  </w:style>
  <w:style w:type="paragraph" w:styleId="a5">
    <w:name w:val="Normal (Web)"/>
    <w:basedOn w:val="a"/>
    <w:uiPriority w:val="99"/>
    <w:unhideWhenUsed/>
    <w:qFormat/>
    <w:rsid w:val="002C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Emphasis"/>
    <w:basedOn w:val="a0"/>
    <w:uiPriority w:val="20"/>
    <w:qFormat/>
    <w:rsid w:val="002C193B"/>
    <w:rPr>
      <w:i/>
      <w:iCs/>
    </w:rPr>
  </w:style>
  <w:style w:type="character" w:styleId="a7">
    <w:name w:val="Strong"/>
    <w:basedOn w:val="a0"/>
    <w:uiPriority w:val="22"/>
    <w:qFormat/>
    <w:rsid w:val="00E06D7A"/>
    <w:rPr>
      <w:b/>
      <w:bCs/>
    </w:rPr>
  </w:style>
  <w:style w:type="paragraph" w:styleId="a8">
    <w:name w:val="List Paragraph"/>
    <w:basedOn w:val="a"/>
    <w:uiPriority w:val="34"/>
    <w:qFormat/>
    <w:rsid w:val="00397BE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D56E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paragraph" w:styleId="a9">
    <w:name w:val="No Spacing"/>
    <w:uiPriority w:val="1"/>
    <w:qFormat/>
    <w:rsid w:val="00183790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qFormat/>
    <w:rsid w:val="001A6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6EA8"/>
    <w:rPr>
      <w:rFonts w:ascii="Tahoma" w:eastAsia="Arial" w:hAnsi="Tahoma" w:cs="Tahoma"/>
      <w:sz w:val="16"/>
      <w:szCs w:val="16"/>
      <w:lang w:val="ru" w:eastAsia="ru-RU"/>
    </w:rPr>
  </w:style>
  <w:style w:type="table" w:customStyle="1" w:styleId="21">
    <w:name w:val="Сетка таблицы2"/>
    <w:basedOn w:val="a1"/>
    <w:next w:val="a3"/>
    <w:uiPriority w:val="59"/>
    <w:rsid w:val="000D5D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950FC6"/>
  </w:style>
  <w:style w:type="table" w:customStyle="1" w:styleId="31">
    <w:name w:val="Сетка таблицы3"/>
    <w:basedOn w:val="a1"/>
    <w:next w:val="a3"/>
    <w:rsid w:val="00050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rsid w:val="004F38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322C2"/>
    <w:rPr>
      <w:rFonts w:asciiTheme="majorHAnsi" w:eastAsiaTheme="majorEastAsia" w:hAnsiTheme="majorHAnsi" w:cstheme="majorBidi"/>
      <w:b/>
      <w:bCs/>
      <w:i/>
      <w:iCs/>
      <w:color w:val="5B9BD5" w:themeColor="accent1"/>
      <w:lang w:val="ru" w:eastAsia="ru-RU"/>
    </w:rPr>
  </w:style>
  <w:style w:type="paragraph" w:styleId="ac">
    <w:name w:val="header"/>
    <w:basedOn w:val="a"/>
    <w:link w:val="ad"/>
    <w:uiPriority w:val="99"/>
    <w:unhideWhenUsed/>
    <w:qFormat/>
    <w:rsid w:val="004F27E4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F27E4"/>
    <w:rPr>
      <w:rFonts w:ascii="Arial" w:eastAsia="Arial" w:hAnsi="Arial" w:cs="Arial"/>
      <w:lang w:val="ru" w:eastAsia="ru-RU"/>
    </w:rPr>
  </w:style>
  <w:style w:type="paragraph" w:styleId="ae">
    <w:name w:val="footer"/>
    <w:basedOn w:val="a"/>
    <w:link w:val="af"/>
    <w:uiPriority w:val="99"/>
    <w:unhideWhenUsed/>
    <w:qFormat/>
    <w:rsid w:val="004F27E4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27E4"/>
    <w:rPr>
      <w:rFonts w:ascii="Arial" w:eastAsia="Arial" w:hAnsi="Arial" w:cs="Arial"/>
      <w:lang w:val="ru" w:eastAsia="ru-RU"/>
    </w:rPr>
  </w:style>
  <w:style w:type="paragraph" w:customStyle="1" w:styleId="leftmargin">
    <w:name w:val="left_margin"/>
    <w:basedOn w:val="a"/>
    <w:uiPriority w:val="99"/>
    <w:qFormat/>
    <w:rsid w:val="006B1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0B5325"/>
  </w:style>
  <w:style w:type="table" w:customStyle="1" w:styleId="41">
    <w:name w:val="Сетка таблицы4"/>
    <w:basedOn w:val="a1"/>
    <w:next w:val="a3"/>
    <w:rsid w:val="000B532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0B532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qFormat/>
    <w:rsid w:val="000B5325"/>
    <w:pPr>
      <w:spacing w:after="200" w:line="240" w:lineRule="auto"/>
    </w:pPr>
    <w:rPr>
      <w:rFonts w:ascii="Calibri" w:eastAsia="Times New Roman" w:hAnsi="Calibri"/>
      <w:sz w:val="20"/>
      <w:szCs w:val="20"/>
      <w:lang w:val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B5325"/>
    <w:rPr>
      <w:rFonts w:ascii="Calibri" w:eastAsia="Times New Roman" w:hAnsi="Calibri" w:cs="Arial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qFormat/>
    <w:rsid w:val="000B532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B5325"/>
    <w:rPr>
      <w:rFonts w:ascii="Calibri" w:eastAsia="Times New Roman" w:hAnsi="Calibri" w:cs="Arial"/>
      <w:b/>
      <w:bCs/>
      <w:sz w:val="20"/>
      <w:szCs w:val="20"/>
      <w:lang w:eastAsia="ru-RU"/>
    </w:rPr>
  </w:style>
  <w:style w:type="table" w:customStyle="1" w:styleId="TableGrid">
    <w:name w:val="TableGrid"/>
    <w:rsid w:val="000B532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411B1"/>
    <w:rPr>
      <w:rFonts w:asciiTheme="majorHAnsi" w:eastAsiaTheme="majorEastAsia" w:hAnsiTheme="majorHAnsi" w:cstheme="majorBidi"/>
      <w:b/>
      <w:bCs/>
      <w:color w:val="5B9BD5" w:themeColor="accent1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F63A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mjx-char">
    <w:name w:val="mjx-char"/>
    <w:basedOn w:val="a0"/>
    <w:rsid w:val="0021467D"/>
  </w:style>
  <w:style w:type="character" w:customStyle="1" w:styleId="mjxassistivemathml">
    <w:name w:val="mjx_assistive_mathml"/>
    <w:basedOn w:val="a0"/>
    <w:rsid w:val="0021467D"/>
  </w:style>
  <w:style w:type="character" w:styleId="af5">
    <w:name w:val="Hyperlink"/>
    <w:basedOn w:val="a0"/>
    <w:uiPriority w:val="99"/>
    <w:semiHidden/>
    <w:unhideWhenUsed/>
    <w:rsid w:val="00DB4F9E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39000A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qFormat/>
    <w:rsid w:val="00390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3B52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Body Text"/>
    <w:basedOn w:val="a"/>
    <w:link w:val="af8"/>
    <w:uiPriority w:val="1"/>
    <w:qFormat/>
    <w:rsid w:val="003B52CC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f8">
    <w:name w:val="Основной текст Знак"/>
    <w:basedOn w:val="a0"/>
    <w:link w:val="af7"/>
    <w:uiPriority w:val="1"/>
    <w:rsid w:val="003B52CC"/>
    <w:rPr>
      <w:rFonts w:ascii="Times New Roman" w:eastAsia="Times New Roman" w:hAnsi="Times New Roman" w:cs="Times New Roman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3B52CC"/>
    <w:pPr>
      <w:widowControl w:val="0"/>
      <w:autoSpaceDE w:val="0"/>
      <w:autoSpaceDN w:val="0"/>
      <w:spacing w:before="1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f9">
    <w:name w:val="footnote text"/>
    <w:basedOn w:val="a"/>
    <w:link w:val="afa"/>
    <w:uiPriority w:val="99"/>
    <w:semiHidden/>
    <w:unhideWhenUsed/>
    <w:rsid w:val="003B52C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ru-RU" w:eastAsia="en-US"/>
    </w:rPr>
  </w:style>
  <w:style w:type="character" w:customStyle="1" w:styleId="afa">
    <w:name w:val="Текст сноски Знак"/>
    <w:basedOn w:val="a0"/>
    <w:link w:val="af9"/>
    <w:uiPriority w:val="99"/>
    <w:semiHidden/>
    <w:rsid w:val="003B52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9831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3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4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3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5591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7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7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2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2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44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930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539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6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68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471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769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58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218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8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65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5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0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268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70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42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91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92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3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5688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1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19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5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32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9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8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6481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139151533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5891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498430649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6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5718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231044674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8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942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680889745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6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91585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549605639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1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154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79825346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0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2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3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8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5.png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image" Target="media/image18.png"/><Relationship Id="rId53" Type="http://schemas.openxmlformats.org/officeDocument/2006/relationships/oleObject" Target="embeddings/oleObject19.bin"/><Relationship Id="rId58" Type="http://schemas.openxmlformats.org/officeDocument/2006/relationships/image" Target="media/image30.wmf"/><Relationship Id="rId74" Type="http://schemas.openxmlformats.org/officeDocument/2006/relationships/image" Target="media/image38.png"/><Relationship Id="rId79" Type="http://schemas.openxmlformats.org/officeDocument/2006/relationships/image" Target="media/image43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82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oleObject" Target="embeddings/oleObject14.bin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7.bin"/><Relationship Id="rId77" Type="http://schemas.openxmlformats.org/officeDocument/2006/relationships/image" Target="media/image41.png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72" Type="http://schemas.openxmlformats.org/officeDocument/2006/relationships/image" Target="media/image37.wmf"/><Relationship Id="rId80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png"/><Relationship Id="rId46" Type="http://schemas.openxmlformats.org/officeDocument/2006/relationships/image" Target="media/image24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image" Target="media/image36.wmf"/><Relationship Id="rId75" Type="http://schemas.openxmlformats.org/officeDocument/2006/relationships/image" Target="media/image3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7.png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2.png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20.png"/><Relationship Id="rId34" Type="http://schemas.openxmlformats.org/officeDocument/2006/relationships/image" Target="media/image15.png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76" Type="http://schemas.openxmlformats.org/officeDocument/2006/relationships/image" Target="media/image40.png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30F1F-8030-4F87-BDFF-8C510715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13902</Words>
  <Characters>79244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Асхаб</cp:lastModifiedBy>
  <cp:revision>7</cp:revision>
  <dcterms:created xsi:type="dcterms:W3CDTF">2024-09-29T19:55:00Z</dcterms:created>
  <dcterms:modified xsi:type="dcterms:W3CDTF">2025-01-23T22:39:00Z</dcterms:modified>
</cp:coreProperties>
</file>